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B15001" w14:textId="77777777" w:rsidR="00CA2ECE" w:rsidRPr="00E63111" w:rsidRDefault="00CA2ECE" w:rsidP="00CA2ECE">
      <w:pPr>
        <w:spacing w:before="100" w:after="0"/>
        <w:jc w:val="center"/>
      </w:pPr>
      <w:r>
        <w:rPr>
          <w:noProof/>
          <w:lang w:val="de-DE"/>
        </w:rPr>
        <mc:AlternateContent>
          <mc:Choice Requires="wps">
            <w:drawing>
              <wp:anchor distT="0" distB="0" distL="114300" distR="114300" simplePos="0" relativeHeight="251716608" behindDoc="1" locked="0" layoutInCell="1" allowOverlap="1" wp14:anchorId="58EFAC21" wp14:editId="7DAB461A">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w:pict>
              <v:rect id="Rechteck 19" o:spid="_x0000_s1026" style="position:absolute;margin-left:-70.85pt;margin-top:-69.8pt;width:595.55pt;height:1694.15pt;z-index:-25159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6556E604" w14:textId="2B909533" w:rsidR="00CA2ECE" w:rsidRDefault="00CA2ECE" w:rsidP="00CA2ECE">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432600">
        <w:rPr>
          <w:color w:val="FFFFFF" w:themeColor="background1"/>
        </w:rPr>
        <w:t xml:space="preserve"> - Julia </w:t>
      </w:r>
      <w:proofErr w:type="spellStart"/>
      <w:r w:rsidR="00432600">
        <w:rPr>
          <w:color w:val="FFFFFF" w:themeColor="background1"/>
        </w:rPr>
        <w:t>Magaard</w:t>
      </w:r>
      <w:proofErr w:type="spellEnd"/>
      <w:r w:rsidR="000C3690">
        <w:rPr>
          <w:color w:val="FFFFFF" w:themeColor="background1"/>
        </w:rPr>
        <w:t xml:space="preserve"> - Claire Chong</w:t>
      </w:r>
    </w:p>
    <w:p w14:paraId="51C3155F" w14:textId="77777777" w:rsidR="00CA2ECE" w:rsidRDefault="00CA2ECE" w:rsidP="00CA2ECE">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717632" behindDoc="1" locked="0" layoutInCell="1" allowOverlap="1" wp14:anchorId="2EAD44AA" wp14:editId="482FF2EB">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4417C942" w14:textId="77777777" w:rsidR="00CA2ECE" w:rsidRDefault="00CA2ECE" w:rsidP="00CA2ECE">
      <w:pPr>
        <w:spacing w:after="0"/>
        <w:jc w:val="center"/>
        <w:rPr>
          <w:color w:val="FFFFFF" w:themeColor="background1"/>
        </w:rPr>
      </w:pPr>
    </w:p>
    <w:p w14:paraId="5F90CA75" w14:textId="77777777" w:rsidR="00CA2ECE" w:rsidRPr="00E63111" w:rsidRDefault="00CA2ECE" w:rsidP="00CA2ECE">
      <w:pPr>
        <w:spacing w:after="0"/>
        <w:jc w:val="center"/>
        <w:rPr>
          <w:color w:val="FFFFFF" w:themeColor="background1"/>
        </w:rPr>
      </w:pPr>
    </w:p>
    <w:p w14:paraId="50B3D068" w14:textId="77777777" w:rsidR="00CA2ECE" w:rsidRDefault="00CA2ECE" w:rsidP="00CA2ECE">
      <w:pPr>
        <w:spacing w:after="0"/>
        <w:jc w:val="left"/>
        <w:rPr>
          <w:rFonts w:eastAsia="Times New Roman" w:cs="Times New Roman"/>
          <w:b/>
          <w:bCs/>
          <w:sz w:val="28"/>
          <w:szCs w:val="28"/>
        </w:rPr>
      </w:pPr>
    </w:p>
    <w:p w14:paraId="1D4F00D2" w14:textId="77777777" w:rsidR="00CA2ECE" w:rsidRDefault="00CA2ECE" w:rsidP="00CA2ECE">
      <w:pPr>
        <w:spacing w:after="0"/>
        <w:jc w:val="left"/>
        <w:rPr>
          <w:rFonts w:eastAsia="Times New Roman" w:cs="Times New Roman"/>
          <w:b/>
          <w:bCs/>
          <w:sz w:val="28"/>
          <w:szCs w:val="28"/>
        </w:rPr>
      </w:pPr>
    </w:p>
    <w:p w14:paraId="7ADF465C" w14:textId="77777777" w:rsidR="00CA2ECE" w:rsidRDefault="00CA2ECE" w:rsidP="00CA2ECE">
      <w:pPr>
        <w:spacing w:after="0"/>
        <w:jc w:val="left"/>
        <w:rPr>
          <w:rFonts w:eastAsia="Times New Roman" w:cs="Times New Roman"/>
          <w:b/>
          <w:bCs/>
          <w:sz w:val="28"/>
          <w:szCs w:val="28"/>
        </w:rPr>
      </w:pPr>
    </w:p>
    <w:p w14:paraId="629B41F6" w14:textId="77777777" w:rsidR="00CA2ECE" w:rsidRDefault="00CA2ECE" w:rsidP="00CA2ECE">
      <w:pPr>
        <w:spacing w:after="0"/>
        <w:jc w:val="left"/>
        <w:rPr>
          <w:rFonts w:eastAsia="Times New Roman" w:cs="Times New Roman"/>
          <w:b/>
          <w:bCs/>
          <w:sz w:val="28"/>
          <w:szCs w:val="28"/>
        </w:rPr>
      </w:pPr>
    </w:p>
    <w:p w14:paraId="793E7506" w14:textId="77777777" w:rsidR="00CA2ECE" w:rsidRDefault="00CA2ECE" w:rsidP="00CA2ECE">
      <w:pPr>
        <w:spacing w:after="0"/>
        <w:jc w:val="left"/>
        <w:rPr>
          <w:rFonts w:eastAsia="Times New Roman" w:cs="Times New Roman"/>
          <w:b/>
          <w:bCs/>
          <w:sz w:val="28"/>
          <w:szCs w:val="28"/>
        </w:rPr>
      </w:pPr>
    </w:p>
    <w:p w14:paraId="6C1C4E47" w14:textId="77777777" w:rsidR="00CA2ECE" w:rsidRDefault="00CA2ECE" w:rsidP="00CA2ECE">
      <w:pPr>
        <w:spacing w:after="0"/>
        <w:jc w:val="left"/>
        <w:rPr>
          <w:rFonts w:eastAsia="Times New Roman" w:cs="Times New Roman"/>
          <w:b/>
          <w:bCs/>
          <w:sz w:val="28"/>
          <w:szCs w:val="28"/>
        </w:rPr>
      </w:pPr>
    </w:p>
    <w:p w14:paraId="14F3F79A" w14:textId="77777777" w:rsidR="00CA2ECE" w:rsidRDefault="00CA2ECE" w:rsidP="00CA2ECE">
      <w:pPr>
        <w:spacing w:after="0"/>
        <w:jc w:val="left"/>
        <w:rPr>
          <w:rFonts w:eastAsia="Times New Roman" w:cs="Times New Roman"/>
          <w:b/>
          <w:bCs/>
          <w:sz w:val="28"/>
          <w:szCs w:val="28"/>
        </w:rPr>
      </w:pPr>
    </w:p>
    <w:p w14:paraId="6E6E8185" w14:textId="77777777" w:rsidR="00CA2ECE" w:rsidRDefault="00CA2ECE" w:rsidP="00CA2ECE">
      <w:pPr>
        <w:spacing w:after="0"/>
        <w:jc w:val="left"/>
        <w:rPr>
          <w:rFonts w:eastAsia="Times New Roman" w:cs="Times New Roman"/>
          <w:b/>
          <w:bCs/>
          <w:sz w:val="28"/>
          <w:szCs w:val="28"/>
        </w:rPr>
      </w:pPr>
    </w:p>
    <w:p w14:paraId="206BBC76" w14:textId="77777777" w:rsidR="00CA2ECE" w:rsidRDefault="00CA2ECE" w:rsidP="00CA2ECE">
      <w:pPr>
        <w:spacing w:after="0"/>
        <w:jc w:val="left"/>
        <w:rPr>
          <w:rFonts w:eastAsia="Times New Roman" w:cs="Times New Roman"/>
          <w:b/>
          <w:bCs/>
          <w:sz w:val="28"/>
          <w:szCs w:val="28"/>
        </w:rPr>
      </w:pPr>
    </w:p>
    <w:p w14:paraId="6029B922" w14:textId="77777777" w:rsidR="00CA2ECE" w:rsidRDefault="00CA2ECE" w:rsidP="00CA2ECE">
      <w:pPr>
        <w:spacing w:after="0"/>
        <w:jc w:val="left"/>
        <w:rPr>
          <w:rFonts w:eastAsia="Times New Roman" w:cs="Times New Roman"/>
          <w:b/>
          <w:bCs/>
          <w:sz w:val="28"/>
          <w:szCs w:val="28"/>
        </w:rPr>
      </w:pPr>
    </w:p>
    <w:p w14:paraId="3BB02505" w14:textId="77777777" w:rsidR="00CA2ECE" w:rsidRDefault="00CA2ECE" w:rsidP="00CA2ECE">
      <w:pPr>
        <w:spacing w:after="0"/>
        <w:jc w:val="left"/>
        <w:rPr>
          <w:rFonts w:eastAsia="Times New Roman" w:cs="Times New Roman"/>
          <w:b/>
          <w:bCs/>
          <w:sz w:val="28"/>
          <w:szCs w:val="28"/>
        </w:rPr>
      </w:pPr>
    </w:p>
    <w:p w14:paraId="6F88F838" w14:textId="77777777" w:rsidR="00CA2ECE" w:rsidRDefault="00CA2ECE" w:rsidP="00CA2ECE">
      <w:pPr>
        <w:spacing w:after="0"/>
        <w:jc w:val="left"/>
        <w:rPr>
          <w:rFonts w:eastAsia="Times New Roman" w:cs="Times New Roman"/>
          <w:b/>
          <w:bCs/>
          <w:sz w:val="28"/>
          <w:szCs w:val="28"/>
        </w:rPr>
      </w:pPr>
    </w:p>
    <w:p w14:paraId="74A78084" w14:textId="77777777" w:rsidR="00CA2ECE" w:rsidRDefault="00CA2ECE" w:rsidP="00CA2ECE">
      <w:pPr>
        <w:spacing w:after="0"/>
        <w:jc w:val="left"/>
        <w:rPr>
          <w:rFonts w:eastAsia="Times New Roman" w:cs="Times New Roman"/>
          <w:b/>
          <w:bCs/>
          <w:sz w:val="28"/>
          <w:szCs w:val="28"/>
        </w:rPr>
      </w:pPr>
    </w:p>
    <w:p w14:paraId="58FA31AD" w14:textId="77777777" w:rsidR="00CA2ECE" w:rsidRDefault="00CA2ECE" w:rsidP="00CA2ECE">
      <w:pPr>
        <w:spacing w:after="0"/>
        <w:jc w:val="left"/>
        <w:rPr>
          <w:rFonts w:eastAsia="Times New Roman" w:cs="Times New Roman"/>
          <w:b/>
          <w:bCs/>
          <w:sz w:val="28"/>
          <w:szCs w:val="28"/>
        </w:rPr>
      </w:pPr>
    </w:p>
    <w:p w14:paraId="11509F14" w14:textId="77777777" w:rsidR="00CA2ECE" w:rsidRDefault="00CA2ECE" w:rsidP="00CA2ECE">
      <w:pPr>
        <w:spacing w:after="0"/>
        <w:jc w:val="left"/>
        <w:rPr>
          <w:rFonts w:eastAsia="Times New Roman" w:cs="Times New Roman"/>
          <w:b/>
          <w:bCs/>
          <w:sz w:val="28"/>
          <w:szCs w:val="28"/>
        </w:rPr>
      </w:pPr>
    </w:p>
    <w:p w14:paraId="5CF384F3" w14:textId="77777777" w:rsidR="00CA2ECE" w:rsidRDefault="00CA2ECE" w:rsidP="00CA2ECE">
      <w:pPr>
        <w:spacing w:after="0"/>
        <w:jc w:val="left"/>
        <w:rPr>
          <w:rFonts w:eastAsia="Times New Roman" w:cs="Times New Roman"/>
          <w:b/>
          <w:bCs/>
          <w:sz w:val="28"/>
          <w:szCs w:val="28"/>
        </w:rPr>
      </w:pPr>
    </w:p>
    <w:p w14:paraId="05405172" w14:textId="77777777" w:rsidR="00CA2ECE" w:rsidRDefault="00CA2ECE" w:rsidP="00CA2ECE">
      <w:pPr>
        <w:spacing w:after="0"/>
        <w:jc w:val="left"/>
        <w:rPr>
          <w:rFonts w:eastAsia="Times New Roman" w:cs="Times New Roman"/>
          <w:b/>
          <w:bCs/>
          <w:sz w:val="28"/>
          <w:szCs w:val="28"/>
        </w:rPr>
      </w:pPr>
    </w:p>
    <w:p w14:paraId="0F813CDD" w14:textId="77777777" w:rsidR="00CA2ECE" w:rsidRDefault="00CA2ECE" w:rsidP="00CA2ECE">
      <w:pPr>
        <w:spacing w:after="0"/>
        <w:jc w:val="left"/>
        <w:rPr>
          <w:rFonts w:eastAsia="Times New Roman" w:cs="Times New Roman"/>
          <w:b/>
          <w:bCs/>
          <w:sz w:val="28"/>
          <w:szCs w:val="28"/>
        </w:rPr>
      </w:pPr>
    </w:p>
    <w:p w14:paraId="6C089178" w14:textId="77777777" w:rsidR="00CA2ECE" w:rsidRDefault="00CA2ECE" w:rsidP="00CA2ECE">
      <w:pPr>
        <w:spacing w:after="0"/>
        <w:jc w:val="left"/>
        <w:rPr>
          <w:rFonts w:eastAsia="Times New Roman" w:cs="Times New Roman"/>
          <w:b/>
          <w:bCs/>
          <w:sz w:val="28"/>
          <w:szCs w:val="28"/>
        </w:rPr>
      </w:pPr>
    </w:p>
    <w:p w14:paraId="1FC1A8B9" w14:textId="77777777" w:rsidR="00CA2ECE" w:rsidRDefault="00CA2ECE" w:rsidP="00CA2ECE">
      <w:pPr>
        <w:spacing w:after="0"/>
        <w:jc w:val="left"/>
        <w:rPr>
          <w:rFonts w:eastAsia="Times New Roman" w:cs="Times New Roman"/>
          <w:b/>
          <w:bCs/>
          <w:sz w:val="28"/>
          <w:szCs w:val="28"/>
        </w:rPr>
      </w:pPr>
    </w:p>
    <w:p w14:paraId="63728C0F" w14:textId="77777777" w:rsidR="00CA2ECE" w:rsidRDefault="00CA2ECE" w:rsidP="00CA2ECE">
      <w:pPr>
        <w:pStyle w:val="Titel"/>
        <w:spacing w:before="0" w:after="0"/>
        <w:contextualSpacing w:val="0"/>
        <w:rPr>
          <w:color w:val="FFFFFF" w:themeColor="background1"/>
          <w:sz w:val="54"/>
          <w:szCs w:val="54"/>
        </w:rPr>
      </w:pPr>
      <w:r w:rsidRPr="00971F2E">
        <w:rPr>
          <w:color w:val="FFFFFF" w:themeColor="background1"/>
          <w:sz w:val="54"/>
          <w:szCs w:val="54"/>
        </w:rPr>
        <w:t>Training</w:t>
      </w:r>
    </w:p>
    <w:p w14:paraId="3C7406E6" w14:textId="77777777" w:rsidR="00CA2ECE" w:rsidRPr="00E63111" w:rsidRDefault="00CA2ECE" w:rsidP="00CA2ECE"/>
    <w:p w14:paraId="4A396B2A" w14:textId="77777777" w:rsidR="00CA2ECE" w:rsidRDefault="00CA2ECE" w:rsidP="00CA2ECE">
      <w:pPr>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14:paraId="17D0FA49" w14:textId="77777777" w:rsidR="00CA2ECE" w:rsidRDefault="00CA2ECE" w:rsidP="00CA2ECE">
      <w:pPr>
        <w:spacing w:after="0"/>
        <w:jc w:val="center"/>
        <w:rPr>
          <w:b/>
          <w:bCs/>
          <w:color w:val="FFFFFF" w:themeColor="background1"/>
          <w:sz w:val="54"/>
          <w:szCs w:val="54"/>
        </w:rPr>
      </w:pPr>
    </w:p>
    <w:p w14:paraId="471E75B2" w14:textId="77777777" w:rsidR="00CA2ECE" w:rsidRDefault="00CA2ECE" w:rsidP="00CA2ECE">
      <w:pPr>
        <w:spacing w:after="0"/>
        <w:jc w:val="center"/>
        <w:rPr>
          <w:b/>
          <w:bCs/>
          <w:color w:val="FFFFFF" w:themeColor="background1"/>
          <w:sz w:val="54"/>
          <w:szCs w:val="54"/>
        </w:rPr>
      </w:pPr>
    </w:p>
    <w:p w14:paraId="769609D3" w14:textId="2E10504F" w:rsidR="00CA2ECE" w:rsidRPr="0000471A" w:rsidRDefault="0000471A" w:rsidP="00CA2ECE">
      <w:pPr>
        <w:spacing w:after="0"/>
        <w:jc w:val="center"/>
        <w:rPr>
          <w:rFonts w:eastAsia="Times New Roman" w:cs="Times New Roman"/>
          <w:b/>
          <w:bCs/>
          <w:color w:val="FFFFFF" w:themeColor="background1"/>
          <w:sz w:val="48"/>
          <w:szCs w:val="48"/>
          <w:lang w:val="ro-RO"/>
        </w:rPr>
      </w:pPr>
      <w:r w:rsidRPr="0000471A">
        <w:rPr>
          <w:rFonts w:eastAsia="Times New Roman" w:cs="Times New Roman"/>
          <w:b/>
          <w:bCs/>
          <w:color w:val="FFFFFF" w:themeColor="background1"/>
          <w:sz w:val="48"/>
          <w:szCs w:val="48"/>
          <w:lang w:val="ro-RO"/>
        </w:rPr>
        <w:t>Capitolul</w:t>
      </w:r>
      <w:r w:rsidR="00CA2ECE" w:rsidRPr="0000471A">
        <w:rPr>
          <w:rFonts w:eastAsia="Times New Roman" w:cs="Times New Roman"/>
          <w:b/>
          <w:bCs/>
          <w:color w:val="FFFFFF" w:themeColor="background1"/>
          <w:sz w:val="48"/>
          <w:szCs w:val="48"/>
          <w:lang w:val="ro-RO"/>
        </w:rPr>
        <w:t xml:space="preserve"> 9</w:t>
      </w:r>
    </w:p>
    <w:p w14:paraId="7503CD86" w14:textId="2F7ED27F" w:rsidR="00CA2ECE" w:rsidRPr="0000471A" w:rsidRDefault="00CA2ECE" w:rsidP="00CA2ECE">
      <w:pPr>
        <w:spacing w:after="0"/>
        <w:jc w:val="center"/>
        <w:rPr>
          <w:rFonts w:eastAsia="Times New Roman" w:cs="Times New Roman"/>
          <w:b/>
          <w:bCs/>
          <w:sz w:val="48"/>
          <w:szCs w:val="48"/>
          <w:lang w:val="ro-RO"/>
        </w:rPr>
      </w:pPr>
      <w:r w:rsidRPr="0000471A">
        <w:rPr>
          <w:rFonts w:eastAsia="Times New Roman" w:cs="Times New Roman"/>
          <w:b/>
          <w:bCs/>
          <w:noProof/>
          <w:color w:val="FFFFFF" w:themeColor="background1"/>
          <w:sz w:val="48"/>
          <w:szCs w:val="48"/>
          <w:lang w:val="de-DE"/>
        </w:rPr>
        <mc:AlternateContent>
          <mc:Choice Requires="wps">
            <w:drawing>
              <wp:anchor distT="0" distB="0" distL="114300" distR="114300" simplePos="0" relativeHeight="251718656" behindDoc="0" locked="0" layoutInCell="1" allowOverlap="1" wp14:anchorId="7286EDF2" wp14:editId="3D634F2E">
                <wp:simplePos x="0" y="0"/>
                <wp:positionH relativeFrom="column">
                  <wp:posOffset>-124575</wp:posOffset>
                </wp:positionH>
                <wp:positionV relativeFrom="paragraph">
                  <wp:posOffset>1584325</wp:posOffset>
                </wp:positionV>
                <wp:extent cx="151765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DEE144" w14:textId="77777777" w:rsidR="0000471A" w:rsidRPr="00E761F7" w:rsidRDefault="0000471A" w:rsidP="00CA2ECE">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26" type="#_x0000_t202" style="position:absolute;left:0;text-align:left;margin-left:-9.8pt;margin-top:124.75pt;width:119.5pt;height:22.9pt;z-index:2517186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CQ3+IZeQIA&#10;AGIFAAAOAAAAAAAAAAAAAAAAAC4CAABkcnMvZTJvRG9jLnhtbFBLAQItABQABgAIAAAAIQDKCSb/&#10;5AAAAAsBAAAPAAAAAAAAAAAAAAAAANMEAABkcnMvZG93bnJldi54bWxQSwUGAAAAAAQABADzAAAA&#10;5AUAAAAA&#10;" filled="f" stroked="f" strokeweight=".5pt">
                <v:textbox>
                  <w:txbxContent>
                    <w:p w14:paraId="51DEE144" w14:textId="77777777" w:rsidR="0000471A" w:rsidRPr="00E761F7" w:rsidRDefault="0000471A" w:rsidP="00CA2ECE">
                      <w:pPr>
                        <w:rPr>
                          <w:color w:val="FFFFFF" w:themeColor="background1"/>
                        </w:rPr>
                      </w:pPr>
                      <w:r w:rsidRPr="00E761F7">
                        <w:rPr>
                          <w:color w:val="FFFFFF" w:themeColor="background1"/>
                        </w:rPr>
                        <w:t>Manual for public use</w:t>
                      </w:r>
                    </w:p>
                  </w:txbxContent>
                </v:textbox>
              </v:shape>
            </w:pict>
          </mc:Fallback>
        </mc:AlternateContent>
      </w:r>
      <w:r w:rsidRPr="0000471A">
        <w:rPr>
          <w:rFonts w:eastAsia="Times New Roman" w:cs="Times New Roman"/>
          <w:b/>
          <w:bCs/>
          <w:noProof/>
          <w:color w:val="FFFFFF" w:themeColor="background1"/>
          <w:sz w:val="48"/>
          <w:szCs w:val="48"/>
          <w:lang w:val="de-DE"/>
        </w:rPr>
        <mc:AlternateContent>
          <mc:Choice Requires="wpg">
            <w:drawing>
              <wp:anchor distT="0" distB="0" distL="114300" distR="114300" simplePos="0" relativeHeight="251719680" behindDoc="0" locked="0" layoutInCell="1" allowOverlap="1" wp14:anchorId="25E171B4" wp14:editId="54D3BFA3">
                <wp:simplePos x="0" y="0"/>
                <wp:positionH relativeFrom="column">
                  <wp:posOffset>-20320</wp:posOffset>
                </wp:positionH>
                <wp:positionV relativeFrom="paragraph">
                  <wp:posOffset>864870</wp:posOffset>
                </wp:positionV>
                <wp:extent cx="5784215" cy="636905"/>
                <wp:effectExtent l="0" t="0" r="6985" b="0"/>
                <wp:wrapNone/>
                <wp:docPr id="13"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14"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15" name="Gruppierung 7"/>
                        <wpg:cNvGrpSpPr/>
                        <wpg:grpSpPr>
                          <a:xfrm>
                            <a:off x="2685126" y="0"/>
                            <a:ext cx="3113563" cy="929912"/>
                            <a:chOff x="2499269" y="0"/>
                            <a:chExt cx="4720007" cy="1409700"/>
                          </a:xfrm>
                        </wpg:grpSpPr>
                        <wps:wsp>
                          <wps:cNvPr id="16" name="Rechteck 16"/>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1031FB84" w14:textId="77777777" w:rsidR="0000471A" w:rsidRDefault="0000471A" w:rsidP="00CA2ECE">
                                <w:pPr>
                                  <w:rPr>
                                    <w:rFonts w:eastAsia="Times New Roman"/>
                                  </w:rPr>
                                </w:pPr>
                              </w:p>
                            </w:txbxContent>
                          </wps:txbx>
                          <wps:bodyPr rtlCol="0" anchor="ctr"/>
                        </wps:wsp>
                        <pic:pic xmlns:pic="http://schemas.openxmlformats.org/drawingml/2006/picture">
                          <pic:nvPicPr>
                            <pic:cNvPr id="17"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18"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719680;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&#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dDDAAAA2wAAAA8AAABkcnMvZG93bnJldi54bWxET01rwkAQvRf8D8sIvRTdWNqiqauIktIe&#10;PDTqfciOSWh2NmZHk/77bqHQ2zze5yzXg2vUjbpQezYwmyagiAtvay4NHA/ZZA4qCLLFxjMZ+KYA&#10;69Xobomp9T1/0i2XUsUQDikaqETaVOtQVOQwTH1LHLmz7xxKhF2pbYd9DHeNfkySF+2w5thQYUvb&#10;ioqv/OoMvG32l+dt1kgu52z3seivl1P2YMz9eNi8ghIa5F/85363cf4T/P4SD9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Z/90MMAAADbAAAADwAAAAAAAAAAAAAAAACf&#10;AgAAZHJzL2Rvd25yZXYueG1sUEsFBgAAAAAEAAQA9wAAAI8DA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ect id="Rechteck 16"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68AA&#10;AADbAAAADwAAAGRycy9kb3ducmV2LnhtbERPzYrCMBC+L/gOYQRva+IiZalGEUFYL+rWPsDQjG2x&#10;mZQm2urTG2Fhb/Px/c5yPdhG3KnztWMNs6kCQVw4U3OpIT/vPr9B+IBssHFMGh7kYb0afSwxNa7n&#10;X7pnoRQxhH2KGqoQ2lRKX1Rk0U9dSxy5i+sshgi7UpoO+xhuG/mlVCIt1hwbKmxpW1FxzW5Ww/F0&#10;3Odqrp635LE3fXa6Hhqfaz0ZD5sFiEBD+Bf/uX9MnJ/A+5d4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a+68AAAADbAAAADwAAAAAAAAAAAAAAAACYAgAAZHJzL2Rvd25y&#10;ZXYueG1sUEsFBgAAAAAEAAQA9QAAAIUDAAAAAA==&#10;" stroked="f">
                    <v:textbox>
                      <w:txbxContent>
                        <w:p w14:paraId="1031FB84" w14:textId="77777777" w:rsidR="0000471A" w:rsidRDefault="0000471A" w:rsidP="00CA2ECE">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Ig/BAAAA2wAAAA8AAABkcnMvZG93bnJldi54bWxET01rAjEQvRf6H8IUvNVsFVRWo1RREIoH&#10;1x56HDbjZtvNZNlEN/77RhC8zeN9zmIVbSOu1PnasYKPYQaCuHS65krB92n3PgPhA7LGxjEpuJGH&#10;1fL1ZYG5dj0f6VqESqQQ9jkqMCG0uZS+NGTRD11LnLiz6yyGBLtK6g77FG4bOcqyibRYc2ow2NLG&#10;UPlXXKyC/su0xWZd94fDOMrtJeqfX9JKDd7i5xxEoBie4od7r9P8Kdx/SQfI5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x5Ig/BAAAA2wAAAA8AAAAAAAAAAAAAAAAAnwIA&#10;AGRycy9kb3ducmV2LnhtbFBLBQYAAAAABAAEAPcAAACN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7/fCAAAA2wAAAA8AAABkcnMvZG93bnJldi54bWxEj0FrwzAMhe+D/Qejwm6r0x22kdUtZaVQ&#10;2GlZ6FnEWhway5ntNu6/nw6D3STe03uf1tviR3WlmIbABlbLChRxF+zAvYH26/D4CiplZItjYDJw&#10;owTbzf3dGmsbZv6ka5N7JSGcajTgcp5qrVPnyGNaholYtO8QPWZZY69txFnC/aifqupZexxYGhxO&#10;9O6oOzcXb6B8zM3+5bIv9hB9i0Opfk6uNeZhUXZvoDKV/G/+uz5awRdY+UUG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j+/3wgAAANsAAAAPAAAAAAAAAAAAAAAAAJ8C&#10;AABkcnMvZG93bnJldi54bWxQSwUGAAAAAAQABAD3AAAAjgMAAAAA&#10;">
                  <v:imagedata r:id="rId15" o:title="ulim2"/>
                  <v:path arrowok="t"/>
                </v:shape>
              </v:group>
            </w:pict>
          </mc:Fallback>
        </mc:AlternateContent>
      </w:r>
      <w:r w:rsidR="0000471A" w:rsidRPr="0000471A">
        <w:rPr>
          <w:rFonts w:eastAsia="Times New Roman" w:cs="Times New Roman"/>
          <w:b/>
          <w:bCs/>
          <w:color w:val="FFFFFF" w:themeColor="background1"/>
          <w:sz w:val="48"/>
          <w:szCs w:val="48"/>
          <w:lang w:val="ro-RO"/>
        </w:rPr>
        <w:t>Auto-Clarificarea</w:t>
      </w:r>
    </w:p>
    <w:p w14:paraId="2DF080D9" w14:textId="77777777" w:rsidR="00D3743E" w:rsidRPr="00E761F7" w:rsidRDefault="00D3743E" w:rsidP="006D3300">
      <w:pPr>
        <w:sectPr w:rsidR="00D3743E" w:rsidRPr="00E761F7" w:rsidSect="00F33D38">
          <w:headerReference w:type="even" r:id="rId16"/>
          <w:headerReference w:type="default" r:id="rId17"/>
          <w:pgSz w:w="11906" w:h="16838"/>
          <w:pgMar w:top="1417" w:right="1417" w:bottom="1134" w:left="1417" w:header="708" w:footer="708" w:gutter="0"/>
          <w:cols w:space="708"/>
          <w:docGrid w:linePitch="360"/>
        </w:sectPr>
      </w:pPr>
    </w:p>
    <w:p w14:paraId="7E8BBF59" w14:textId="4CB3DF4D" w:rsidR="00E761F7" w:rsidRPr="0000471A" w:rsidRDefault="0000471A" w:rsidP="00CA2ECE">
      <w:pPr>
        <w:pStyle w:val="Verzeichnis1"/>
        <w:rPr>
          <w:lang w:val="ro-RO"/>
        </w:rPr>
      </w:pPr>
      <w:r w:rsidRPr="0000471A">
        <w:rPr>
          <w:lang w:val="ro-RO"/>
        </w:rPr>
        <w:lastRenderedPageBreak/>
        <w:t>Cupris</w:t>
      </w:r>
    </w:p>
    <w:p w14:paraId="5238B437" w14:textId="77777777" w:rsidR="00CA2ECE" w:rsidRDefault="00CA2ECE" w:rsidP="00CA2ECE">
      <w:pPr>
        <w:pStyle w:val="Verzeichnis1"/>
      </w:pPr>
    </w:p>
    <w:p w14:paraId="73938C6A" w14:textId="239DFC72" w:rsidR="007B25BF" w:rsidRDefault="007B25BF">
      <w:pPr>
        <w:pStyle w:val="Verzeichnis1"/>
        <w:rPr>
          <w:rFonts w:asciiTheme="minorHAnsi" w:eastAsiaTheme="minorEastAsia" w:hAnsiTheme="minorHAnsi" w:cstheme="minorBidi"/>
          <w:b w:val="0"/>
          <w:bCs w:val="0"/>
          <w:sz w:val="22"/>
          <w:szCs w:val="22"/>
          <w:lang w:val="de-DE"/>
        </w:rPr>
      </w:pPr>
      <w:r>
        <w:rPr>
          <w:b w:val="0"/>
          <w:bCs w:val="0"/>
        </w:rPr>
        <w:fldChar w:fldCharType="begin"/>
      </w:r>
      <w:r>
        <w:rPr>
          <w:b w:val="0"/>
          <w:bCs w:val="0"/>
        </w:rPr>
        <w:instrText xml:space="preserve"> TOC \o "1-3" \h \z \u </w:instrText>
      </w:r>
      <w:r>
        <w:rPr>
          <w:b w:val="0"/>
          <w:bCs w:val="0"/>
        </w:rPr>
        <w:fldChar w:fldCharType="separate"/>
      </w:r>
      <w:hyperlink w:anchor="_Toc388217962" w:history="1">
        <w:r w:rsidRPr="008B4F8A">
          <w:rPr>
            <w:rStyle w:val="Hyperlink"/>
            <w:lang w:val="ro-RO"/>
          </w:rPr>
          <w:t>Auto-Clarificarea: Orientarea Valorii Culturale în Mediere</w:t>
        </w:r>
        <w:r>
          <w:rPr>
            <w:webHidden/>
          </w:rPr>
          <w:tab/>
        </w:r>
        <w:r>
          <w:rPr>
            <w:webHidden/>
          </w:rPr>
          <w:fldChar w:fldCharType="begin"/>
        </w:r>
        <w:r>
          <w:rPr>
            <w:webHidden/>
          </w:rPr>
          <w:instrText xml:space="preserve"> PAGEREF _Toc388217962 \h </w:instrText>
        </w:r>
        <w:r>
          <w:rPr>
            <w:webHidden/>
          </w:rPr>
        </w:r>
        <w:r>
          <w:rPr>
            <w:webHidden/>
          </w:rPr>
          <w:fldChar w:fldCharType="separate"/>
        </w:r>
        <w:r>
          <w:rPr>
            <w:webHidden/>
          </w:rPr>
          <w:t>3</w:t>
        </w:r>
        <w:r>
          <w:rPr>
            <w:webHidden/>
          </w:rPr>
          <w:fldChar w:fldCharType="end"/>
        </w:r>
      </w:hyperlink>
    </w:p>
    <w:p w14:paraId="7EEA6765" w14:textId="77777777" w:rsidR="007B25BF" w:rsidRDefault="007B25BF">
      <w:pPr>
        <w:pStyle w:val="Verzeichnis3"/>
        <w:rPr>
          <w:rStyle w:val="Hyperlink"/>
        </w:rPr>
      </w:pPr>
    </w:p>
    <w:p w14:paraId="7E7EAFB9" w14:textId="77777777" w:rsidR="007B25BF" w:rsidRPr="007B25BF" w:rsidRDefault="00E62054">
      <w:pPr>
        <w:pStyle w:val="Verzeichnis3"/>
        <w:rPr>
          <w:rFonts w:asciiTheme="minorHAnsi" w:eastAsiaTheme="minorEastAsia" w:hAnsiTheme="minorHAnsi" w:cstheme="minorBidi"/>
          <w:b w:val="0"/>
          <w:bCs w:val="0"/>
          <w:lang w:val="de-DE"/>
        </w:rPr>
      </w:pPr>
      <w:hyperlink w:anchor="_Toc388217963" w:history="1">
        <w:r w:rsidR="007B25BF" w:rsidRPr="007B25BF">
          <w:rPr>
            <w:rStyle w:val="Hyperlink"/>
            <w:b w:val="0"/>
            <w:bCs w:val="0"/>
            <w:lang w:val="ro-RO"/>
          </w:rPr>
          <w:t>Clarificarea valorilor din medier</w:t>
        </w:r>
        <w:r w:rsidR="007B25BF" w:rsidRPr="007B25BF">
          <w:rPr>
            <w:b w:val="0"/>
            <w:bCs w:val="0"/>
            <w:webHidden/>
          </w:rPr>
          <w:tab/>
        </w:r>
        <w:r w:rsidR="007B25BF" w:rsidRPr="007B25BF">
          <w:rPr>
            <w:b w:val="0"/>
            <w:bCs w:val="0"/>
            <w:webHidden/>
          </w:rPr>
          <w:fldChar w:fldCharType="begin"/>
        </w:r>
        <w:r w:rsidR="007B25BF" w:rsidRPr="007B25BF">
          <w:rPr>
            <w:b w:val="0"/>
            <w:bCs w:val="0"/>
            <w:webHidden/>
          </w:rPr>
          <w:instrText xml:space="preserve"> PAGEREF _Toc388217963 \h </w:instrText>
        </w:r>
        <w:r w:rsidR="007B25BF" w:rsidRPr="007B25BF">
          <w:rPr>
            <w:b w:val="0"/>
            <w:bCs w:val="0"/>
            <w:webHidden/>
          </w:rPr>
        </w:r>
        <w:r w:rsidR="007B25BF" w:rsidRPr="007B25BF">
          <w:rPr>
            <w:b w:val="0"/>
            <w:bCs w:val="0"/>
            <w:webHidden/>
          </w:rPr>
          <w:fldChar w:fldCharType="separate"/>
        </w:r>
        <w:r w:rsidR="007B25BF" w:rsidRPr="007B25BF">
          <w:rPr>
            <w:b w:val="0"/>
            <w:bCs w:val="0"/>
            <w:webHidden/>
          </w:rPr>
          <w:t>3</w:t>
        </w:r>
        <w:r w:rsidR="007B25BF" w:rsidRPr="007B25BF">
          <w:rPr>
            <w:b w:val="0"/>
            <w:bCs w:val="0"/>
            <w:webHidden/>
          </w:rPr>
          <w:fldChar w:fldCharType="end"/>
        </w:r>
      </w:hyperlink>
    </w:p>
    <w:p w14:paraId="5D2837BA" w14:textId="77777777" w:rsidR="007B25BF" w:rsidRPr="007B25BF" w:rsidRDefault="00E62054">
      <w:pPr>
        <w:pStyle w:val="Verzeichnis3"/>
        <w:rPr>
          <w:rFonts w:asciiTheme="minorHAnsi" w:eastAsiaTheme="minorEastAsia" w:hAnsiTheme="minorHAnsi" w:cstheme="minorBidi"/>
          <w:b w:val="0"/>
          <w:bCs w:val="0"/>
          <w:lang w:val="de-DE"/>
        </w:rPr>
      </w:pPr>
      <w:hyperlink w:anchor="_Toc388217964" w:history="1">
        <w:r w:rsidR="007B25BF" w:rsidRPr="007B25BF">
          <w:rPr>
            <w:rStyle w:val="Hyperlink"/>
            <w:b w:val="0"/>
            <w:bCs w:val="0"/>
            <w:lang w:val="ro-RO"/>
          </w:rPr>
          <w:t>Auto-clarificarea: identificarea culturii conflictului în mine și în alții</w:t>
        </w:r>
        <w:r w:rsidR="007B25BF" w:rsidRPr="007B25BF">
          <w:rPr>
            <w:b w:val="0"/>
            <w:bCs w:val="0"/>
            <w:webHidden/>
          </w:rPr>
          <w:tab/>
        </w:r>
        <w:r w:rsidR="007B25BF" w:rsidRPr="007B25BF">
          <w:rPr>
            <w:b w:val="0"/>
            <w:bCs w:val="0"/>
            <w:webHidden/>
          </w:rPr>
          <w:fldChar w:fldCharType="begin"/>
        </w:r>
        <w:r w:rsidR="007B25BF" w:rsidRPr="007B25BF">
          <w:rPr>
            <w:b w:val="0"/>
            <w:bCs w:val="0"/>
            <w:webHidden/>
          </w:rPr>
          <w:instrText xml:space="preserve"> PAGEREF _Toc388217964 \h </w:instrText>
        </w:r>
        <w:r w:rsidR="007B25BF" w:rsidRPr="007B25BF">
          <w:rPr>
            <w:b w:val="0"/>
            <w:bCs w:val="0"/>
            <w:webHidden/>
          </w:rPr>
        </w:r>
        <w:r w:rsidR="007B25BF" w:rsidRPr="007B25BF">
          <w:rPr>
            <w:b w:val="0"/>
            <w:bCs w:val="0"/>
            <w:webHidden/>
          </w:rPr>
          <w:fldChar w:fldCharType="separate"/>
        </w:r>
        <w:r w:rsidR="007B25BF" w:rsidRPr="007B25BF">
          <w:rPr>
            <w:b w:val="0"/>
            <w:bCs w:val="0"/>
            <w:webHidden/>
          </w:rPr>
          <w:t>4</w:t>
        </w:r>
        <w:r w:rsidR="007B25BF" w:rsidRPr="007B25BF">
          <w:rPr>
            <w:b w:val="0"/>
            <w:bCs w:val="0"/>
            <w:webHidden/>
          </w:rPr>
          <w:fldChar w:fldCharType="end"/>
        </w:r>
      </w:hyperlink>
    </w:p>
    <w:p w14:paraId="31F355EB" w14:textId="77777777" w:rsidR="007B25BF" w:rsidRDefault="007B25BF" w:rsidP="007B25BF">
      <w:pPr>
        <w:pStyle w:val="Verzeichnis2"/>
        <w:rPr>
          <w:rStyle w:val="Hyperlink"/>
        </w:rPr>
      </w:pPr>
    </w:p>
    <w:p w14:paraId="6AEECD95" w14:textId="2F46E718" w:rsidR="007B25BF" w:rsidRDefault="00E62054" w:rsidP="007B25BF">
      <w:pPr>
        <w:pStyle w:val="Verzeichnis2"/>
        <w:rPr>
          <w:rFonts w:asciiTheme="minorHAnsi" w:eastAsiaTheme="minorEastAsia" w:hAnsiTheme="minorHAnsi" w:cstheme="minorBidi"/>
          <w:b w:val="0"/>
          <w:bCs w:val="0"/>
          <w:lang w:val="de-DE"/>
        </w:rPr>
      </w:pPr>
      <w:hyperlink w:anchor="_Toc388217965" w:history="1">
        <w:r w:rsidR="007B25BF" w:rsidRPr="008B4F8A">
          <w:rPr>
            <w:rStyle w:val="Hyperlink"/>
            <w:lang w:val="ro-RO"/>
          </w:rPr>
          <w:t>Exercițiu:  Valorile Culturale și Întreruperile în Comunicare</w:t>
        </w:r>
        <w:r w:rsidR="007B25BF" w:rsidRPr="008B4F8A">
          <w:rPr>
            <w:rStyle w:val="Hyperlink"/>
          </w:rPr>
          <w:t xml:space="preserve"> (60')</w:t>
        </w:r>
        <w:r w:rsidR="007B25BF">
          <w:rPr>
            <w:webHidden/>
          </w:rPr>
          <w:tab/>
        </w:r>
        <w:r w:rsidR="007B25BF">
          <w:rPr>
            <w:webHidden/>
          </w:rPr>
          <w:fldChar w:fldCharType="begin"/>
        </w:r>
        <w:r w:rsidR="007B25BF">
          <w:rPr>
            <w:webHidden/>
          </w:rPr>
          <w:instrText xml:space="preserve"> PAGEREF _Toc388217965 \h </w:instrText>
        </w:r>
        <w:r w:rsidR="007B25BF">
          <w:rPr>
            <w:webHidden/>
          </w:rPr>
        </w:r>
        <w:r w:rsidR="007B25BF">
          <w:rPr>
            <w:webHidden/>
          </w:rPr>
          <w:fldChar w:fldCharType="separate"/>
        </w:r>
        <w:r w:rsidR="007B25BF">
          <w:rPr>
            <w:webHidden/>
          </w:rPr>
          <w:t>7</w:t>
        </w:r>
        <w:r w:rsidR="007B25BF">
          <w:rPr>
            <w:webHidden/>
          </w:rPr>
          <w:fldChar w:fldCharType="end"/>
        </w:r>
      </w:hyperlink>
    </w:p>
    <w:p w14:paraId="3C0B91FE" w14:textId="77777777" w:rsidR="007B25BF" w:rsidRDefault="007B25BF">
      <w:pPr>
        <w:pStyle w:val="Verzeichnis2"/>
        <w:rPr>
          <w:rStyle w:val="Hyperlink"/>
        </w:rPr>
      </w:pPr>
    </w:p>
    <w:p w14:paraId="6651C65C" w14:textId="036B0781" w:rsidR="007B25BF" w:rsidRDefault="00E62054">
      <w:pPr>
        <w:pStyle w:val="Verzeichnis2"/>
        <w:rPr>
          <w:rFonts w:asciiTheme="minorHAnsi" w:eastAsiaTheme="minorEastAsia" w:hAnsiTheme="minorHAnsi" w:cstheme="minorBidi"/>
          <w:b w:val="0"/>
          <w:bCs w:val="0"/>
          <w:lang w:val="de-DE"/>
        </w:rPr>
      </w:pPr>
      <w:hyperlink w:anchor="_Toc388217966" w:history="1">
        <w:r w:rsidR="007B25BF" w:rsidRPr="008B4F8A">
          <w:rPr>
            <w:rStyle w:val="Hyperlink"/>
            <w:lang w:val="ro-RO"/>
          </w:rPr>
          <w:t>Exercițiu: Valorile mele în conflict</w:t>
        </w:r>
        <w:r w:rsidR="007B25BF" w:rsidRPr="008B4F8A">
          <w:rPr>
            <w:rStyle w:val="Hyperlink"/>
          </w:rPr>
          <w:t xml:space="preserve"> (3-4h)</w:t>
        </w:r>
        <w:r w:rsidR="007B25BF">
          <w:rPr>
            <w:webHidden/>
          </w:rPr>
          <w:tab/>
        </w:r>
        <w:r w:rsidR="007B25BF">
          <w:rPr>
            <w:webHidden/>
          </w:rPr>
          <w:fldChar w:fldCharType="begin"/>
        </w:r>
        <w:r w:rsidR="007B25BF">
          <w:rPr>
            <w:webHidden/>
          </w:rPr>
          <w:instrText xml:space="preserve"> PAGEREF _Toc388217966 \h </w:instrText>
        </w:r>
        <w:r w:rsidR="007B25BF">
          <w:rPr>
            <w:webHidden/>
          </w:rPr>
        </w:r>
        <w:r w:rsidR="007B25BF">
          <w:rPr>
            <w:webHidden/>
          </w:rPr>
          <w:fldChar w:fldCharType="separate"/>
        </w:r>
        <w:r w:rsidR="007B25BF">
          <w:rPr>
            <w:webHidden/>
          </w:rPr>
          <w:t>10</w:t>
        </w:r>
        <w:r w:rsidR="007B25BF">
          <w:rPr>
            <w:webHidden/>
          </w:rPr>
          <w:fldChar w:fldCharType="end"/>
        </w:r>
      </w:hyperlink>
    </w:p>
    <w:p w14:paraId="2CC0F3EE" w14:textId="77777777" w:rsidR="007B25BF" w:rsidRDefault="007B25BF">
      <w:pPr>
        <w:pStyle w:val="Verzeichnis2"/>
        <w:rPr>
          <w:rStyle w:val="Hyperlink"/>
        </w:rPr>
      </w:pPr>
    </w:p>
    <w:p w14:paraId="6A33B393" w14:textId="296898F7" w:rsidR="007B25BF" w:rsidRDefault="00E62054">
      <w:pPr>
        <w:pStyle w:val="Verzeichnis2"/>
        <w:rPr>
          <w:rFonts w:asciiTheme="minorHAnsi" w:eastAsiaTheme="minorEastAsia" w:hAnsiTheme="minorHAnsi" w:cstheme="minorBidi"/>
          <w:b w:val="0"/>
          <w:bCs w:val="0"/>
          <w:lang w:val="de-DE"/>
        </w:rPr>
      </w:pPr>
      <w:hyperlink w:anchor="_Toc388217967" w:history="1">
        <w:r w:rsidR="007B25BF" w:rsidRPr="008B4F8A">
          <w:rPr>
            <w:rStyle w:val="Hyperlink"/>
            <w:lang w:val="ro-RO"/>
          </w:rPr>
          <w:t>Exercițiu: Care este poziția mea referitor la valorile medierii?</w:t>
        </w:r>
        <w:r w:rsidR="007B25BF" w:rsidRPr="008B4F8A">
          <w:rPr>
            <w:rStyle w:val="Hyperlink"/>
          </w:rPr>
          <w:t xml:space="preserve"> (90‘)</w:t>
        </w:r>
        <w:r w:rsidR="007B25BF">
          <w:rPr>
            <w:webHidden/>
          </w:rPr>
          <w:tab/>
        </w:r>
        <w:r w:rsidR="007B25BF">
          <w:rPr>
            <w:webHidden/>
          </w:rPr>
          <w:fldChar w:fldCharType="begin"/>
        </w:r>
        <w:r w:rsidR="007B25BF">
          <w:rPr>
            <w:webHidden/>
          </w:rPr>
          <w:instrText xml:space="preserve"> PAGEREF _Toc388217967 \h </w:instrText>
        </w:r>
        <w:r w:rsidR="007B25BF">
          <w:rPr>
            <w:webHidden/>
          </w:rPr>
        </w:r>
        <w:r w:rsidR="007B25BF">
          <w:rPr>
            <w:webHidden/>
          </w:rPr>
          <w:fldChar w:fldCharType="separate"/>
        </w:r>
        <w:r w:rsidR="007B25BF">
          <w:rPr>
            <w:webHidden/>
          </w:rPr>
          <w:t>13</w:t>
        </w:r>
        <w:r w:rsidR="007B25BF">
          <w:rPr>
            <w:webHidden/>
          </w:rPr>
          <w:fldChar w:fldCharType="end"/>
        </w:r>
      </w:hyperlink>
    </w:p>
    <w:p w14:paraId="115601FB" w14:textId="77777777" w:rsidR="007B25BF" w:rsidRDefault="007B25BF">
      <w:pPr>
        <w:pStyle w:val="Verzeichnis2"/>
        <w:rPr>
          <w:rStyle w:val="Hyperlink"/>
        </w:rPr>
      </w:pPr>
    </w:p>
    <w:p w14:paraId="5C7D0DC7" w14:textId="38E3AC4E" w:rsidR="007B25BF" w:rsidRDefault="00E62054">
      <w:pPr>
        <w:pStyle w:val="Verzeichnis2"/>
        <w:rPr>
          <w:rFonts w:asciiTheme="minorHAnsi" w:eastAsiaTheme="minorEastAsia" w:hAnsiTheme="minorHAnsi" w:cstheme="minorBidi"/>
          <w:b w:val="0"/>
          <w:bCs w:val="0"/>
          <w:lang w:val="de-DE"/>
        </w:rPr>
      </w:pPr>
      <w:hyperlink w:anchor="_Toc388217968" w:history="1">
        <w:r w:rsidR="007B25BF" w:rsidRPr="008B4F8A">
          <w:rPr>
            <w:rStyle w:val="Hyperlink"/>
            <w:lang w:val="ro-RO"/>
          </w:rPr>
          <w:t>Exercițiu: Schimbul de Imagini Colective Proprii și Externe</w:t>
        </w:r>
        <w:r w:rsidR="007B25BF" w:rsidRPr="008B4F8A">
          <w:rPr>
            <w:rStyle w:val="Hyperlink"/>
          </w:rPr>
          <w:t xml:space="preserve"> (3h10‘)</w:t>
        </w:r>
        <w:r w:rsidR="007B25BF">
          <w:rPr>
            <w:webHidden/>
          </w:rPr>
          <w:tab/>
        </w:r>
        <w:r w:rsidR="007B25BF">
          <w:rPr>
            <w:webHidden/>
          </w:rPr>
          <w:fldChar w:fldCharType="begin"/>
        </w:r>
        <w:r w:rsidR="007B25BF">
          <w:rPr>
            <w:webHidden/>
          </w:rPr>
          <w:instrText xml:space="preserve"> PAGEREF _Toc388217968 \h </w:instrText>
        </w:r>
        <w:r w:rsidR="007B25BF">
          <w:rPr>
            <w:webHidden/>
          </w:rPr>
        </w:r>
        <w:r w:rsidR="007B25BF">
          <w:rPr>
            <w:webHidden/>
          </w:rPr>
          <w:fldChar w:fldCharType="separate"/>
        </w:r>
        <w:r w:rsidR="007B25BF">
          <w:rPr>
            <w:webHidden/>
          </w:rPr>
          <w:t>16</w:t>
        </w:r>
        <w:r w:rsidR="007B25BF">
          <w:rPr>
            <w:webHidden/>
          </w:rPr>
          <w:fldChar w:fldCharType="end"/>
        </w:r>
      </w:hyperlink>
    </w:p>
    <w:p w14:paraId="6BCE7516" w14:textId="77777777" w:rsidR="007B25BF" w:rsidRDefault="007B25BF">
      <w:pPr>
        <w:pStyle w:val="Verzeichnis2"/>
        <w:rPr>
          <w:rStyle w:val="Hyperlink"/>
        </w:rPr>
      </w:pPr>
    </w:p>
    <w:p w14:paraId="44868367" w14:textId="634511F3" w:rsidR="007B25BF" w:rsidRDefault="00E62054">
      <w:pPr>
        <w:pStyle w:val="Verzeichnis2"/>
        <w:rPr>
          <w:rFonts w:asciiTheme="minorHAnsi" w:eastAsiaTheme="minorEastAsia" w:hAnsiTheme="minorHAnsi" w:cstheme="minorBidi"/>
          <w:b w:val="0"/>
          <w:bCs w:val="0"/>
          <w:lang w:val="de-DE"/>
        </w:rPr>
      </w:pPr>
      <w:hyperlink w:anchor="_Toc388217969" w:history="1">
        <w:r w:rsidR="007B25BF" w:rsidRPr="008B4F8A">
          <w:rPr>
            <w:rStyle w:val="Hyperlink"/>
            <w:lang w:val="ro-RO"/>
          </w:rPr>
          <w:t xml:space="preserve">Auto-clarificarea: parțialitatea mea </w:t>
        </w:r>
        <w:r w:rsidR="007B25BF" w:rsidRPr="008B4F8A">
          <w:rPr>
            <w:rStyle w:val="Hyperlink"/>
          </w:rPr>
          <w:t>(45’)</w:t>
        </w:r>
        <w:r w:rsidR="007B25BF">
          <w:rPr>
            <w:webHidden/>
          </w:rPr>
          <w:tab/>
        </w:r>
        <w:r w:rsidR="007B25BF">
          <w:rPr>
            <w:webHidden/>
          </w:rPr>
          <w:fldChar w:fldCharType="begin"/>
        </w:r>
        <w:r w:rsidR="007B25BF">
          <w:rPr>
            <w:webHidden/>
          </w:rPr>
          <w:instrText xml:space="preserve"> PAGEREF _Toc388217969 \h </w:instrText>
        </w:r>
        <w:r w:rsidR="007B25BF">
          <w:rPr>
            <w:webHidden/>
          </w:rPr>
        </w:r>
        <w:r w:rsidR="007B25BF">
          <w:rPr>
            <w:webHidden/>
          </w:rPr>
          <w:fldChar w:fldCharType="separate"/>
        </w:r>
        <w:r w:rsidR="007B25BF">
          <w:rPr>
            <w:webHidden/>
          </w:rPr>
          <w:t>19</w:t>
        </w:r>
        <w:r w:rsidR="007B25BF">
          <w:rPr>
            <w:webHidden/>
          </w:rPr>
          <w:fldChar w:fldCharType="end"/>
        </w:r>
      </w:hyperlink>
    </w:p>
    <w:p w14:paraId="519F435C" w14:textId="0FFB5C6A" w:rsidR="00E761F7" w:rsidRDefault="001952DB" w:rsidP="00745DDA">
      <w:pPr>
        <w:pStyle w:val="Verzeichnis4"/>
        <w:ind w:left="0"/>
      </w:pPr>
      <w:r>
        <w:rPr>
          <w:rFonts w:ascii="Times New Roman" w:hAnsi="Times New Roman" w:cs="Times New Roman"/>
          <w:noProof/>
          <w:sz w:val="24"/>
          <w:szCs w:val="24"/>
          <w:lang w:val="de-DE"/>
        </w:rPr>
        <mc:AlternateContent>
          <mc:Choice Requires="wps">
            <w:drawing>
              <wp:anchor distT="0" distB="0" distL="114300" distR="114300" simplePos="0" relativeHeight="251745280" behindDoc="0" locked="0" layoutInCell="1" allowOverlap="1" wp14:anchorId="2ABB2842" wp14:editId="65A7121D">
                <wp:simplePos x="0" y="0"/>
                <wp:positionH relativeFrom="column">
                  <wp:posOffset>306705</wp:posOffset>
                </wp:positionH>
                <wp:positionV relativeFrom="paragraph">
                  <wp:posOffset>3851910</wp:posOffset>
                </wp:positionV>
                <wp:extent cx="5601335" cy="1155700"/>
                <wp:effectExtent l="0" t="0" r="18415" b="2540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335" cy="1155700"/>
                        </a:xfrm>
                        <a:prstGeom prst="rect">
                          <a:avLst/>
                        </a:prstGeom>
                        <a:solidFill>
                          <a:srgbClr val="FFFFFF"/>
                        </a:solidFill>
                        <a:ln w="9525">
                          <a:solidFill>
                            <a:srgbClr val="000000"/>
                          </a:solidFill>
                          <a:miter lim="800000"/>
                          <a:headEnd/>
                          <a:tailEnd/>
                        </a:ln>
                      </wps:spPr>
                      <wps:txbx>
                        <w:txbxContent>
                          <w:p w14:paraId="6904479D" w14:textId="77777777" w:rsidR="001952DB" w:rsidRDefault="001952DB" w:rsidP="001952DB">
                            <w:pPr>
                              <w:pStyle w:val="Verzeichnis1"/>
                            </w:pPr>
                            <w:r>
                              <w:t>Acest manual este finanţat de Oficiul Federal Străin German şi DAAD (Serviciul de Schimb Academic German) în cadrul programului „Prevenirea Conflictului în Regiunea Caucazului de Sud/Asia Centrală şi Moldova 2009-2013”</w:t>
                            </w:r>
                          </w:p>
                          <w:p w14:paraId="643C317E" w14:textId="77777777" w:rsidR="001952DB" w:rsidRDefault="001952DB" w:rsidP="001952DB">
                            <w:pPr>
                              <w:rPr>
                                <w:lang w:val="ro-RO"/>
                              </w:rPr>
                            </w:pPr>
                            <w:r>
                              <w:rPr>
                                <w:lang w:val="ro-RO"/>
                              </w:rPr>
                              <w:t>Cu toţii sunt încurajaţi să folosească acest draft pentru a-l îvăţa şi dezvolta.</w:t>
                            </w:r>
                          </w:p>
                          <w:p w14:paraId="74439858" w14:textId="77777777" w:rsidR="001952DB" w:rsidRDefault="001952DB" w:rsidP="001952DB">
                            <w:pPr>
                              <w:rPr>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 o:spid="_x0000_s1033" type="#_x0000_t202" style="position:absolute;left:0;text-align:left;margin-left:24.15pt;margin-top:303.3pt;width:441.05pt;height:9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">
                <v:textbox>
                  <w:txbxContent>
                    <w:p w14:paraId="6904479D" w14:textId="77777777" w:rsidR="001952DB" w:rsidRDefault="001952DB" w:rsidP="001952DB">
                      <w:pPr>
                        <w:pStyle w:val="Verzeichnis1"/>
                      </w:pPr>
                      <w:r>
                        <w:t>Acest manual este finanţat de Oficiul Federal Străin German şi DAAD (Serviciul de Schimb Academic German) în cadrul programului „Prevenirea Conflictului în Regiunea Caucazului de Sud/Asia Centrală şi Moldova 2009-2013”</w:t>
                      </w:r>
                    </w:p>
                    <w:p w14:paraId="643C317E" w14:textId="77777777" w:rsidR="001952DB" w:rsidRDefault="001952DB" w:rsidP="001952DB">
                      <w:pPr>
                        <w:rPr>
                          <w:lang w:val="ro-RO"/>
                        </w:rPr>
                      </w:pPr>
                      <w:r>
                        <w:rPr>
                          <w:lang w:val="ro-RO"/>
                        </w:rPr>
                        <w:t>Cu toţii sunt încurajaţi să folosească acest draft pentru a-l îvăţa şi dezvolta.</w:t>
                      </w:r>
                    </w:p>
                    <w:p w14:paraId="74439858" w14:textId="77777777" w:rsidR="001952DB" w:rsidRDefault="001952DB" w:rsidP="001952DB">
                      <w:pPr>
                        <w:rPr>
                          <w:lang w:val="ro-RO"/>
                        </w:rPr>
                      </w:pPr>
                    </w:p>
                  </w:txbxContent>
                </v:textbox>
              </v:shape>
            </w:pict>
          </mc:Fallback>
        </mc:AlternateContent>
      </w:r>
      <w:r w:rsidR="007B25BF">
        <w:rPr>
          <w:b/>
          <w:bCs/>
          <w:noProof/>
          <w:sz w:val="24"/>
          <w:szCs w:val="24"/>
        </w:rPr>
        <w:fldChar w:fldCharType="end"/>
      </w:r>
    </w:p>
    <w:bookmarkStart w:id="0" w:name="_Toc388217962"/>
    <w:p w14:paraId="65E7F610" w14:textId="26C47F15" w:rsidR="005F4459" w:rsidRDefault="00CF08A4" w:rsidP="00CD4DA9">
      <w:pPr>
        <w:pStyle w:val="berschrift1"/>
        <w:pageBreakBefore/>
        <w:numPr>
          <w:ilvl w:val="0"/>
          <w:numId w:val="4"/>
        </w:numPr>
        <w:suppressAutoHyphens/>
        <w:spacing w:line="100" w:lineRule="atLeast"/>
        <w:ind w:left="284" w:hanging="284"/>
        <w:rPr>
          <w:rFonts w:asciiTheme="minorBidi" w:hAnsiTheme="minorBidi" w:cstheme="minorBidi"/>
        </w:rPr>
      </w:pPr>
      <w:r>
        <w:rPr>
          <w:rFonts w:cs="Arial"/>
          <w:lang w:val="ro-RO"/>
        </w:rPr>
        <w:lastRenderedPageBreak/>
        <w:fldChar w:fldCharType="begin"/>
      </w:r>
      <w:r>
        <w:rPr>
          <w:rFonts w:cs="Arial"/>
          <w:lang w:val="ro-RO"/>
        </w:rPr>
        <w:instrText xml:space="preserve"> HYPERLINK "09_TiMMCO-Auto-Clarificarea_2010.pptx" </w:instrText>
      </w:r>
      <w:r>
        <w:rPr>
          <w:rFonts w:cs="Arial"/>
          <w:lang w:val="ro-RO"/>
        </w:rPr>
      </w:r>
      <w:r>
        <w:rPr>
          <w:rFonts w:cs="Arial"/>
          <w:lang w:val="ro-RO"/>
        </w:rPr>
        <w:fldChar w:fldCharType="separate"/>
      </w:r>
      <w:r w:rsidR="0000471A" w:rsidRPr="00CF08A4">
        <w:rPr>
          <w:rStyle w:val="Hyperlink"/>
          <w:rFonts w:cs="Arial"/>
          <w:lang w:val="ro-RO"/>
        </w:rPr>
        <w:t>Auto-Clarificare</w:t>
      </w:r>
      <w:r w:rsidR="0000471A" w:rsidRPr="00CF08A4">
        <w:rPr>
          <w:rStyle w:val="Hyperlink"/>
          <w:rFonts w:cs="Arial"/>
          <w:lang w:val="ro-RO"/>
        </w:rPr>
        <w:t>a</w:t>
      </w:r>
      <w:r>
        <w:rPr>
          <w:rFonts w:cs="Arial"/>
          <w:lang w:val="ro-RO"/>
        </w:rPr>
        <w:fldChar w:fldCharType="end"/>
      </w:r>
      <w:r w:rsidR="0000471A" w:rsidRPr="00093B58">
        <w:rPr>
          <w:rFonts w:cs="Arial"/>
          <w:lang w:val="ro-RO"/>
        </w:rPr>
        <w:t>: Orientarea Valorii Culturale în Mediere</w:t>
      </w:r>
      <w:bookmarkEnd w:id="0"/>
    </w:p>
    <w:p w14:paraId="3E94D2EE" w14:textId="7FB43842" w:rsidR="0000471A" w:rsidRPr="0000471A" w:rsidRDefault="0000471A" w:rsidP="0000471A">
      <w:pPr>
        <w:rPr>
          <w:lang w:val="ro-RO"/>
        </w:rPr>
      </w:pPr>
      <w:r w:rsidRPr="0000471A">
        <w:rPr>
          <w:lang w:val="ro-RO"/>
        </w:rPr>
        <w:t xml:space="preserve">Următorul capitol oferă exerciții de auto-clarificare care ar trebui să ajute participanții să clarifice </w:t>
      </w:r>
      <w:r w:rsidRPr="0000471A">
        <w:rPr>
          <w:i/>
          <w:lang w:val="ro-RO"/>
        </w:rPr>
        <w:t>percepțiile valorii colective</w:t>
      </w:r>
      <w:r w:rsidRPr="0000471A">
        <w:rPr>
          <w:lang w:val="ro-RO"/>
        </w:rPr>
        <w:t xml:space="preserve">, să identifice conflictele asociate cu valoarea din interiorul s[u și a altora și să ia în considerare aceste aspecte în mediere. Ele reflectă ceea ce este important în grupurile sociale și comunități, dar în același timp ele sunt interpretate și modificate de către indivizi. </w:t>
      </w:r>
      <w:hyperlink r:id="rId18" w:anchor="2" w:history="1">
        <w:r w:rsidRPr="00CF08A4">
          <w:rPr>
            <w:rStyle w:val="Hyperlink"/>
            <w:lang w:val="ro-RO"/>
          </w:rPr>
          <w:t>Valorile</w:t>
        </w:r>
      </w:hyperlink>
      <w:r w:rsidRPr="0000471A">
        <w:rPr>
          <w:lang w:val="ro-RO"/>
        </w:rPr>
        <w:t xml:space="preserve"> care sunt acceptate în cadrul unei comunități și care sunt declarate a fi general relevante dau membrilor o </w:t>
      </w:r>
      <w:r w:rsidRPr="0000471A">
        <w:rPr>
          <w:i/>
          <w:lang w:val="ro-RO"/>
        </w:rPr>
        <w:t>orientare culturală</w:t>
      </w:r>
      <w:r w:rsidRPr="0000471A">
        <w:rPr>
          <w:lang w:val="ro-RO"/>
        </w:rPr>
        <w:t xml:space="preserve"> pentru gândirea lor, pentru emoții, acțiuni, și pentru cum să proiecteze relațiile lor sociale. În cazul comunităților  sociale foarte mari, noi vorbim despre culturi diferite, ex. religioase ori naționale. Se poate vorbi și despre culturi organizaționale , profesionale, tinerești, urbane, etc. În așa mod cultura medierii dă comunității de mediatori valori ca imparțialitatea, egalitatea și auto-determinarea ca orientări importante pentru acțiune.</w:t>
      </w:r>
    </w:p>
    <w:p w14:paraId="6E6CD830" w14:textId="77777777" w:rsidR="0000471A" w:rsidRPr="0000471A" w:rsidRDefault="0000471A" w:rsidP="0000471A">
      <w:pPr>
        <w:rPr>
          <w:lang w:val="ro-RO"/>
        </w:rPr>
      </w:pPr>
      <w:r w:rsidRPr="0000471A">
        <w:rPr>
          <w:lang w:val="ro-RO"/>
        </w:rPr>
        <w:t>Când persoanele din diferite grupuri culturale se întâlnesc, se confruntă mereu cu diferite percepții ale valorilor. Uneori acest lucru duce la conflicte profunde de valori, care de multe ori, de asemenea, se intercalează în dezacorduri cu privire la resurse sau obiective contradictorii.</w:t>
      </w:r>
    </w:p>
    <w:p w14:paraId="60AEA092" w14:textId="0B8A888F" w:rsidR="0000471A" w:rsidRPr="0000471A" w:rsidRDefault="0000471A" w:rsidP="0000471A">
      <w:pPr>
        <w:rPr>
          <w:lang w:val="ro-RO"/>
        </w:rPr>
      </w:pPr>
      <w:r w:rsidRPr="0000471A">
        <w:rPr>
          <w:lang w:val="ro-RO"/>
        </w:rPr>
        <w:t xml:space="preserve">Mediatorii ar trebui să fie conștienți de valorile centrale ale medierii și de propria lor </w:t>
      </w:r>
      <w:hyperlink r:id="rId19" w:anchor="4" w:history="1">
        <w:r w:rsidRPr="00CF08A4">
          <w:rPr>
            <w:rStyle w:val="Hyperlink"/>
            <w:lang w:val="ro-RO"/>
          </w:rPr>
          <w:t>cultură bazată pe percepțiile valo</w:t>
        </w:r>
        <w:r w:rsidRPr="00CF08A4">
          <w:rPr>
            <w:rStyle w:val="Hyperlink"/>
            <w:lang w:val="ro-RO"/>
          </w:rPr>
          <w:t>r</w:t>
        </w:r>
        <w:r w:rsidRPr="00CF08A4">
          <w:rPr>
            <w:rStyle w:val="Hyperlink"/>
            <w:lang w:val="ro-RO"/>
          </w:rPr>
          <w:t>ii</w:t>
        </w:r>
      </w:hyperlink>
      <w:r w:rsidRPr="0000471A">
        <w:rPr>
          <w:lang w:val="ro-RO"/>
        </w:rPr>
        <w:t>. Aceștia ar trebui să fie, de asemenea, capabili de a identifica diferențele și asemănările culturale și să se ocupe de  ele într-un mod  sensibil.</w:t>
      </w:r>
    </w:p>
    <w:p w14:paraId="671977BB" w14:textId="2652F9E6" w:rsidR="005F4459" w:rsidRDefault="0000471A" w:rsidP="0000471A">
      <w:r w:rsidRPr="0000471A">
        <w:rPr>
          <w:lang w:val="ro-RO"/>
        </w:rPr>
        <w:t>Percepțiile valorii pentru o manipulare corectă și eficientă a conflictelor, pot deveni un conflict în sine. Acest capitol ar trebui pe de o parte să ajute la dezvoltarea valorilor centrale ale medierii și pe de altă parte, să susțină auto-clarificarea și sensibilitatea culturală pentru diferențele culturale.</w:t>
      </w:r>
    </w:p>
    <w:p w14:paraId="57133645" w14:textId="187075F9" w:rsidR="005F4459" w:rsidRDefault="0000471A" w:rsidP="0015366D">
      <w:pPr>
        <w:pStyle w:val="berschrift3"/>
      </w:pPr>
      <w:bookmarkStart w:id="1" w:name="_Toc388217963"/>
      <w:r w:rsidRPr="00093B58">
        <w:rPr>
          <w:lang w:val="ro-RO"/>
        </w:rPr>
        <w:t>Clarificarea valorilor din medier</w:t>
      </w:r>
      <w:bookmarkEnd w:id="1"/>
    </w:p>
    <w:p w14:paraId="4D6ED58A" w14:textId="77777777" w:rsidR="0000471A" w:rsidRPr="00093B58" w:rsidRDefault="0000471A" w:rsidP="0000471A">
      <w:pPr>
        <w:rPr>
          <w:lang w:val="ro-RO"/>
        </w:rPr>
      </w:pPr>
      <w:r w:rsidRPr="00093B58">
        <w:rPr>
          <w:lang w:val="ro-RO"/>
        </w:rPr>
        <w:t>Valorile au fost un obiect de discursuri</w:t>
      </w:r>
      <w:r w:rsidRPr="00093B58">
        <w:rPr>
          <w:rStyle w:val="Funotenzeichen"/>
          <w:lang w:val="ro-RO"/>
        </w:rPr>
        <w:footnoteReference w:id="1"/>
      </w:r>
      <w:r w:rsidRPr="00093B58">
        <w:rPr>
          <w:lang w:val="ro-RO"/>
        </w:rPr>
        <w:t xml:space="preserve"> științifice pentru o lungă perioadă de timp și sunt neclar definite. De asemenea, nici o definiție general valabilă nu va fi prezentată aici. Noi înțelegem valorile ca percepția comună a unei comunități sociale despre lume, despre ei înșiși si despre alții care, declară cum ar trebui să fie oamenii. Valorile sunt construcții sociale, care sunt declarate ca fiind "bune" într- o comunitate socială: virtuți, principii de conducere, aspecte ale personalității</w:t>
      </w:r>
      <w:r w:rsidRPr="00093B58">
        <w:rPr>
          <w:rStyle w:val="Funotenzeichen"/>
          <w:lang w:val="ro-RO"/>
        </w:rPr>
        <w:footnoteReference w:id="2"/>
      </w:r>
      <w:r w:rsidRPr="00093B58">
        <w:rPr>
          <w:lang w:val="ro-RO"/>
        </w:rPr>
        <w:t>. Valorile se manifestă în atitudini, cum ar fi libertatea, solidaritatea și justiția, precum și în competențe , cum ar fi fiabilitatea, creativitatea etc.</w:t>
      </w:r>
    </w:p>
    <w:p w14:paraId="3002E394" w14:textId="77777777" w:rsidR="0000471A" w:rsidRPr="00093B58" w:rsidRDefault="0000471A" w:rsidP="0000471A">
      <w:pPr>
        <w:tabs>
          <w:tab w:val="left" w:pos="2120"/>
        </w:tabs>
        <w:rPr>
          <w:lang w:val="ro-RO"/>
        </w:rPr>
      </w:pPr>
      <w:r w:rsidRPr="00093B58">
        <w:rPr>
          <w:lang w:val="ro-RO"/>
        </w:rPr>
        <w:t xml:space="preserve">Ce valori sunt importante în mediere? </w:t>
      </w:r>
      <w:r w:rsidRPr="00093B58">
        <w:rPr>
          <w:i/>
          <w:lang w:val="ro-RO"/>
        </w:rPr>
        <w:t xml:space="preserve">Non-părtinirea </w:t>
      </w:r>
      <w:r w:rsidRPr="00093B58">
        <w:rPr>
          <w:lang w:val="ro-RO"/>
        </w:rPr>
        <w:t xml:space="preserve">mediatorilor, </w:t>
      </w:r>
      <w:r w:rsidRPr="00093B58">
        <w:rPr>
          <w:i/>
          <w:lang w:val="ro-RO"/>
        </w:rPr>
        <w:t>egalitatea</w:t>
      </w:r>
      <w:r w:rsidRPr="00093B58">
        <w:rPr>
          <w:lang w:val="ro-RO"/>
        </w:rPr>
        <w:t xml:space="preserve"> și </w:t>
      </w:r>
      <w:r w:rsidRPr="00093B58">
        <w:rPr>
          <w:i/>
          <w:lang w:val="ro-RO"/>
        </w:rPr>
        <w:t>autodeterminarea</w:t>
      </w:r>
      <w:r w:rsidRPr="00093B58">
        <w:rPr>
          <w:lang w:val="ro-RO"/>
        </w:rPr>
        <w:t xml:space="preserve"> părților conflictuale sunt valorile fundamentale occidental influențate ale medierii</w:t>
      </w:r>
      <w:r w:rsidRPr="00093B58">
        <w:rPr>
          <w:rStyle w:val="Funotenzeichen"/>
          <w:lang w:val="ro-RO"/>
        </w:rPr>
        <w:footnoteReference w:id="3"/>
      </w:r>
      <w:r w:rsidRPr="00093B58">
        <w:rPr>
          <w:lang w:val="ro-RO"/>
        </w:rPr>
        <w:t xml:space="preserve">. Adăugate la acest lucru pot fi valorile care au fost menționate în capitolul introductiv: </w:t>
      </w:r>
      <w:r w:rsidRPr="00093B58">
        <w:rPr>
          <w:i/>
          <w:lang w:val="ro-RO"/>
        </w:rPr>
        <w:t>adevărul</w:t>
      </w:r>
      <w:r w:rsidRPr="00093B58">
        <w:rPr>
          <w:lang w:val="ro-RO"/>
        </w:rPr>
        <w:t xml:space="preserve"> realității conflictului, </w:t>
      </w:r>
      <w:r w:rsidRPr="00093B58">
        <w:rPr>
          <w:i/>
          <w:lang w:val="ro-RO"/>
        </w:rPr>
        <w:t>înțelegere</w:t>
      </w:r>
      <w:r w:rsidRPr="00093B58">
        <w:rPr>
          <w:lang w:val="ro-RO"/>
        </w:rPr>
        <w:t xml:space="preserve">a reciprocă, </w:t>
      </w:r>
      <w:r w:rsidRPr="00093B58">
        <w:rPr>
          <w:i/>
          <w:lang w:val="ro-RO"/>
        </w:rPr>
        <w:t>creativitatea</w:t>
      </w:r>
      <w:r w:rsidRPr="00093B58">
        <w:rPr>
          <w:lang w:val="ro-RO"/>
        </w:rPr>
        <w:t xml:space="preserve"> soluțiilor și </w:t>
      </w:r>
      <w:r w:rsidRPr="00093B58">
        <w:rPr>
          <w:i/>
          <w:lang w:val="ro-RO"/>
        </w:rPr>
        <w:t>angajamentul</w:t>
      </w:r>
      <w:r w:rsidRPr="00093B58">
        <w:rPr>
          <w:lang w:val="ro-RO"/>
        </w:rPr>
        <w:t xml:space="preserve"> în acorduri.</w:t>
      </w:r>
    </w:p>
    <w:p w14:paraId="79E17370" w14:textId="77777777" w:rsidR="0000471A" w:rsidRPr="00093B58" w:rsidRDefault="0000471A" w:rsidP="0000471A">
      <w:pPr>
        <w:tabs>
          <w:tab w:val="left" w:pos="2120"/>
        </w:tabs>
        <w:rPr>
          <w:lang w:val="ro-RO"/>
        </w:rPr>
      </w:pPr>
      <w:r w:rsidRPr="00093B58">
        <w:rPr>
          <w:lang w:val="ro-RO"/>
        </w:rPr>
        <w:t>Acest canon de valori este completat de valorile specifice ale Abordării Hamburg în Psihologia Comunicării: dubla coerență de autenticitate individuală și adaptarea conform situației sunt fundamentale pentru comunicarea corectă și de succes. Acest lucru înseamnă că, cu tot ce spun indivizii, acestea ar trebui, pe cât posibil să fie unite cu experiența lor interioară și cerințele de împrejurimile lor. Acest lucru poate fi realizat doar într-un echilibru: autenticitatea și adaptarea la așteptările altora trebuie să fie puse în balanță.</w:t>
      </w:r>
    </w:p>
    <w:p w14:paraId="59168540" w14:textId="77777777" w:rsidR="0000471A" w:rsidRPr="00093B58" w:rsidRDefault="0000471A" w:rsidP="0000471A">
      <w:pPr>
        <w:tabs>
          <w:tab w:val="left" w:pos="2120"/>
        </w:tabs>
        <w:rPr>
          <w:lang w:val="ro-RO"/>
        </w:rPr>
      </w:pPr>
      <w:r w:rsidRPr="00093B58">
        <w:rPr>
          <w:lang w:val="ro-RO"/>
        </w:rPr>
        <w:t xml:space="preserve">Membrii grupurilor umane trebuie să se adapteze continuu și reciproc în mediul lor - în limba și motivația lor, cu sentimentele lor negative și pozitive unul pentru altul, precum și cu înțelegerea lor reciprocă și conflicte unul cu altul. Acest lucru este posibil numai dacă ei se opresc să se manipuleze strategic unul pe celălalt, și interacționează unul cu altul într-un </w:t>
      </w:r>
      <w:r w:rsidRPr="00093B58">
        <w:rPr>
          <w:lang w:val="ro-RO"/>
        </w:rPr>
        <w:lastRenderedPageBreak/>
        <w:t xml:space="preserve">mod echidistant. </w:t>
      </w:r>
      <w:r w:rsidRPr="00093B58">
        <w:rPr>
          <w:i/>
          <w:lang w:val="ro-RO"/>
        </w:rPr>
        <w:t>Lipsa de prejudecăți</w:t>
      </w:r>
      <w:r w:rsidRPr="00093B58">
        <w:rPr>
          <w:lang w:val="ro-RO"/>
        </w:rPr>
        <w:t xml:space="preserve"> este prin urmare o valoare importantă care face traiul și lucrul în grup mai ușor și mai valoros.</w:t>
      </w:r>
    </w:p>
    <w:p w14:paraId="5002C1F0" w14:textId="77777777" w:rsidR="0000471A" w:rsidRPr="00093B58" w:rsidRDefault="0000471A" w:rsidP="0000471A">
      <w:pPr>
        <w:rPr>
          <w:lang w:val="ro-RO"/>
        </w:rPr>
      </w:pPr>
      <w:r w:rsidRPr="00093B58">
        <w:rPr>
          <w:iCs/>
          <w:lang w:val="ro-RO"/>
        </w:rPr>
        <w:t>Complexitatea imensă de viață și de muncă în comunități poate fi confruntată în practică cu comunicarea diferențiată. Comunicarea lucrează, în cazul în care în conformitate cu → piața de comunicare</w:t>
      </w:r>
      <w:r w:rsidRPr="00093B58">
        <w:rPr>
          <w:rStyle w:val="Funotenzeichen"/>
          <w:iCs/>
          <w:lang w:val="ro-RO"/>
        </w:rPr>
        <w:footnoteReference w:id="4"/>
      </w:r>
      <w:r w:rsidRPr="00093B58">
        <w:rPr>
          <w:iCs/>
          <w:lang w:val="ro-RO"/>
        </w:rPr>
        <w:t xml:space="preserve">, conținutul conversației întrunește patru cerințe calitative: partenerii de conversație trebuie (1), cu sinceritate și în mod clar să se informeze reciproc cu privire la probleme, (2) să exprime sentimentele lor interioare suficient de autentic, (3), în același timp, să proiecteze relația lor într-un mod acceptabil și (4) să planifice în comun acțiuni promițătoare. O altă valoare este, prin urmare, </w:t>
      </w:r>
      <w:r w:rsidRPr="00093B58">
        <w:rPr>
          <w:i/>
          <w:iCs/>
          <w:lang w:val="ro-RO"/>
        </w:rPr>
        <w:t>capacitatea de comunicare cu patru laturi.</w:t>
      </w:r>
    </w:p>
    <w:p w14:paraId="14D6FE4A" w14:textId="77777777" w:rsidR="0000471A" w:rsidRPr="00093B58" w:rsidRDefault="0000471A" w:rsidP="0000471A">
      <w:pPr>
        <w:rPr>
          <w:lang w:val="ro-RO"/>
        </w:rPr>
      </w:pPr>
      <w:r w:rsidRPr="00093B58">
        <w:rPr>
          <w:i/>
          <w:lang w:val="ro-RO"/>
        </w:rPr>
        <w:t>Convingerea sistemică</w:t>
      </w:r>
      <w:r w:rsidRPr="00093B58">
        <w:rPr>
          <w:lang w:val="ro-RO"/>
        </w:rPr>
        <w:t xml:space="preserve"> este o valoare centrală a Psihologiei de Comunicare din Hamburg. Aceasta denotă că conflictul nu este cauzat de trăsăturile (rele) de caracter pe care le atribuim unii atora, dar, de asemenea, sistemul de interacțiune care se acumuleaza între participanți. Modelul → </w:t>
      </w:r>
      <w:r w:rsidRPr="00093B58">
        <w:rPr>
          <w:i/>
          <w:lang w:val="ro-RO"/>
        </w:rPr>
        <w:t>Cercului Vicios</w:t>
      </w:r>
      <w:r w:rsidRPr="00093B58">
        <w:rPr>
          <w:rStyle w:val="Funotenzeichen"/>
          <w:i/>
          <w:lang w:val="ro-RO"/>
        </w:rPr>
        <w:footnoteReference w:id="5"/>
      </w:r>
      <w:r w:rsidRPr="00093B58">
        <w:rPr>
          <w:lang w:val="ro-RO"/>
        </w:rPr>
        <w:t xml:space="preserve"> descrie nucleul aceastei înțelegeri a interacțiunilor umane. Ei merg în cerc, fără un început cauzal.</w:t>
      </w:r>
    </w:p>
    <w:p w14:paraId="16E61827" w14:textId="439665E9" w:rsidR="0000471A" w:rsidRPr="00093B58" w:rsidRDefault="0000471A" w:rsidP="0000471A">
      <w:pPr>
        <w:rPr>
          <w:lang w:val="ro-RO"/>
        </w:rPr>
      </w:pPr>
      <w:r w:rsidRPr="00093B58">
        <w:rPr>
          <w:lang w:val="ro-RO"/>
        </w:rPr>
        <w:t xml:space="preserve">Oricum, percepția că valorile nu ar trebui să fie absolute, dar </w:t>
      </w:r>
      <w:r w:rsidRPr="00093B58">
        <w:rPr>
          <w:i/>
          <w:lang w:val="ro-RO"/>
        </w:rPr>
        <w:t>dinamic echilibrate</w:t>
      </w:r>
      <w:r w:rsidRPr="00093B58">
        <w:rPr>
          <w:lang w:val="ro-RO"/>
        </w:rPr>
        <w:t xml:space="preserve">, este o meta-valoare: Acest lucru este reprezentat de modelul </w:t>
      </w:r>
      <w:hyperlink r:id="rId20" w:anchor="7" w:history="1">
        <w:r w:rsidRPr="00CF08A4">
          <w:rPr>
            <w:rStyle w:val="Hyperlink"/>
            <w:i/>
            <w:lang w:val="ro-RO"/>
          </w:rPr>
          <w:t>Piața-va</w:t>
        </w:r>
        <w:r w:rsidRPr="00CF08A4">
          <w:rPr>
            <w:rStyle w:val="Hyperlink"/>
            <w:i/>
            <w:lang w:val="ro-RO"/>
          </w:rPr>
          <w:t>l</w:t>
        </w:r>
        <w:r w:rsidRPr="00CF08A4">
          <w:rPr>
            <w:rStyle w:val="Hyperlink"/>
            <w:i/>
            <w:lang w:val="ro-RO"/>
          </w:rPr>
          <w:t>orii și dezvoltării</w:t>
        </w:r>
      </w:hyperlink>
      <w:r w:rsidRPr="00093B58">
        <w:rPr>
          <w:rStyle w:val="Funotenzeichen"/>
          <w:i/>
          <w:lang w:val="ro-RO"/>
        </w:rPr>
        <w:footnoteReference w:id="6"/>
      </w:r>
      <w:r w:rsidRPr="00093B58">
        <w:rPr>
          <w:lang w:val="ro-RO"/>
        </w:rPr>
        <w:t>. Înseamnă că valorile ar trebui să fie amestecate cu alte valori într-un mod proporțional.</w:t>
      </w:r>
    </w:p>
    <w:p w14:paraId="14395DA6" w14:textId="77777777" w:rsidR="0000471A" w:rsidRPr="00093B58" w:rsidRDefault="0000471A" w:rsidP="0000471A">
      <w:pPr>
        <w:pStyle w:val="Beispiel"/>
        <w:rPr>
          <w:lang w:val="ro-RO"/>
        </w:rPr>
      </w:pPr>
      <w:r w:rsidRPr="00093B58">
        <w:rPr>
          <w:lang w:val="ro-RO"/>
        </w:rPr>
        <w:t>Prin urmare, valoarea de autenticitate nu ar trebui să devină absolută de-a lungul liniilor "cu cât mai cinstit, cu atât mai bine!" Onestia trebuie să fie controlată, pentru a nu deveni brutală.</w:t>
      </w:r>
    </w:p>
    <w:p w14:paraId="77CA55BC" w14:textId="77777777" w:rsidR="0000471A" w:rsidRPr="00093B58" w:rsidRDefault="0000471A" w:rsidP="0000471A">
      <w:pPr>
        <w:rPr>
          <w:lang w:val="ro-RO"/>
        </w:rPr>
      </w:pPr>
      <w:r w:rsidRPr="00093B58">
        <w:rPr>
          <w:lang w:val="ro-RO"/>
        </w:rPr>
        <w:t>Acest echilibru dinamic necesită instinct de comunicare care poate fi încercat în timpul jocului de rol, reflectat în timpul feedback-ului și a dezvoltat independent.</w:t>
      </w:r>
    </w:p>
    <w:p w14:paraId="2848027D" w14:textId="77777777" w:rsidR="0000471A" w:rsidRPr="00093B58" w:rsidRDefault="0000471A" w:rsidP="0000471A">
      <w:pPr>
        <w:pStyle w:val="Rahmeninhalt"/>
        <w:jc w:val="left"/>
        <w:rPr>
          <w:lang w:val="ro-RO"/>
        </w:rPr>
      </w:pPr>
      <w:r w:rsidRPr="00093B58">
        <w:rPr>
          <w:lang w:val="ro-RO"/>
        </w:rPr>
        <w:t>Aceste valori se aplică și în mediere și în training.</w:t>
      </w:r>
    </w:p>
    <w:p w14:paraId="71DD5767" w14:textId="6D942C2E" w:rsidR="005F4459" w:rsidRDefault="0000471A" w:rsidP="0000471A">
      <w:r w:rsidRPr="00093B58">
        <w:rPr>
          <w:noProof/>
          <w:lang w:val="de-DE"/>
        </w:rPr>
        <mc:AlternateContent>
          <mc:Choice Requires="wps">
            <w:drawing>
              <wp:anchor distT="0" distB="0" distL="114300" distR="114300" simplePos="0" relativeHeight="251725824" behindDoc="0" locked="0" layoutInCell="1" allowOverlap="1" wp14:anchorId="686FD872" wp14:editId="25CF714C">
                <wp:simplePos x="0" y="0"/>
                <wp:positionH relativeFrom="column">
                  <wp:posOffset>-65405</wp:posOffset>
                </wp:positionH>
                <wp:positionV relativeFrom="paragraph">
                  <wp:posOffset>741680</wp:posOffset>
                </wp:positionV>
                <wp:extent cx="5911850" cy="1104900"/>
                <wp:effectExtent l="0" t="0" r="50800" b="57150"/>
                <wp:wrapTopAndBottom/>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0" cy="1104900"/>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14:paraId="24723BDA" w14:textId="77777777" w:rsidR="0000471A" w:rsidRPr="000B3F60" w:rsidRDefault="0000471A" w:rsidP="0000471A">
                            <w:pPr>
                              <w:pStyle w:val="Rahmeninhalt"/>
                              <w:jc w:val="left"/>
                              <w:rPr>
                                <w:lang w:val="ro-RO"/>
                              </w:rPr>
                            </w:pPr>
                            <w:r w:rsidRPr="000B3F60">
                              <w:rPr>
                                <w:lang w:val="ro-RO"/>
                              </w:rPr>
                              <w:t>Medierea este raportată la valorile generale ale adevărului de conflict, înțelegerea reciprocă, creativitatea pentru soluții și angajamentul față de acorduri. Acest lucru necesită încredere, non-părtinire, egalitate și autodeterminare. În plus, managementul comunicării de succes, a cooperării și a conflictelor se bazează pe valori noi: dubla coerență de autenticitate și de adaptare, lipsa de prejudecăți, capacitatea de comunicare cu patru laturi, convingerea sistemică și echilibrul dinamic al acestor valori.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4" style="position:absolute;left:0;text-align:left;margin-left:-5.15pt;margin-top:58.4pt;width:465.5pt;height:8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" strokeweight="0">
                <v:shadow on="t" offset="1.75pt,1.75pt"/>
                <v:textbox>
                  <w:txbxContent>
                    <w:p w14:paraId="24723BDA" w14:textId="77777777" w:rsidR="0000471A" w:rsidRPr="000B3F60" w:rsidRDefault="0000471A" w:rsidP="0000471A">
                      <w:pPr>
                        <w:pStyle w:val="Rahmeninhalt"/>
                        <w:jc w:val="left"/>
                        <w:rPr>
                          <w:lang w:val="ro-RO"/>
                        </w:rPr>
                      </w:pPr>
                      <w:r w:rsidRPr="000B3F60">
                        <w:rPr>
                          <w:lang w:val="ro-RO"/>
                        </w:rPr>
                        <w:t>Medierea este raportată la valorile generale ale adevărului de conflict, înțelegerea reciprocă, creativitatea pentru soluții și angajamentul față de acorduri. Acest lucru necesită încredere, non-părtinire, egalitate și autodeterminare. În plus, managementul comunicării de succes, a cooperării și a conflictelor se bazează pe valori noi: dubla coerență de autenticitate și de adaptare, lipsa de prejudecăți, capacitatea de comunicare cu patru laturi, convingerea sistemică și echilibrul dinamic al acestor valori.</w:t>
                      </w:r>
                    </w:p>
                  </w:txbxContent>
                </v:textbox>
                <w10:wrap type="topAndBottom"/>
              </v:rect>
            </w:pict>
          </mc:Fallback>
        </mc:AlternateContent>
      </w:r>
      <w:r w:rsidRPr="00093B58">
        <w:rPr>
          <w:lang w:val="ro-RO"/>
        </w:rPr>
        <w:t>Aceste valori nu precizează exact, ce trebuie mediatorii și părțile conflictului să facă, în scopul de a acționa corect și eficient. Ele dau doar o orientare pentru direcția bună. Pentru a face lucrurile corect, este nevoie de metode specifice care sunt predate în alte capitole. Acest capitol este despre clarificarea de sine individuală a participanților la training.</w:t>
      </w:r>
    </w:p>
    <w:p w14:paraId="536F01DA" w14:textId="0879ACED" w:rsidR="005F4459" w:rsidRDefault="0000471A" w:rsidP="00D66BE3">
      <w:pPr>
        <w:pStyle w:val="berschrift3"/>
      </w:pPr>
      <w:bookmarkStart w:id="2" w:name="_Toc388217964"/>
      <w:r w:rsidRPr="00093B58">
        <w:rPr>
          <w:lang w:val="ro-RO"/>
        </w:rPr>
        <w:t>Auto-clarificarea: identificarea culturii conflictului în mine și în alții</w:t>
      </w:r>
      <w:bookmarkEnd w:id="2"/>
    </w:p>
    <w:p w14:paraId="64760803" w14:textId="77777777" w:rsidR="0000471A" w:rsidRPr="00093B58" w:rsidRDefault="0000471A" w:rsidP="0000471A">
      <w:pPr>
        <w:rPr>
          <w:lang w:val="ro-RO"/>
        </w:rPr>
      </w:pPr>
      <w:r w:rsidRPr="00093B58">
        <w:rPr>
          <w:lang w:val="ro-RO"/>
        </w:rPr>
        <w:t>TiMMCO nu este menit să învețe caracteristicile culturale ale părților conflictului din diferite medii culturale, țări, religii, profesii sau organizații. Acesastă varietate ar fi prea mare. Aici vrem să dezvoltăm în continuare competențele unei (a) percepții sensibile a diferențelor interculturale și a valorilor care stau la baza acestora, precum și (b) competențe pentru estimarea impactului acestora asupra procesului de mediere. În acest scop, participanții trebuie să se concentreze pe propriile percepții ale valorii în ceea ce privește conflictele și tratamentul lor mediativ, și, dacă este necesar, să identifice și să estimeze diferențele față de cultura de mediere de Vest sau între participanți. Bazat pe acest lucru, se pot dezvolta planuri de acțiune adecvate pentru gestionarea conflictelor de valoare.</w:t>
      </w:r>
    </w:p>
    <w:p w14:paraId="1F1E34DB" w14:textId="77777777" w:rsidR="0000471A" w:rsidRPr="00093B58" w:rsidRDefault="0000471A" w:rsidP="0000471A">
      <w:pPr>
        <w:rPr>
          <w:lang w:val="ro-RO"/>
        </w:rPr>
      </w:pPr>
      <w:r w:rsidRPr="00093B58">
        <w:rPr>
          <w:lang w:val="ro-RO"/>
        </w:rPr>
        <w:t xml:space="preserve">Valorile din mediere numite mai sus (și în acest manual) sunt valori ale societăților occidentale. Ele pot evoca conflicte interculturale în formarea profesională și în mediere, </w:t>
      </w:r>
      <w:r w:rsidRPr="00093B58">
        <w:rPr>
          <w:lang w:val="ro-RO"/>
        </w:rPr>
        <w:lastRenderedPageBreak/>
        <w:t>pentru că s-ar putea confrunta cu alte priorități de valoare sau chiar valori cu contradictorii din participanți.</w:t>
      </w:r>
    </w:p>
    <w:p w14:paraId="64DE8043" w14:textId="77777777" w:rsidR="0000471A" w:rsidRPr="00093B58" w:rsidRDefault="0000471A" w:rsidP="0000471A">
      <w:pPr>
        <w:pStyle w:val="Beispiel"/>
        <w:rPr>
          <w:lang w:val="ro-RO"/>
        </w:rPr>
      </w:pPr>
      <w:r w:rsidRPr="00093B58">
        <w:rPr>
          <w:lang w:val="ro-RO"/>
        </w:rPr>
        <w:t xml:space="preserve">De exemplu, trainerii din Vest și mediatorii includ intens participanții lor în deciziile privind subiectele și în dezvoltarea planurilor de acțiune. Ei văd acest lucru ca pe o expresie a valorii de </w:t>
      </w:r>
      <w:r w:rsidRPr="00093B58">
        <w:rPr>
          <w:i/>
          <w:lang w:val="ro-RO"/>
        </w:rPr>
        <w:t>autodeterminare individuală</w:t>
      </w:r>
      <w:r w:rsidRPr="00093B58">
        <w:rPr>
          <w:lang w:val="ro-RO"/>
        </w:rPr>
        <w:t xml:space="preserve">. Membrii altor culturi s-ar putea vedea gradul ridicat de participare ca, de exemplu, o lipsă de competență din partea mediatorilor sau trainerilor, pentru că autodeterminarea este mai puțin importantă decât </w:t>
      </w:r>
      <w:r w:rsidRPr="00093B58">
        <w:rPr>
          <w:i/>
          <w:lang w:val="ro-RO"/>
        </w:rPr>
        <w:t>acceptarea expertizei și puterii</w:t>
      </w:r>
      <w:r w:rsidRPr="00093B58">
        <w:rPr>
          <w:lang w:val="ro-RO"/>
        </w:rPr>
        <w:t xml:space="preserve"> experților și managerilor</w:t>
      </w:r>
      <w:r w:rsidRPr="00093B58">
        <w:rPr>
          <w:rStyle w:val="Funotenzeichen"/>
          <w:lang w:val="ro-RO"/>
        </w:rPr>
        <w:footnoteReference w:id="7"/>
      </w:r>
      <w:r w:rsidRPr="00093B58">
        <w:rPr>
          <w:lang w:val="ro-RO"/>
        </w:rPr>
        <w:t>.</w:t>
      </w:r>
    </w:p>
    <w:p w14:paraId="46EB67DA" w14:textId="77777777" w:rsidR="0000471A" w:rsidRPr="00093B58" w:rsidRDefault="0000471A" w:rsidP="0000471A">
      <w:pPr>
        <w:rPr>
          <w:lang w:val="ro-RO"/>
        </w:rPr>
      </w:pPr>
      <w:r w:rsidRPr="00093B58">
        <w:rPr>
          <w:lang w:val="ro-RO"/>
        </w:rPr>
        <w:t>Chiar și în cadrul unei societăți, pot să apară diferențe individuale sau subculturale de valoare. De exemplu, conflictele pot fi estimate în mod diferit în funcție de origine regională sau ocupație.</w:t>
      </w:r>
    </w:p>
    <w:p w14:paraId="4FFBE40C" w14:textId="77777777" w:rsidR="0000471A" w:rsidRPr="00093B58" w:rsidRDefault="0000471A" w:rsidP="0000471A">
      <w:pPr>
        <w:pStyle w:val="Beispiel"/>
        <w:rPr>
          <w:lang w:val="ro-RO"/>
        </w:rPr>
      </w:pPr>
      <w:r w:rsidRPr="00093B58">
        <w:rPr>
          <w:lang w:val="ro-RO" w:eastAsia="de-DE"/>
        </w:rPr>
        <w:t>De exemplu, pentru unii oameni, este imposibil să fie deschiși despre propriile lor conflicte, în prezența altora - ca și când conflictele sunt o boală rușinoasă. Pentru astfel de oameni, sensibilitatea în relații, în scopul de a lucra cu aceste "tensiuni" este foarte valoroasă. De exemplu, pentru ei adresarea în mod deschis a criticilor altora este o agresiune dură sau maniere proaste și ei preferă forme indirecte de gestionare a conflictelor, în scopul de a menține relația. În schimb, alții resping manipularea indirectă a conflictelor ca pe ceva aparent neclar sau chiar mincinos. Ei prefera un fel de adevăr și claritate pe care  doar o discuție fără echivoc cu privire la un conflict le poate livra. În acest context, le place să spună că un argument bun curăță aerul ca o "furtună", care permite tuturor celor implicați să vadă mai clar după aceea.</w:t>
      </w:r>
    </w:p>
    <w:p w14:paraId="0D686FA3" w14:textId="77777777" w:rsidR="0000471A" w:rsidRPr="00093B58" w:rsidRDefault="0000471A" w:rsidP="0000471A">
      <w:pPr>
        <w:rPr>
          <w:lang w:val="ro-RO"/>
        </w:rPr>
      </w:pPr>
      <w:r w:rsidRPr="00093B58">
        <w:rPr>
          <w:lang w:val="ro-RO"/>
        </w:rPr>
        <w:t>Astfel de diferențe pot reflecta tipare de comportament individual ("stiluri"). Cu toate acestea, în cazul în care acestea apar în rândul comunităților sociale, acestea sunt numite diferențe interculturale - în acest caz, diferențele cu privire la modul de a menaja un conflict. Aceste diferențe pot fi ilustrate prin piața de valori.</w:t>
      </w:r>
    </w:p>
    <w:p w14:paraId="7A8F7A6E" w14:textId="77777777" w:rsidR="0000471A" w:rsidRPr="00093B58" w:rsidRDefault="0000471A" w:rsidP="0000471A">
      <w:pPr>
        <w:pStyle w:val="Beispiel"/>
        <w:rPr>
          <w:rStyle w:val="Funotenanker"/>
          <w:lang w:val="ro-RO"/>
        </w:rPr>
      </w:pPr>
      <w:r w:rsidRPr="00093B58">
        <w:rPr>
          <w:noProof/>
          <w:lang w:val="de-DE" w:eastAsia="de-DE"/>
        </w:rPr>
        <mc:AlternateContent>
          <mc:Choice Requires="wpg">
            <w:drawing>
              <wp:anchor distT="0" distB="0" distL="114300" distR="114300" simplePos="0" relativeHeight="251727872" behindDoc="0" locked="0" layoutInCell="1" allowOverlap="1" wp14:anchorId="480BEC60" wp14:editId="0C77EB75">
                <wp:simplePos x="0" y="0"/>
                <wp:positionH relativeFrom="column">
                  <wp:posOffset>1977390</wp:posOffset>
                </wp:positionH>
                <wp:positionV relativeFrom="paragraph">
                  <wp:posOffset>83820</wp:posOffset>
                </wp:positionV>
                <wp:extent cx="3834130" cy="2782570"/>
                <wp:effectExtent l="0" t="0" r="13970" b="0"/>
                <wp:wrapSquare wrapText="bothSides"/>
                <wp:docPr id="5" name="Gruppieren 5"/>
                <wp:cNvGraphicFramePr/>
                <a:graphic xmlns:a="http://schemas.openxmlformats.org/drawingml/2006/main">
                  <a:graphicData uri="http://schemas.microsoft.com/office/word/2010/wordprocessingGroup">
                    <wpg:wgp>
                      <wpg:cNvGrpSpPr/>
                      <wpg:grpSpPr>
                        <a:xfrm>
                          <a:off x="0" y="0"/>
                          <a:ext cx="3834130" cy="2782570"/>
                          <a:chOff x="0" y="0"/>
                          <a:chExt cx="3834130" cy="2085104"/>
                        </a:xfrm>
                      </wpg:grpSpPr>
                      <wpg:grpSp>
                        <wpg:cNvPr id="7" name="Gruppieren 2"/>
                        <wpg:cNvGrpSpPr/>
                        <wpg:grpSpPr>
                          <a:xfrm>
                            <a:off x="0" y="0"/>
                            <a:ext cx="3834130" cy="1727200"/>
                            <a:chOff x="531087" y="368617"/>
                            <a:chExt cx="4717304" cy="1988214"/>
                          </a:xfrm>
                        </wpg:grpSpPr>
                        <pic:pic xmlns:pic="http://schemas.openxmlformats.org/drawingml/2006/picture">
                          <pic:nvPicPr>
                            <pic:cNvPr id="8" name="Picture 3" descr="C:\Users\Alexander Redlich\Documents\My Dropbox\TiMMCO-Manual\ClairesBilder\2013_11_25_angry person_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flipH="1">
                              <a:off x="577952" y="736142"/>
                              <a:ext cx="786028" cy="1237560"/>
                            </a:xfrm>
                            <a:prstGeom prst="rect">
                              <a:avLst/>
                            </a:prstGeom>
                            <a:noFill/>
                            <a:extLst>
                              <a:ext uri="{909E8E84-426E-40DD-AFC4-6F175D3DCCD1}">
                                <a14:hiddenFill xmlns:a14="http://schemas.microsoft.com/office/drawing/2010/main">
                                  <a:solidFill>
                                    <a:srgbClr val="FFFFFF"/>
                                  </a:solidFill>
                                </a14:hiddenFill>
                              </a:ext>
                            </a:extLst>
                          </pic:spPr>
                        </pic:pic>
                        <wps:wsp>
                          <wps:cNvPr id="9" name="AutoShape 12"/>
                          <wps:cNvSpPr>
                            <a:spLocks noChangeArrowheads="1"/>
                          </wps:cNvSpPr>
                          <wps:spPr bwMode="auto">
                            <a:xfrm>
                              <a:off x="734149" y="368617"/>
                              <a:ext cx="2104522" cy="533749"/>
                            </a:xfrm>
                            <a:prstGeom prst="wedgeRoundRectCallout">
                              <a:avLst>
                                <a:gd name="adj1" fmla="val -27439"/>
                                <a:gd name="adj2" fmla="val 75200"/>
                                <a:gd name="adj3" fmla="val 16667"/>
                              </a:avLst>
                            </a:prstGeom>
                            <a:solidFill>
                              <a:schemeClr val="bg1"/>
                            </a:solidFill>
                            <a:ln w="9525">
                              <a:solidFill>
                                <a:schemeClr val="tx1"/>
                              </a:solidFill>
                              <a:miter lim="800000"/>
                              <a:headEnd/>
                              <a:tailEnd/>
                            </a:ln>
                          </wps:spPr>
                          <wps:txbx>
                            <w:txbxContent>
                              <w:p w14:paraId="4214E58D" w14:textId="77777777" w:rsidR="0000471A" w:rsidRPr="00C17507" w:rsidRDefault="0000471A" w:rsidP="0000471A">
                                <w:pPr>
                                  <w:pStyle w:val="StandardWeb"/>
                                  <w:spacing w:before="0" w:after="0"/>
                                  <w:jc w:val="center"/>
                                  <w:rPr>
                                    <w:rFonts w:asciiTheme="minorBidi" w:hAnsiTheme="minorBidi" w:cstheme="minorBidi"/>
                                    <w:b/>
                                    <w:sz w:val="22"/>
                                    <w:szCs w:val="22"/>
                                    <w:lang w:val="ro-RO"/>
                                  </w:rPr>
                                </w:pPr>
                                <w:r>
                                  <w:rPr>
                                    <w:rFonts w:asciiTheme="minorBidi" w:hAnsiTheme="minorBidi" w:cstheme="minorBidi"/>
                                    <w:color w:val="000000" w:themeColor="text1"/>
                                    <w:kern w:val="24"/>
                                    <w:sz w:val="22"/>
                                    <w:szCs w:val="22"/>
                                    <w:lang w:val="ro-RO"/>
                                  </w:rPr>
                                  <w:t xml:space="preserve">Eu pot lupta pentru </w:t>
                                </w:r>
                                <w:r w:rsidRPr="00C17507">
                                  <w:rPr>
                                    <w:rFonts w:asciiTheme="minorBidi" w:hAnsiTheme="minorBidi" w:cstheme="minorBidi"/>
                                    <w:b/>
                                    <w:color w:val="000000" w:themeColor="text1"/>
                                    <w:kern w:val="24"/>
                                    <w:sz w:val="22"/>
                                    <w:szCs w:val="22"/>
                                    <w:lang w:val="ro-RO"/>
                                  </w:rPr>
                                  <w:t>claritate</w:t>
                                </w:r>
                                <w:r>
                                  <w:rPr>
                                    <w:rFonts w:asciiTheme="minorBidi" w:hAnsiTheme="minorBidi" w:cstheme="minorBidi"/>
                                    <w:color w:val="000000" w:themeColor="text1"/>
                                    <w:kern w:val="24"/>
                                    <w:sz w:val="22"/>
                                    <w:szCs w:val="22"/>
                                    <w:lang w:val="ro-RO"/>
                                  </w:rPr>
                                  <w:t xml:space="preserve"> și </w:t>
                                </w:r>
                                <w:r w:rsidRPr="00C17507">
                                  <w:rPr>
                                    <w:rFonts w:asciiTheme="minorBidi" w:hAnsiTheme="minorBidi" w:cstheme="minorBidi"/>
                                    <w:b/>
                                    <w:color w:val="000000" w:themeColor="text1"/>
                                    <w:kern w:val="24"/>
                                    <w:sz w:val="22"/>
                                    <w:szCs w:val="22"/>
                                    <w:lang w:val="ro-RO"/>
                                  </w:rPr>
                                  <w:t>adevăr</w:t>
                                </w:r>
                              </w:p>
                            </w:txbxContent>
                          </wps:txbx>
                          <wps:bodyPr wrap="square">
                            <a:noAutofit/>
                          </wps:bodyPr>
                        </wps:wsp>
                        <pic:pic xmlns:pic="http://schemas.openxmlformats.org/drawingml/2006/picture">
                          <pic:nvPicPr>
                            <pic:cNvPr id="10" name="Picture 2" descr="C:\Users\Alexander Redlich\Documents\My Dropbox\TiMMCO-Manual\ClairesBilder\2013_11_25_angry person_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4744776" y="899073"/>
                              <a:ext cx="503614" cy="924157"/>
                            </a:xfrm>
                            <a:prstGeom prst="rect">
                              <a:avLst/>
                            </a:prstGeom>
                            <a:noFill/>
                            <a:extLst>
                              <a:ext uri="{909E8E84-426E-40DD-AFC4-6F175D3DCCD1}">
                                <a14:hiddenFill xmlns:a14="http://schemas.microsoft.com/office/drawing/2010/main">
                                  <a:solidFill>
                                    <a:srgbClr val="FFFFFF"/>
                                  </a:solidFill>
                                </a14:hiddenFill>
                              </a:ext>
                            </a:extLst>
                          </pic:spPr>
                        </pic:pic>
                        <wps:wsp>
                          <wps:cNvPr id="11" name="AutoShape 12"/>
                          <wps:cNvSpPr>
                            <a:spLocks noChangeArrowheads="1"/>
                          </wps:cNvSpPr>
                          <wps:spPr bwMode="auto">
                            <a:xfrm>
                              <a:off x="2967541" y="1773457"/>
                              <a:ext cx="2280850" cy="576064"/>
                            </a:xfrm>
                            <a:prstGeom prst="wedgeRoundRectCallout">
                              <a:avLst>
                                <a:gd name="adj1" fmla="val -123441"/>
                                <a:gd name="adj2" fmla="val -160485"/>
                                <a:gd name="adj3" fmla="val 16667"/>
                              </a:avLst>
                            </a:prstGeom>
                            <a:solidFill>
                              <a:schemeClr val="bg1"/>
                            </a:solidFill>
                            <a:ln w="9525">
                              <a:solidFill>
                                <a:schemeClr val="tx1"/>
                              </a:solidFill>
                              <a:miter lim="800000"/>
                              <a:headEnd/>
                              <a:tailEnd/>
                            </a:ln>
                          </wps:spPr>
                          <wps:txbx>
                            <w:txbxContent>
                              <w:p w14:paraId="36B73B20" w14:textId="77777777" w:rsidR="0000471A" w:rsidRPr="00C17507" w:rsidRDefault="0000471A" w:rsidP="0000471A">
                                <w:pPr>
                                  <w:pStyle w:val="StandardWeb"/>
                                  <w:spacing w:before="0" w:after="0"/>
                                  <w:jc w:val="center"/>
                                  <w:rPr>
                                    <w:rFonts w:asciiTheme="minorBidi" w:hAnsiTheme="minorBidi" w:cstheme="minorBidi"/>
                                    <w:sz w:val="22"/>
                                    <w:szCs w:val="22"/>
                                    <w:lang w:val="ro-RO"/>
                                  </w:rPr>
                                </w:pPr>
                                <w:r>
                                  <w:rPr>
                                    <w:rFonts w:asciiTheme="minorBidi" w:hAnsiTheme="minorBidi" w:cstheme="minorBidi"/>
                                    <w:color w:val="000000" w:themeColor="text1"/>
                                    <w:kern w:val="24"/>
                                    <w:sz w:val="22"/>
                                    <w:szCs w:val="22"/>
                                    <w:lang w:val="ro-RO"/>
                                  </w:rPr>
                                  <w:t xml:space="preserve">Ești </w:t>
                                </w:r>
                                <w:r w:rsidRPr="00C17507">
                                  <w:rPr>
                                    <w:rFonts w:asciiTheme="minorBidi" w:hAnsiTheme="minorBidi" w:cstheme="minorBidi"/>
                                    <w:b/>
                                    <w:color w:val="000000" w:themeColor="text1"/>
                                    <w:kern w:val="24"/>
                                    <w:sz w:val="22"/>
                                    <w:szCs w:val="22"/>
                                    <w:lang w:val="ro-RO"/>
                                  </w:rPr>
                                  <w:t>neclar</w:t>
                                </w:r>
                                <w:r>
                                  <w:rPr>
                                    <w:rFonts w:asciiTheme="minorBidi" w:hAnsiTheme="minorBidi" w:cstheme="minorBidi"/>
                                    <w:color w:val="000000" w:themeColor="text1"/>
                                    <w:kern w:val="24"/>
                                    <w:sz w:val="22"/>
                                    <w:szCs w:val="22"/>
                                    <w:lang w:val="ro-RO"/>
                                  </w:rPr>
                                  <w:t xml:space="preserve"> și </w:t>
                                </w:r>
                                <w:r w:rsidRPr="00C17507">
                                  <w:rPr>
                                    <w:rFonts w:asciiTheme="minorBidi" w:hAnsiTheme="minorBidi" w:cstheme="minorBidi"/>
                                    <w:b/>
                                    <w:color w:val="000000" w:themeColor="text1"/>
                                    <w:kern w:val="24"/>
                                    <w:sz w:val="22"/>
                                    <w:szCs w:val="22"/>
                                    <w:lang w:val="ro-RO"/>
                                  </w:rPr>
                                  <w:t>ipocrit</w:t>
                                </w:r>
                              </w:p>
                            </w:txbxContent>
                          </wps:txbx>
                          <wps:bodyPr wrap="square">
                            <a:noAutofit/>
                          </wps:bodyPr>
                        </wps:wsp>
                        <wps:wsp>
                          <wps:cNvPr id="12" name="AutoShape 12"/>
                          <wps:cNvSpPr>
                            <a:spLocks noChangeArrowheads="1"/>
                          </wps:cNvSpPr>
                          <wps:spPr bwMode="auto">
                            <a:xfrm>
                              <a:off x="2967541" y="374725"/>
                              <a:ext cx="2241799" cy="533749"/>
                            </a:xfrm>
                            <a:prstGeom prst="wedgeRoundRectCallout">
                              <a:avLst>
                                <a:gd name="adj1" fmla="val 38815"/>
                                <a:gd name="adj2" fmla="val 72107"/>
                                <a:gd name="adj3" fmla="val 16667"/>
                              </a:avLst>
                            </a:prstGeom>
                            <a:solidFill>
                              <a:schemeClr val="bg1"/>
                            </a:solidFill>
                            <a:ln w="9525">
                              <a:solidFill>
                                <a:schemeClr val="tx1"/>
                              </a:solidFill>
                              <a:miter lim="800000"/>
                              <a:headEnd/>
                              <a:tailEnd/>
                            </a:ln>
                          </wps:spPr>
                          <wps:txbx>
                            <w:txbxContent>
                              <w:p w14:paraId="2E63F97E" w14:textId="77777777" w:rsidR="0000471A" w:rsidRPr="00C17507" w:rsidRDefault="0000471A" w:rsidP="0000471A">
                                <w:pPr>
                                  <w:pStyle w:val="StandardWeb"/>
                                  <w:spacing w:before="0" w:after="0"/>
                                  <w:jc w:val="center"/>
                                  <w:rPr>
                                    <w:rFonts w:asciiTheme="minorBidi" w:hAnsiTheme="minorBidi" w:cstheme="minorBidi"/>
                                    <w:sz w:val="22"/>
                                    <w:szCs w:val="22"/>
                                    <w:lang w:val="ro-RO"/>
                                  </w:rPr>
                                </w:pPr>
                                <w:r>
                                  <w:rPr>
                                    <w:rFonts w:asciiTheme="minorBidi" w:hAnsiTheme="minorBidi" w:cstheme="minorBidi"/>
                                    <w:color w:val="000000" w:themeColor="text1"/>
                                    <w:kern w:val="24"/>
                                    <w:sz w:val="22"/>
                                    <w:szCs w:val="22"/>
                                    <w:lang w:val="ro-RO"/>
                                  </w:rPr>
                                  <w:t xml:space="preserve">Mă îngrijorează </w:t>
                                </w:r>
                                <w:r w:rsidRPr="00C17507">
                                  <w:rPr>
                                    <w:rFonts w:asciiTheme="minorBidi" w:hAnsiTheme="minorBidi" w:cstheme="minorBidi"/>
                                    <w:b/>
                                    <w:color w:val="000000" w:themeColor="text1"/>
                                    <w:kern w:val="24"/>
                                    <w:sz w:val="22"/>
                                    <w:szCs w:val="22"/>
                                    <w:lang w:val="ro-RO"/>
                                  </w:rPr>
                                  <w:t>sensibilitatea relației</w:t>
                                </w:r>
                              </w:p>
                            </w:txbxContent>
                          </wps:txbx>
                          <wps:bodyPr wrap="square">
                            <a:noAutofit/>
                          </wps:bodyPr>
                        </wps:wsp>
                        <wps:wsp>
                          <wps:cNvPr id="22" name="AutoShape 12"/>
                          <wps:cNvSpPr>
                            <a:spLocks noChangeArrowheads="1"/>
                          </wps:cNvSpPr>
                          <wps:spPr bwMode="auto">
                            <a:xfrm>
                              <a:off x="531087" y="1780767"/>
                              <a:ext cx="2307585" cy="576064"/>
                            </a:xfrm>
                            <a:prstGeom prst="wedgeRoundRectCallout">
                              <a:avLst>
                                <a:gd name="adj1" fmla="val 138769"/>
                                <a:gd name="adj2" fmla="val -169026"/>
                                <a:gd name="adj3" fmla="val 16667"/>
                              </a:avLst>
                            </a:prstGeom>
                            <a:solidFill>
                              <a:schemeClr val="bg1"/>
                            </a:solidFill>
                            <a:ln w="9525">
                              <a:solidFill>
                                <a:schemeClr val="tx1"/>
                              </a:solidFill>
                              <a:miter lim="800000"/>
                              <a:headEnd/>
                              <a:tailEnd/>
                            </a:ln>
                          </wps:spPr>
                          <wps:txbx>
                            <w:txbxContent>
                              <w:p w14:paraId="4C671976" w14:textId="77777777" w:rsidR="0000471A" w:rsidRPr="000B3F60" w:rsidRDefault="0000471A" w:rsidP="0000471A">
                                <w:pPr>
                                  <w:pStyle w:val="StandardWeb"/>
                                  <w:spacing w:before="0" w:after="0"/>
                                  <w:jc w:val="center"/>
                                  <w:rPr>
                                    <w:rFonts w:asciiTheme="minorBidi" w:hAnsiTheme="minorBidi" w:cstheme="minorBidi"/>
                                    <w:b/>
                                    <w:bCs/>
                                    <w:color w:val="000000" w:themeColor="text1"/>
                                    <w:kern w:val="24"/>
                                    <w:sz w:val="22"/>
                                    <w:szCs w:val="22"/>
                                    <w:lang w:val="ro-RO"/>
                                  </w:rPr>
                                </w:pPr>
                                <w:r w:rsidRPr="000B3F60">
                                  <w:rPr>
                                    <w:rFonts w:asciiTheme="minorBidi" w:hAnsiTheme="minorBidi" w:cstheme="minorBidi"/>
                                    <w:bCs/>
                                    <w:color w:val="000000" w:themeColor="text1"/>
                                    <w:kern w:val="24"/>
                                    <w:sz w:val="22"/>
                                    <w:szCs w:val="22"/>
                                    <w:lang w:val="ro-RO"/>
                                  </w:rPr>
                                  <w:t>Ești pur și simplu</w:t>
                                </w:r>
                                <w:r w:rsidRPr="000B3F60">
                                  <w:rPr>
                                    <w:rFonts w:asciiTheme="minorBidi" w:hAnsiTheme="minorBidi" w:cstheme="minorBidi"/>
                                    <w:b/>
                                    <w:bCs/>
                                    <w:color w:val="000000" w:themeColor="text1"/>
                                    <w:kern w:val="24"/>
                                    <w:sz w:val="22"/>
                                    <w:szCs w:val="22"/>
                                    <w:lang w:val="ro-RO"/>
                                  </w:rPr>
                                  <w:t xml:space="preserve"> </w:t>
                                </w:r>
                              </w:p>
                              <w:p w14:paraId="2A4890AC" w14:textId="77777777" w:rsidR="0000471A" w:rsidRPr="000B3F60" w:rsidRDefault="0000471A" w:rsidP="0000471A">
                                <w:pPr>
                                  <w:pStyle w:val="StandardWeb"/>
                                  <w:spacing w:before="0" w:after="0"/>
                                  <w:jc w:val="center"/>
                                  <w:rPr>
                                    <w:rFonts w:asciiTheme="minorBidi" w:hAnsiTheme="minorBidi" w:cstheme="minorBidi"/>
                                    <w:sz w:val="22"/>
                                    <w:szCs w:val="22"/>
                                    <w:lang w:val="ro-RO"/>
                                  </w:rPr>
                                </w:pPr>
                                <w:r w:rsidRPr="000B3F60">
                                  <w:rPr>
                                    <w:rFonts w:asciiTheme="minorBidi" w:hAnsiTheme="minorBidi" w:cstheme="minorBidi"/>
                                    <w:b/>
                                    <w:bCs/>
                                    <w:color w:val="000000" w:themeColor="text1"/>
                                    <w:kern w:val="24"/>
                                    <w:sz w:val="22"/>
                                    <w:szCs w:val="22"/>
                                    <w:lang w:val="ro-RO"/>
                                  </w:rPr>
                                  <w:t xml:space="preserve">agresiv </w:t>
                                </w:r>
                                <w:r w:rsidRPr="000B3F60">
                                  <w:rPr>
                                    <w:rFonts w:asciiTheme="minorBidi" w:hAnsiTheme="minorBidi" w:cstheme="minorBidi"/>
                                    <w:bCs/>
                                    <w:color w:val="000000" w:themeColor="text1"/>
                                    <w:kern w:val="24"/>
                                    <w:sz w:val="22"/>
                                    <w:szCs w:val="22"/>
                                    <w:lang w:val="ro-RO"/>
                                  </w:rPr>
                                  <w:t>și</w:t>
                                </w:r>
                                <w:r w:rsidRPr="000B3F60">
                                  <w:rPr>
                                    <w:rFonts w:asciiTheme="minorBidi" w:hAnsiTheme="minorBidi" w:cstheme="minorBidi"/>
                                    <w:b/>
                                    <w:bCs/>
                                    <w:color w:val="000000" w:themeColor="text1"/>
                                    <w:kern w:val="24"/>
                                    <w:sz w:val="22"/>
                                    <w:szCs w:val="22"/>
                                    <w:lang w:val="ro-RO"/>
                                  </w:rPr>
                                  <w:t xml:space="preserve"> dur.</w:t>
                                </w:r>
                              </w:p>
                            </w:txbxContent>
                          </wps:txbx>
                          <wps:bodyPr wrap="square">
                            <a:noAutofit/>
                          </wps:bodyPr>
                        </wps:wsp>
                      </wpg:grpSp>
                      <wps:wsp>
                        <wps:cNvPr id="24" name="Textfeld 2"/>
                        <wps:cNvSpPr txBox="1">
                          <a:spLocks noChangeArrowheads="1"/>
                        </wps:cNvSpPr>
                        <wps:spPr bwMode="auto">
                          <a:xfrm>
                            <a:off x="0" y="1796838"/>
                            <a:ext cx="3796030" cy="288266"/>
                          </a:xfrm>
                          <a:prstGeom prst="rect">
                            <a:avLst/>
                          </a:prstGeom>
                          <a:solidFill>
                            <a:srgbClr val="FFFFFF"/>
                          </a:solidFill>
                          <a:ln w="9525">
                            <a:noFill/>
                            <a:miter lim="800000"/>
                            <a:headEnd/>
                            <a:tailEnd/>
                          </a:ln>
                        </wps:spPr>
                        <wps:txbx>
                          <w:txbxContent>
                            <w:p w14:paraId="3CE2D0EE" w14:textId="47BCB54C" w:rsidR="0000471A" w:rsidRPr="000B3F60" w:rsidRDefault="0000471A" w:rsidP="0000471A">
                              <w:pPr>
                                <w:pStyle w:val="Beispiel"/>
                                <w:shd w:val="clear" w:color="auto" w:fill="FFFFFF" w:themeFill="background1"/>
                                <w:rPr>
                                  <w:lang w:val="ro-RO"/>
                                </w:rPr>
                              </w:pPr>
                              <w:r w:rsidRPr="000B3F60">
                                <w:rPr>
                                  <w:lang w:val="ro-RO"/>
                                </w:rPr>
                                <w:t>F</w:t>
                              </w:r>
                              <w:r>
                                <w:rPr>
                                  <w:lang w:val="ro-RO"/>
                                </w:rPr>
                                <w:t>ig. 9</w:t>
                              </w:r>
                              <w:r w:rsidRPr="000B3F60">
                                <w:rPr>
                                  <w:lang w:val="ro-RO"/>
                                </w:rPr>
                                <w:t>.1: Analiza valorilor în tratatea conflictului și învinuirea prin Piața de Valori: balanța dinamică</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uppieren 5" o:spid="_x0000_s1035" style="position:absolute;left:0;text-align:left;margin-left:155.7pt;margin-top:6.6pt;width:301.9pt;height:219.1pt;z-index:251727872;mso-height-relative:margin" coordsize="38341,208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">
                <v:group id="_x0000_s1036" style="position:absolute;width:38341;height:17272" coordorigin="5310,3686" coordsize="47173,19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Picture 3" o:spid="_x0000_s1037" type="#_x0000_t75" style="position:absolute;left:5779;top:7361;width:7860;height:1237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UrQbCAAAA2gAAAA8AAABkcnMvZG93bnJldi54bWxET01rwkAQvRf6H5YpeBHdaGNJU1eRlIAn&#10;xVRaehuy0ySYnQ3ZrUn/vXsQeny87/V2NK24Uu8aywoW8wgEcWl1w5WC80c+S0A4j6yxtUwK/sjB&#10;dvP4sMZU24FPdC18JUIIuxQV1N53qZSurMmgm9uOOHA/tjfoA+wrqXscQrhp5TKKXqTBhkNDjR1l&#10;NZWX4tcosOYzybrvaZwfq6/3ZfF8WL3GU6UmT+PuDYSn0f+L7+69VhC2hivhBsjN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0GwgAAANoAAAAPAAAAAAAAAAAAAAAAAJ8C&#10;AABkcnMvZG93bnJldi54bWxQSwUGAAAAAAQABAD3AAAAjgMAAAAA&#10;">
                    <v:imagedata r:id="rId23" o:title="2013_11_25_angry person_3"/>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2" o:spid="_x0000_s1038" type="#_x0000_t62" style="position:absolute;left:7341;top:3686;width:21045;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Brr4A&#10;AADaAAAADwAAAGRycy9kb3ducmV2LnhtbESPSwvCMBCE74L/IazgRTRVULQaRQo+rj4u3pZmbYvN&#10;pjZR6783guBxmJlvmMWqMaV4Uu0KywqGgwgEcWp1wZmC82nTn4JwHlljaZkUvMnBatluLTDW9sUH&#10;eh59JgKEXYwKcu+rWEqX5mTQDWxFHLyrrQ36IOtM6hpfAW5KOYqiiTRYcFjIsaIkp/R2fJhAMZc0&#10;mT2ScurGOzLbaNK73O9KdTvNeg7CU+P/4V97rxXM4Hsl3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Xwa6+AAAA2gAAAA8AAAAAAAAAAAAAAAAAmAIAAGRycy9kb3ducmV2&#10;LnhtbFBLBQYAAAAABAAEAPUAAACDAwAAAAA=&#10;" adj="4873,27043" fillcolor="white [3212]" strokecolor="black [3213]">
                    <v:textbox>
                      <w:txbxContent>
                        <w:p w14:paraId="4214E58D" w14:textId="77777777" w:rsidR="0000471A" w:rsidRPr="00C17507" w:rsidRDefault="0000471A" w:rsidP="0000471A">
                          <w:pPr>
                            <w:pStyle w:val="StandardWeb"/>
                            <w:spacing w:before="0" w:after="0"/>
                            <w:jc w:val="center"/>
                            <w:rPr>
                              <w:rFonts w:asciiTheme="minorBidi" w:hAnsiTheme="minorBidi" w:cstheme="minorBidi"/>
                              <w:b/>
                              <w:sz w:val="22"/>
                              <w:szCs w:val="22"/>
                              <w:lang w:val="ro-RO"/>
                            </w:rPr>
                          </w:pPr>
                          <w:r>
                            <w:rPr>
                              <w:rFonts w:asciiTheme="minorBidi" w:hAnsiTheme="minorBidi" w:cstheme="minorBidi"/>
                              <w:color w:val="000000" w:themeColor="text1"/>
                              <w:kern w:val="24"/>
                              <w:sz w:val="22"/>
                              <w:szCs w:val="22"/>
                              <w:lang w:val="ro-RO"/>
                            </w:rPr>
                            <w:t xml:space="preserve">Eu </w:t>
                          </w:r>
                          <w:r>
                            <w:rPr>
                              <w:rFonts w:asciiTheme="minorBidi" w:hAnsiTheme="minorBidi" w:cstheme="minorBidi"/>
                              <w:color w:val="000000" w:themeColor="text1"/>
                              <w:kern w:val="24"/>
                              <w:sz w:val="22"/>
                              <w:szCs w:val="22"/>
                              <w:lang w:val="ro-RO"/>
                            </w:rPr>
                            <w:t xml:space="preserve">pot lupta pentru </w:t>
                          </w:r>
                          <w:r w:rsidRPr="00C17507">
                            <w:rPr>
                              <w:rFonts w:asciiTheme="minorBidi" w:hAnsiTheme="minorBidi" w:cstheme="minorBidi"/>
                              <w:b/>
                              <w:color w:val="000000" w:themeColor="text1"/>
                              <w:kern w:val="24"/>
                              <w:sz w:val="22"/>
                              <w:szCs w:val="22"/>
                              <w:lang w:val="ro-RO"/>
                            </w:rPr>
                            <w:t>claritate</w:t>
                          </w:r>
                          <w:r>
                            <w:rPr>
                              <w:rFonts w:asciiTheme="minorBidi" w:hAnsiTheme="minorBidi" w:cstheme="minorBidi"/>
                              <w:color w:val="000000" w:themeColor="text1"/>
                              <w:kern w:val="24"/>
                              <w:sz w:val="22"/>
                              <w:szCs w:val="22"/>
                              <w:lang w:val="ro-RO"/>
                            </w:rPr>
                            <w:t xml:space="preserve"> și </w:t>
                          </w:r>
                          <w:r w:rsidRPr="00C17507">
                            <w:rPr>
                              <w:rFonts w:asciiTheme="minorBidi" w:hAnsiTheme="minorBidi" w:cstheme="minorBidi"/>
                              <w:b/>
                              <w:color w:val="000000" w:themeColor="text1"/>
                              <w:kern w:val="24"/>
                              <w:sz w:val="22"/>
                              <w:szCs w:val="22"/>
                              <w:lang w:val="ro-RO"/>
                            </w:rPr>
                            <w:t>adevăr</w:t>
                          </w:r>
                        </w:p>
                      </w:txbxContent>
                    </v:textbox>
                  </v:shape>
                  <v:shape id="Picture 2" o:spid="_x0000_s1039" type="#_x0000_t75" style="position:absolute;left:47447;top:8990;width:5036;height:92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aUPIAAAA2wAAAA8AAABkcnMvZG93bnJldi54bWxEj09Lw0AQxe+C32EZoZdiN1YqErstUhUs&#10;pf5pBa9DdpINZmdjdm3TfvrOoeBthvfmvd9M571v1I66WAc2cDPKQBEXwdZcGfjavlzfg4oJ2WIT&#10;mAwcKMJ8dnkxxdyGPX/SbpMqJSEcczTgUmpzrWPhyGMchZZYtDJ0HpOsXaVth3sJ940eZ9md9liz&#10;NDhsaeGo+Nn8eQPlx/K42vq39fDpuHDDye/tc/n+bczgqn98AJWoT//m8/WrFXyhl19kAD0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GT2lDyAAAANsAAAAPAAAAAAAAAAAA&#10;AAAAAJ8CAABkcnMvZG93bnJldi54bWxQSwUGAAAAAAQABAD3AAAAlAMAAAAA&#10;">
                    <v:imagedata r:id="rId24" o:title="2013_11_25_angry person_1."/>
                  </v:shape>
                  <v:shape id="AutoShape 12" o:spid="_x0000_s1040" type="#_x0000_t62" style="position:absolute;left:29675;top:17734;width:22808;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Sg8MA&#10;AADbAAAADwAAAGRycy9kb3ducmV2LnhtbERP22qDQBB9L+Qflgn0ra6GkgbjJkgg0EBLyRXyNrgT&#10;lbiz4m7V/n23UMjbHM51svVoGtFT52rLCpIoBkFcWF1zqeB03L4sQDiPrLGxTAp+yMF6NXnKMNV2&#10;4D31B1+KEMIuRQWV920qpSsqMugi2xIH7mY7gz7ArpS6wyGEm0bO4nguDdYcGipsaVNRcT98GwWX&#10;225+vffn/eewe5sdX/Ov+qPtlXqejvkShKfRP8T/7ncd5if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Sg8MAAADbAAAADwAAAAAAAAAAAAAAAACYAgAAZHJzL2Rv&#10;d25yZXYueG1sUEsFBgAAAAAEAAQA9QAAAIgDAAAAAA==&#10;" adj="-15863,-23865" fillcolor="white [3212]" strokecolor="black [3213]">
                    <v:textbox>
                      <w:txbxContent>
                        <w:p w14:paraId="36B73B20" w14:textId="77777777" w:rsidR="0000471A" w:rsidRPr="00C17507" w:rsidRDefault="0000471A" w:rsidP="0000471A">
                          <w:pPr>
                            <w:pStyle w:val="StandardWeb"/>
                            <w:spacing w:before="0" w:after="0"/>
                            <w:jc w:val="center"/>
                            <w:rPr>
                              <w:rFonts w:asciiTheme="minorBidi" w:hAnsiTheme="minorBidi" w:cstheme="minorBidi"/>
                              <w:sz w:val="22"/>
                              <w:szCs w:val="22"/>
                              <w:lang w:val="ro-RO"/>
                            </w:rPr>
                          </w:pPr>
                          <w:r>
                            <w:rPr>
                              <w:rFonts w:asciiTheme="minorBidi" w:hAnsiTheme="minorBidi" w:cstheme="minorBidi"/>
                              <w:color w:val="000000" w:themeColor="text1"/>
                              <w:kern w:val="24"/>
                              <w:sz w:val="22"/>
                              <w:szCs w:val="22"/>
                              <w:lang w:val="ro-RO"/>
                            </w:rPr>
                            <w:t xml:space="preserve">Ești </w:t>
                          </w:r>
                          <w:r w:rsidRPr="00C17507">
                            <w:rPr>
                              <w:rFonts w:asciiTheme="minorBidi" w:hAnsiTheme="minorBidi" w:cstheme="minorBidi"/>
                              <w:b/>
                              <w:color w:val="000000" w:themeColor="text1"/>
                              <w:kern w:val="24"/>
                              <w:sz w:val="22"/>
                              <w:szCs w:val="22"/>
                              <w:lang w:val="ro-RO"/>
                            </w:rPr>
                            <w:t>neclar</w:t>
                          </w:r>
                          <w:r>
                            <w:rPr>
                              <w:rFonts w:asciiTheme="minorBidi" w:hAnsiTheme="minorBidi" w:cstheme="minorBidi"/>
                              <w:color w:val="000000" w:themeColor="text1"/>
                              <w:kern w:val="24"/>
                              <w:sz w:val="22"/>
                              <w:szCs w:val="22"/>
                              <w:lang w:val="ro-RO"/>
                            </w:rPr>
                            <w:t xml:space="preserve"> și </w:t>
                          </w:r>
                          <w:r w:rsidRPr="00C17507">
                            <w:rPr>
                              <w:rFonts w:asciiTheme="minorBidi" w:hAnsiTheme="minorBidi" w:cstheme="minorBidi"/>
                              <w:b/>
                              <w:color w:val="000000" w:themeColor="text1"/>
                              <w:kern w:val="24"/>
                              <w:sz w:val="22"/>
                              <w:szCs w:val="22"/>
                              <w:lang w:val="ro-RO"/>
                            </w:rPr>
                            <w:t>ipocrit</w:t>
                          </w:r>
                        </w:p>
                      </w:txbxContent>
                    </v:textbox>
                  </v:shape>
                  <v:shape id="AutoShape 12" o:spid="_x0000_s1041" type="#_x0000_t62" style="position:absolute;left:29675;top:3747;width:22418;height:5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32MMA&#10;AADbAAAADwAAAGRycy9kb3ducmV2LnhtbERPTWuDQBC9F/oflin01qyREIrNKqWlYA5BmuSS29Sd&#10;qMSdVXdj9N93A4Xe5vE+Z5NNphUjDa6xrGC5iEAQl1Y3XCk4Hr5eXkE4j6yxtUwKZnKQpY8PG0y0&#10;vfE3jXtfiRDCLkEFtfddIqUrazLoFrYjDtzZDgZ9gEMl9YC3EG5aGUfRWhpsODTU2NFHTeVlfzUK&#10;8u1u2X82p/xoimJc7frTTzlvlXp+mt7fQHia/L/4z53rMD+G+y/hA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Y32MMAAADbAAAADwAAAAAAAAAAAAAAAACYAgAAZHJzL2Rv&#10;d25yZXYueG1sUEsFBgAAAAAEAAQA9QAAAIgDAAAAAA==&#10;" adj="19184,26375" fillcolor="white [3212]" strokecolor="black [3213]">
                    <v:textbox>
                      <w:txbxContent>
                        <w:p w14:paraId="2E63F97E" w14:textId="77777777" w:rsidR="0000471A" w:rsidRPr="00C17507" w:rsidRDefault="0000471A" w:rsidP="0000471A">
                          <w:pPr>
                            <w:pStyle w:val="StandardWeb"/>
                            <w:spacing w:before="0" w:after="0"/>
                            <w:jc w:val="center"/>
                            <w:rPr>
                              <w:rFonts w:asciiTheme="minorBidi" w:hAnsiTheme="minorBidi" w:cstheme="minorBidi"/>
                              <w:sz w:val="22"/>
                              <w:szCs w:val="22"/>
                              <w:lang w:val="ro-RO"/>
                            </w:rPr>
                          </w:pPr>
                          <w:r>
                            <w:rPr>
                              <w:rFonts w:asciiTheme="minorBidi" w:hAnsiTheme="minorBidi" w:cstheme="minorBidi"/>
                              <w:color w:val="000000" w:themeColor="text1"/>
                              <w:kern w:val="24"/>
                              <w:sz w:val="22"/>
                              <w:szCs w:val="22"/>
                              <w:lang w:val="ro-RO"/>
                            </w:rPr>
                            <w:t xml:space="preserve">Mă îngrijorează </w:t>
                          </w:r>
                          <w:r w:rsidRPr="00C17507">
                            <w:rPr>
                              <w:rFonts w:asciiTheme="minorBidi" w:hAnsiTheme="minorBidi" w:cstheme="minorBidi"/>
                              <w:b/>
                              <w:color w:val="000000" w:themeColor="text1"/>
                              <w:kern w:val="24"/>
                              <w:sz w:val="22"/>
                              <w:szCs w:val="22"/>
                              <w:lang w:val="ro-RO"/>
                            </w:rPr>
                            <w:t>sensibilitatea relației</w:t>
                          </w:r>
                        </w:p>
                      </w:txbxContent>
                    </v:textbox>
                  </v:shape>
                  <v:shape id="AutoShape 12" o:spid="_x0000_s1042" type="#_x0000_t62" style="position:absolute;left:5310;top:17807;width:23076;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3e8UA&#10;AADbAAAADwAAAGRycy9kb3ducmV2LnhtbESPS2vDMBCE74X8B7GBXkIi19ASnMghBJqU3prHIbfF&#10;Wj+ItXIsOVb/fVUo9DjMzDfMehNMKx7Uu8aygpdFAoK4sLrhSsH59D5fgnAeWWNrmRR8k4NNPnla&#10;Y6btyF/0OPpKRAi7DBXU3neZlK6oyaBb2I44eqXtDfoo+0rqHscIN61Mk+RNGmw4LtTY0a6m4nYc&#10;jIKh2d7bwyD3lzKEcXYZXt3s86rU8zRsVyA8Bf8f/mt/aAVp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GLd7xQAAANsAAAAPAAAAAAAAAAAAAAAAAJgCAABkcnMv&#10;ZG93bnJldi54bWxQSwUGAAAAAAQABAD1AAAAigMAAAAA&#10;" adj="40774,-25710" fillcolor="white [3212]" strokecolor="black [3213]">
                    <v:textbox>
                      <w:txbxContent>
                        <w:p w14:paraId="4C671976" w14:textId="77777777" w:rsidR="0000471A" w:rsidRPr="000B3F60" w:rsidRDefault="0000471A" w:rsidP="0000471A">
                          <w:pPr>
                            <w:pStyle w:val="StandardWeb"/>
                            <w:spacing w:before="0" w:after="0"/>
                            <w:jc w:val="center"/>
                            <w:rPr>
                              <w:rFonts w:asciiTheme="minorBidi" w:hAnsiTheme="minorBidi" w:cstheme="minorBidi"/>
                              <w:b/>
                              <w:bCs/>
                              <w:color w:val="000000" w:themeColor="text1"/>
                              <w:kern w:val="24"/>
                              <w:sz w:val="22"/>
                              <w:szCs w:val="22"/>
                              <w:lang w:val="ro-RO"/>
                            </w:rPr>
                          </w:pPr>
                          <w:r w:rsidRPr="000B3F60">
                            <w:rPr>
                              <w:rFonts w:asciiTheme="minorBidi" w:hAnsiTheme="minorBidi" w:cstheme="minorBidi"/>
                              <w:bCs/>
                              <w:color w:val="000000" w:themeColor="text1"/>
                              <w:kern w:val="24"/>
                              <w:sz w:val="22"/>
                              <w:szCs w:val="22"/>
                              <w:lang w:val="ro-RO"/>
                            </w:rPr>
                            <w:t xml:space="preserve">Ești </w:t>
                          </w:r>
                          <w:r w:rsidRPr="000B3F60">
                            <w:rPr>
                              <w:rFonts w:asciiTheme="minorBidi" w:hAnsiTheme="minorBidi" w:cstheme="minorBidi"/>
                              <w:bCs/>
                              <w:color w:val="000000" w:themeColor="text1"/>
                              <w:kern w:val="24"/>
                              <w:sz w:val="22"/>
                              <w:szCs w:val="22"/>
                              <w:lang w:val="ro-RO"/>
                            </w:rPr>
                            <w:t>pur și simplu</w:t>
                          </w:r>
                          <w:r w:rsidRPr="000B3F60">
                            <w:rPr>
                              <w:rFonts w:asciiTheme="minorBidi" w:hAnsiTheme="minorBidi" w:cstheme="minorBidi"/>
                              <w:b/>
                              <w:bCs/>
                              <w:color w:val="000000" w:themeColor="text1"/>
                              <w:kern w:val="24"/>
                              <w:sz w:val="22"/>
                              <w:szCs w:val="22"/>
                              <w:lang w:val="ro-RO"/>
                            </w:rPr>
                            <w:t xml:space="preserve"> </w:t>
                          </w:r>
                        </w:p>
                        <w:p w14:paraId="2A4890AC" w14:textId="77777777" w:rsidR="0000471A" w:rsidRPr="000B3F60" w:rsidRDefault="0000471A" w:rsidP="0000471A">
                          <w:pPr>
                            <w:pStyle w:val="StandardWeb"/>
                            <w:spacing w:before="0" w:after="0"/>
                            <w:jc w:val="center"/>
                            <w:rPr>
                              <w:rFonts w:asciiTheme="minorBidi" w:hAnsiTheme="minorBidi" w:cstheme="minorBidi"/>
                              <w:sz w:val="22"/>
                              <w:szCs w:val="22"/>
                              <w:lang w:val="ro-RO"/>
                            </w:rPr>
                          </w:pPr>
                          <w:r w:rsidRPr="000B3F60">
                            <w:rPr>
                              <w:rFonts w:asciiTheme="minorBidi" w:hAnsiTheme="minorBidi" w:cstheme="minorBidi"/>
                              <w:b/>
                              <w:bCs/>
                              <w:color w:val="000000" w:themeColor="text1"/>
                              <w:kern w:val="24"/>
                              <w:sz w:val="22"/>
                              <w:szCs w:val="22"/>
                              <w:lang w:val="ro-RO"/>
                            </w:rPr>
                            <w:t xml:space="preserve">agresiv </w:t>
                          </w:r>
                          <w:r w:rsidRPr="000B3F60">
                            <w:rPr>
                              <w:rFonts w:asciiTheme="minorBidi" w:hAnsiTheme="minorBidi" w:cstheme="minorBidi"/>
                              <w:bCs/>
                              <w:color w:val="000000" w:themeColor="text1"/>
                              <w:kern w:val="24"/>
                              <w:sz w:val="22"/>
                              <w:szCs w:val="22"/>
                              <w:lang w:val="ro-RO"/>
                            </w:rPr>
                            <w:t>și</w:t>
                          </w:r>
                          <w:r w:rsidRPr="000B3F60">
                            <w:rPr>
                              <w:rFonts w:asciiTheme="minorBidi" w:hAnsiTheme="minorBidi" w:cstheme="minorBidi"/>
                              <w:b/>
                              <w:bCs/>
                              <w:color w:val="000000" w:themeColor="text1"/>
                              <w:kern w:val="24"/>
                              <w:sz w:val="22"/>
                              <w:szCs w:val="22"/>
                              <w:lang w:val="ro-RO"/>
                            </w:rPr>
                            <w:t xml:space="preserve"> dur.</w:t>
                          </w:r>
                        </w:p>
                      </w:txbxContent>
                    </v:textbox>
                  </v:shape>
                </v:group>
                <v:shape id="Textfeld 2" o:spid="_x0000_s1043" type="#_x0000_t202" style="position:absolute;top:17968;width:37960;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14:paraId="3CE2D0EE" w14:textId="47BCB54C" w:rsidR="0000471A" w:rsidRPr="000B3F60" w:rsidRDefault="0000471A" w:rsidP="0000471A">
                        <w:pPr>
                          <w:pStyle w:val="Beispiel"/>
                          <w:shd w:val="clear" w:color="auto" w:fill="FFFFFF" w:themeFill="background1"/>
                          <w:rPr>
                            <w:lang w:val="ro-RO"/>
                          </w:rPr>
                        </w:pPr>
                        <w:r w:rsidRPr="000B3F60">
                          <w:rPr>
                            <w:lang w:val="ro-RO"/>
                          </w:rPr>
                          <w:t>F</w:t>
                        </w:r>
                        <w:r>
                          <w:rPr>
                            <w:lang w:val="ro-RO"/>
                          </w:rPr>
                          <w:t>ig. 9</w:t>
                        </w:r>
                        <w:r w:rsidRPr="000B3F60">
                          <w:rPr>
                            <w:lang w:val="ro-RO"/>
                          </w:rPr>
                          <w:t>.1: Analiza valorilor în tratatea conflictului și învinuirea prin Piața de Valori: balanța dinamică</w:t>
                        </w:r>
                      </w:p>
                    </w:txbxContent>
                  </v:textbox>
                </v:shape>
                <w10:wrap type="square"/>
              </v:group>
            </w:pict>
          </mc:Fallback>
        </mc:AlternateContent>
      </w:r>
      <w:r w:rsidRPr="00093B58">
        <w:rPr>
          <w:lang w:val="ro-RO"/>
        </w:rPr>
        <w:t>În acest exemplu, o parte valorează adevărul clar foarte mult și valorează salvarea relaței,foarte sensibil. Cealaltă parte are prioritățile ei invers: Când ai dubii, menținerea relațiilor are prioritate față de adevărul critic</w:t>
      </w:r>
      <w:r w:rsidRPr="00093B58">
        <w:rPr>
          <w:rStyle w:val="Funotenzeichen"/>
          <w:lang w:val="ro-RO"/>
        </w:rPr>
        <w:footnoteReference w:id="8"/>
      </w:r>
      <w:r w:rsidRPr="00093B58">
        <w:rPr>
          <w:lang w:val="ro-RO"/>
        </w:rPr>
        <w:t>.</w:t>
      </w:r>
    </w:p>
    <w:p w14:paraId="6D58D355" w14:textId="77777777" w:rsidR="0000471A" w:rsidRPr="00093B58" w:rsidRDefault="0000471A" w:rsidP="0000471A">
      <w:pPr>
        <w:rPr>
          <w:lang w:val="ro-RO"/>
        </w:rPr>
      </w:pPr>
      <w:r w:rsidRPr="00093B58">
        <w:rPr>
          <w:lang w:val="ro-RO"/>
        </w:rPr>
        <w:t>Diferențele de stil pot provoca întreruperi de comunicare, sau chiar să dezvolte un conflict de relație puternic, în cazul în care fiecare parte are propriile percepții de valoare absolute și vede valorile celeilalte părți la fel de negative și le degradează. În acest fel, ei amenință identitatea celuilalt: părți substanțiale ale auto-imaginilor respective sunt criticate și trebuie să fie apărate. O astfel de amenințare, experimentată ca cvasi existențială, produce emoții puternice, de multe ori ca un amestec de teamă și agresivitate, iar acestea, la rândul lor energizează corpul și mintea pentru conflic.</w:t>
      </w:r>
    </w:p>
    <w:p w14:paraId="03B04A03" w14:textId="77777777" w:rsidR="0000471A" w:rsidRPr="00093B58" w:rsidRDefault="0000471A" w:rsidP="0000471A">
      <w:pPr>
        <w:rPr>
          <w:lang w:val="ro-RO"/>
        </w:rPr>
      </w:pPr>
      <w:r w:rsidRPr="00093B58">
        <w:rPr>
          <w:lang w:val="ro-RO"/>
        </w:rPr>
        <w:t xml:space="preserve">În cazul în care sunt nu numai diferențe în stiluri individuale, dar, de asemenea, diferențe de valori colective, părțile de conflict trebuie să-și apere, de asemenea, identitatea comunităților lor, acest lucru înseamnă că trebuie să lupte în numele altora. Această cerere suplimentară </w:t>
      </w:r>
      <w:r w:rsidRPr="00093B58">
        <w:rPr>
          <w:lang w:val="ro-RO"/>
        </w:rPr>
        <w:lastRenderedPageBreak/>
        <w:t>aduce de multe ori chiar mai multe emoții si energii în conflict</w:t>
      </w:r>
      <w:r w:rsidRPr="00093B58">
        <w:rPr>
          <w:rStyle w:val="Funotenzeichen"/>
          <w:lang w:val="ro-RO"/>
        </w:rPr>
        <w:footnoteReference w:id="9"/>
      </w:r>
      <w:r w:rsidRPr="00093B58">
        <w:rPr>
          <w:lang w:val="ro-RO"/>
        </w:rPr>
        <w:t>. Uneori, frica și agresivitatea sunt alimentate mai mult de către diferențele din cadrul comunității proprii. În cazul în care se apără comunitatea lui sau a ei împotriva amenințărilor de identitate din afară și, în același timp, se simt respectați de antagoniștii din cadrul comunității proprii, ei vor avea tendința de a-și apăra comunitatea proprie mai puternic pentru a ataca inamicul exterior mai violent.</w:t>
      </w:r>
    </w:p>
    <w:p w14:paraId="1D13F862" w14:textId="77777777" w:rsidR="0000471A" w:rsidRPr="00093B58" w:rsidRDefault="0000471A" w:rsidP="0000471A">
      <w:pPr>
        <w:rPr>
          <w:lang w:val="ro-RO"/>
        </w:rPr>
      </w:pPr>
      <w:r w:rsidRPr="00093B58">
        <w:rPr>
          <w:lang w:val="ro-RO"/>
        </w:rPr>
        <w:t>În acest fel valori diferite pot contribui la un conflict de identitate. Ceea ce o parte vede ca o parte valoroasă a propriei identități, altă parte, va vedea ca o caracteristică negativă. În procesul de escaladare a unui conflict, imaginea de ansamblu a altei părți este adesea redusă la aceste caracteristici negative. Ceilalți nu mai sunt priviți ca indivizi cu o tendință de comportament negativ într-o situație specifică, dar întreaga comunitate este marcată cu atributul negativ.</w:t>
      </w:r>
    </w:p>
    <w:p w14:paraId="222C9049" w14:textId="77777777" w:rsidR="0000471A" w:rsidRPr="00093B58" w:rsidRDefault="0000471A" w:rsidP="0000471A">
      <w:pPr>
        <w:pStyle w:val="Beispiel"/>
        <w:rPr>
          <w:lang w:val="ro-RO"/>
        </w:rPr>
      </w:pPr>
      <w:r w:rsidRPr="00093B58">
        <w:rPr>
          <w:lang w:val="ro-RO"/>
        </w:rPr>
        <w:t>În exemplul de mai sus, membri unici ai părților, inițial se acuză reciproc de grosolănie, lipsă de claritate în conflicte, de manipulare. În caz de escaladare în continuare, se atribuie agresiunea și  lipsa de onestitate celeilalte părți ca un întreg.</w:t>
      </w:r>
    </w:p>
    <w:p w14:paraId="22A7FB57" w14:textId="77777777" w:rsidR="0000471A" w:rsidRPr="00093B58" w:rsidRDefault="0000471A" w:rsidP="0000471A">
      <w:pPr>
        <w:rPr>
          <w:lang w:val="ro-RO"/>
        </w:rPr>
      </w:pPr>
      <w:r w:rsidRPr="00093B58">
        <w:rPr>
          <w:lang w:val="ro-RO"/>
        </w:rPr>
        <w:t>Rezultatul final este de multe ori o polarizare alb-negru, în funcție de modelul "tu ești rău și noi suntem buni". Astfel de stereotipuri atacă întreaga imagine de sine și este si mai opusă. Conflictul este acum doar despre salvarea identități.</w:t>
      </w:r>
    </w:p>
    <w:p w14:paraId="7202C720" w14:textId="216202A3" w:rsidR="00AF27F8" w:rsidRDefault="0000471A" w:rsidP="0000471A">
      <w:pPr>
        <w:rPr>
          <w:lang w:val="ro-RO"/>
        </w:rPr>
      </w:pPr>
      <w:r w:rsidRPr="00093B58">
        <w:rPr>
          <w:lang w:val="ro-RO"/>
        </w:rPr>
        <w:t>Mediatorii ar trebui să fie sensibili și conștienți de propriile valori și de tendințele de a stereotipiza pe alții în conflicte, în scopul de a face față cu succes la stereotipizarea reciprocă a părților conflictului.</w:t>
      </w:r>
    </w:p>
    <w:p w14:paraId="77C157FB" w14:textId="77777777" w:rsidR="0000471A" w:rsidRDefault="0000471A" w:rsidP="0000471A">
      <w:pPr>
        <w:sectPr w:rsidR="0000471A" w:rsidSect="00D3743E">
          <w:headerReference w:type="default" r:id="rId25"/>
          <w:pgSz w:w="11906" w:h="16838"/>
          <w:pgMar w:top="1417" w:right="1417" w:bottom="1134" w:left="1417" w:header="708" w:footer="708" w:gutter="0"/>
          <w:cols w:space="708"/>
          <w:docGrid w:linePitch="360"/>
        </w:sectPr>
      </w:pPr>
    </w:p>
    <w:bookmarkStart w:id="3" w:name="_Toc388217965"/>
    <w:p w14:paraId="6F9DFA34" w14:textId="092BD06C" w:rsidR="005F4459" w:rsidRDefault="0051777E" w:rsidP="00CD4DA9">
      <w:pPr>
        <w:pStyle w:val="berschrift2"/>
        <w:numPr>
          <w:ilvl w:val="1"/>
          <w:numId w:val="6"/>
        </w:numPr>
        <w:ind w:left="567" w:hanging="567"/>
      </w:pPr>
      <w:r w:rsidRPr="0051777E">
        <w:rPr>
          <w:rFonts w:eastAsiaTheme="minorHAnsi" w:cstheme="minorBidi"/>
          <w:noProof/>
          <w:lang w:val="de-DE"/>
        </w:rPr>
        <w:lastRenderedPageBreak/>
        <mc:AlternateContent>
          <mc:Choice Requires="wpg">
            <w:drawing>
              <wp:anchor distT="0" distB="0" distL="114300" distR="114300" simplePos="0" relativeHeight="251723776" behindDoc="0" locked="0" layoutInCell="1" allowOverlap="1" wp14:anchorId="46E4F422" wp14:editId="26D1A953">
                <wp:simplePos x="0" y="0"/>
                <wp:positionH relativeFrom="column">
                  <wp:posOffset>33655</wp:posOffset>
                </wp:positionH>
                <wp:positionV relativeFrom="paragraph">
                  <wp:posOffset>294005</wp:posOffset>
                </wp:positionV>
                <wp:extent cx="5772150" cy="5149850"/>
                <wp:effectExtent l="0" t="0" r="0" b="0"/>
                <wp:wrapTopAndBottom/>
                <wp:docPr id="2" name="Gruppieren 2"/>
                <wp:cNvGraphicFramePr/>
                <a:graphic xmlns:a="http://schemas.openxmlformats.org/drawingml/2006/main">
                  <a:graphicData uri="http://schemas.microsoft.com/office/word/2010/wordprocessingGroup">
                    <wpg:wgp>
                      <wpg:cNvGrpSpPr/>
                      <wpg:grpSpPr>
                        <a:xfrm>
                          <a:off x="0" y="0"/>
                          <a:ext cx="5772150" cy="5149850"/>
                          <a:chOff x="0" y="0"/>
                          <a:chExt cx="5772150" cy="5149850"/>
                        </a:xfrm>
                      </wpg:grpSpPr>
                      <pic:pic xmlns:pic="http://schemas.openxmlformats.org/drawingml/2006/picture">
                        <pic:nvPicPr>
                          <pic:cNvPr id="3" name="Grafik 3" descr="C:\Users\Alexander Redlich\Documents\My Dropbox\TiMMCO-Manual\TIMMCO-Einheiten\4scatter.gif"/>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0" cy="5073650"/>
                          </a:xfrm>
                          <a:prstGeom prst="rect">
                            <a:avLst/>
                          </a:prstGeom>
                          <a:noFill/>
                          <a:ln>
                            <a:noFill/>
                          </a:ln>
                        </pic:spPr>
                      </pic:pic>
                      <wps:wsp>
                        <wps:cNvPr id="4" name="Textfeld 2"/>
                        <wps:cNvSpPr txBox="1">
                          <a:spLocks noChangeArrowheads="1"/>
                        </wps:cNvSpPr>
                        <wps:spPr bwMode="auto">
                          <a:xfrm>
                            <a:off x="0" y="4870450"/>
                            <a:ext cx="5772150" cy="279400"/>
                          </a:xfrm>
                          <a:prstGeom prst="rect">
                            <a:avLst/>
                          </a:prstGeom>
                          <a:solidFill>
                            <a:srgbClr val="FFFFFF"/>
                          </a:solidFill>
                          <a:ln w="9525">
                            <a:noFill/>
                            <a:miter lim="800000"/>
                            <a:headEnd/>
                            <a:tailEnd/>
                          </a:ln>
                        </wps:spPr>
                        <wps:txbx>
                          <w:txbxContent>
                            <w:p w14:paraId="18C5D444" w14:textId="2A1C3332" w:rsidR="0000471A" w:rsidRDefault="0000471A" w:rsidP="0051777E">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wps:txbx>
                        <wps:bodyPr rot="0" vert="horz" wrap="square" lIns="91440" tIns="45720" rIns="91440" bIns="45720" anchor="t" anchorCtr="0">
                          <a:noAutofit/>
                        </wps:bodyPr>
                      </wps:wsp>
                    </wpg:wgp>
                  </a:graphicData>
                </a:graphic>
              </wp:anchor>
            </w:drawing>
          </mc:Choice>
          <mc:Fallback>
            <w:pict>
              <v:group id="Gruppieren 2" o:spid="_x0000_s1044" style="position:absolute;left:0;text-align:left;margin-left:2.65pt;margin-top:23.15pt;width:454.5pt;height:405.5pt;z-index:251723776" coordsize="57721,51498"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">
                <v:shape id="Grafik 3" o:spid="_x0000_s1045" type="#_x0000_t75" style="position:absolute;width:57150;height:50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bpX7DAAAA2gAAAA8AAABkcnMvZG93bnJldi54bWxEj81qwzAQhO+FvIPYQm6N7JaU4EYJJVAo&#10;zSV/hx4Xa2M5sVaupNjO20eBQI/DzHzDzJeDbURHPtSOFeSTDARx6XTNlYLD/utlBiJEZI2NY1Jw&#10;pQDLxehpjoV2PW+p28VKJAiHAhWYGNtCylAashgmriVO3tF5izFJX0ntsU9w28jXLHuXFmtOCwZb&#10;Whkqz7uLVdDmJ6nP659ybf2vsZeun/7lG6XGz8PnB4hIQ/wPP9rfWsEb3K+kGyA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RulfsMAAADaAAAADwAAAAAAAAAAAAAAAACf&#10;AgAAZHJzL2Rvd25yZXYueG1sUEsFBgAAAAAEAAQA9wAAAI8DAAAAAA==&#10;">
                  <v:imagedata r:id="rId27" o:title="4scatter"/>
                  <v:path arrowok="t"/>
                </v:shape>
                <v:shape id="Textfeld 2" o:spid="_x0000_s1046" type="#_x0000_t202" style="position:absolute;top:48704;width:57721;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14:paraId="18C5D444" w14:textId="2A1C3332" w:rsidR="0000471A" w:rsidRDefault="0000471A" w:rsidP="0051777E">
                        <w:pPr>
                          <w:pStyle w:val="Beispiel"/>
                          <w:shd w:val="clear" w:color="auto" w:fill="FFFFFF" w:themeFill="background1"/>
                        </w:pPr>
                        <w:r>
                          <w:t>Fig. 9.1.1: Assignments of chosen statements to two basic value dimensions</w:t>
                        </w:r>
                        <w:r w:rsidRPr="007C3902">
                          <w:rPr>
                            <w:vertAlign w:val="superscript"/>
                          </w:rPr>
                          <w:t>1</w:t>
                        </w:r>
                        <w:r w:rsidRPr="007C3902">
                          <w:rPr>
                            <w:vertAlign w:val="superscript"/>
                            <w:lang w:eastAsia="de-DE"/>
                          </w:rPr>
                          <w:t>0</w:t>
                        </w:r>
                      </w:p>
                    </w:txbxContent>
                  </v:textbox>
                </v:shape>
                <w10:wrap type="topAndBottom"/>
              </v:group>
            </w:pict>
          </mc:Fallback>
        </mc:AlternateContent>
      </w:r>
      <w:r w:rsidR="0000471A" w:rsidRPr="0000471A">
        <w:rPr>
          <w:lang w:val="ro-RO"/>
        </w:rPr>
        <w:t xml:space="preserve"> </w:t>
      </w:r>
      <w:r w:rsidR="0000471A" w:rsidRPr="00093B58">
        <w:rPr>
          <w:lang w:val="ro-RO"/>
        </w:rPr>
        <w:t>Exercițiu:  Valorile Culturale și Întreruperile în Comunicare</w:t>
      </w:r>
      <w:r w:rsidR="005F4459">
        <w:t xml:space="preserve"> (60')</w:t>
      </w:r>
      <w:bookmarkEnd w:id="3"/>
    </w:p>
    <w:p w14:paraId="5E91B93F" w14:textId="5DF72D7F" w:rsidR="0000471A" w:rsidRPr="00093B58" w:rsidRDefault="0000471A" w:rsidP="0000471A">
      <w:pPr>
        <w:rPr>
          <w:lang w:val="ro-RO"/>
        </w:rPr>
      </w:pPr>
      <w:r>
        <w:rPr>
          <w:lang w:val="ro-RO"/>
        </w:rPr>
        <w:t>Figura 9</w:t>
      </w:r>
      <w:r w:rsidRPr="00093B58">
        <w:rPr>
          <w:lang w:val="ro-RO"/>
        </w:rPr>
        <w:t>.1.1 arată adecvarea declarațiilor alese la două dimensiuni de valori de la un studiu la nivel mondial</w:t>
      </w:r>
      <w:r w:rsidRPr="00093B58">
        <w:rPr>
          <w:rStyle w:val="Funotenzeichen"/>
          <w:lang w:val="ro-RO"/>
        </w:rPr>
        <w:footnoteReference w:id="10"/>
      </w:r>
      <w:r w:rsidRPr="00093B58">
        <w:rPr>
          <w:lang w:val="ro-RO"/>
        </w:rPr>
        <w:t xml:space="preserve">. Declarațiile demonstrate valorifică autoritățile tradiționale sau laice-raționale extrem de înalt. În partea de jos sunt declarații, după care religia este foarte importantă. În partea de sus religia este de o importanță mai mică. Cu această dimensiune multe alte valori sunt conectate. Declarațiile tradiționale sublinază importanța relației părinte-copil, respectarea autorităților și valorile familiei. Ei resping divorțurile, avorturile, eutanasia și sinuciderea și au valori înalte ale mândriei naționale. </w:t>
      </w:r>
      <w:r w:rsidRPr="00093B58">
        <w:rPr>
          <w:i/>
          <w:lang w:val="ro-RO"/>
        </w:rPr>
        <w:t>Valorile secular-raționale</w:t>
      </w:r>
      <w:r w:rsidRPr="00093B58">
        <w:rPr>
          <w:lang w:val="ro-RO"/>
        </w:rPr>
        <w:t xml:space="preserve"> (din partea de sus a imaginii) subliniază motivația pentru performanță, interesul politic și toleranța fondată rațional  în ceea ce privește încălcarea valorilor tradiționale.</w:t>
      </w:r>
    </w:p>
    <w:p w14:paraId="177C8EA4" w14:textId="77777777" w:rsidR="0000471A" w:rsidRPr="00093B58" w:rsidRDefault="0000471A" w:rsidP="0000471A">
      <w:pPr>
        <w:rPr>
          <w:lang w:val="ro-RO"/>
        </w:rPr>
      </w:pPr>
      <w:r w:rsidRPr="00093B58">
        <w:rPr>
          <w:i/>
          <w:lang w:val="ro-RO"/>
        </w:rPr>
        <w:t>Valorile de supraviețuire</w:t>
      </w:r>
      <w:r w:rsidRPr="00093B58">
        <w:rPr>
          <w:lang w:val="ro-RO"/>
        </w:rPr>
        <w:t xml:space="preserve"> (pe partea stângă a graficului) reprezintă o mare încredere în știință, favorizează banii și tehnologia, guvernarea și conducerea, precum și ideea că copiii au nevoie de ambii părinți.</w:t>
      </w:r>
    </w:p>
    <w:p w14:paraId="2078DA82" w14:textId="77777777" w:rsidR="0000471A" w:rsidRPr="00093B58" w:rsidRDefault="0000471A" w:rsidP="0000471A">
      <w:pPr>
        <w:rPr>
          <w:lang w:val="ro-RO"/>
        </w:rPr>
      </w:pPr>
      <w:r w:rsidRPr="00093B58">
        <w:rPr>
          <w:i/>
          <w:lang w:val="ro-RO"/>
        </w:rPr>
        <w:t>Bunăstarea individuală</w:t>
      </w:r>
      <w:r w:rsidRPr="00093B58">
        <w:rPr>
          <w:lang w:val="ro-RO"/>
        </w:rPr>
        <w:t xml:space="preserve">, (pe partea dreaptă, dezvoltată în continuare în </w:t>
      </w:r>
      <w:r w:rsidRPr="00093B58">
        <w:rPr>
          <w:i/>
          <w:lang w:val="ro-RO"/>
        </w:rPr>
        <w:t>realizarea de sine</w:t>
      </w:r>
      <w:r w:rsidRPr="00093B58">
        <w:rPr>
          <w:lang w:val="ro-RO"/>
        </w:rPr>
        <w:t xml:space="preserve"> în lucrul de mai târziu), este reprezentată de satisfacția față de viață și de sănătate, precum și încrederea în ființele umane. Aceasta exprimă valorile post-materiale: de exemplu, libertatea personală de a alege modul de viață, participarea la luarea deciziilor cu privire la economie și politică, egalitatea de gen, precum și toleranța față de minorități, cum ar fi persoanele cu un trecut de migrație sau de o orientare homosexuală.</w:t>
      </w:r>
    </w:p>
    <w:p w14:paraId="57637827" w14:textId="39AD8563" w:rsidR="0000471A" w:rsidRPr="00093B58" w:rsidRDefault="0000471A" w:rsidP="0000471A">
      <w:pPr>
        <w:rPr>
          <w:lang w:val="ro-RO"/>
        </w:rPr>
      </w:pPr>
      <w:r w:rsidRPr="00093B58">
        <w:rPr>
          <w:lang w:val="ro-RO"/>
        </w:rPr>
        <w:lastRenderedPageBreak/>
        <w:t>Acest exercițiu analizează canonul valorilor colective folosind -</w:t>
      </w:r>
      <w:r>
        <w:rPr>
          <w:lang w:val="ro-RO"/>
        </w:rPr>
        <w:t xml:space="preserve"> Piața Valorilor și Dezvoltării </w:t>
      </w:r>
      <w:r w:rsidRPr="00093B58">
        <w:rPr>
          <w:lang w:val="ro-RO"/>
        </w:rPr>
        <w:t>(”PVD”)</w:t>
      </w:r>
      <w:r>
        <w:rPr>
          <w:lang w:val="ro-RO"/>
        </w:rPr>
        <w:t>.</w:t>
      </w:r>
      <w:r w:rsidRPr="00093B58">
        <w:rPr>
          <w:rStyle w:val="Funotenzeichen"/>
          <w:lang w:val="ro-RO"/>
        </w:rPr>
        <w:footnoteReference w:id="11"/>
      </w:r>
    </w:p>
    <w:p w14:paraId="1E056296" w14:textId="77777777" w:rsidR="0000471A" w:rsidRPr="00093B58" w:rsidRDefault="0000471A" w:rsidP="0000471A">
      <w:pPr>
        <w:pStyle w:val="berschrift4"/>
        <w:tabs>
          <w:tab w:val="clear" w:pos="426"/>
        </w:tabs>
        <w:suppressAutoHyphens/>
        <w:spacing w:line="100" w:lineRule="atLeast"/>
        <w:rPr>
          <w:lang w:val="ro-RO"/>
        </w:rPr>
      </w:pPr>
      <w:r w:rsidRPr="00093B58">
        <w:rPr>
          <w:lang w:val="ro-RO"/>
        </w:rPr>
        <w:t xml:space="preserve">Prezentarea declarațiilor și explicarea ambelor dimensiuni (10') </w:t>
      </w:r>
    </w:p>
    <w:p w14:paraId="4FA3D5FB" w14:textId="382B3F28" w:rsidR="0000471A" w:rsidRPr="00093B58" w:rsidRDefault="0000471A" w:rsidP="0000471A">
      <w:pPr>
        <w:rPr>
          <w:lang w:val="ro-RO"/>
        </w:rPr>
      </w:pPr>
      <w:r w:rsidRPr="00093B58">
        <w:rPr>
          <w:lang w:val="ro-RO"/>
        </w:rPr>
        <w:t xml:space="preserve">Echipa de traineri explică sistemul de plasare a celor mai importante declarațiil pe podea pe file, așa cum se arată în figura </w:t>
      </w:r>
      <w:r w:rsidR="00B26CB5">
        <w:rPr>
          <w:lang w:val="ro-RO"/>
        </w:rPr>
        <w:t>9.</w:t>
      </w:r>
      <w:r w:rsidRPr="00093B58">
        <w:rPr>
          <w:lang w:val="ro-RO"/>
        </w:rPr>
        <w:t xml:space="preserve">1.1. În caz de întrebări, declarațiile pot fi făcute mai precis și modificate de către traineri și participanți împreună. De asemenea, pot fi adăugate fișe noi. Este important numai ca poziția fișelor noi sau modificate să fie în concordanță cu cele două dimensiuni. </w:t>
      </w:r>
    </w:p>
    <w:p w14:paraId="5B54CE95" w14:textId="77777777" w:rsidR="0000471A" w:rsidRPr="00093B58" w:rsidRDefault="0000471A" w:rsidP="0000471A">
      <w:pPr>
        <w:pStyle w:val="berschrift4"/>
        <w:tabs>
          <w:tab w:val="clear" w:pos="426"/>
        </w:tabs>
        <w:suppressAutoHyphens/>
        <w:spacing w:line="100" w:lineRule="atLeast"/>
        <w:rPr>
          <w:lang w:val="ro-RO"/>
        </w:rPr>
      </w:pPr>
      <w:r w:rsidRPr="00093B58">
        <w:rPr>
          <w:lang w:val="ro-RO"/>
        </w:rPr>
        <w:t>Aranjarea tandemurilor de lucru (5')</w:t>
      </w:r>
    </w:p>
    <w:p w14:paraId="5F860025" w14:textId="77777777" w:rsidR="0000471A" w:rsidRPr="00093B58" w:rsidRDefault="0000471A" w:rsidP="0000471A">
      <w:pPr>
        <w:rPr>
          <w:lang w:val="ro-RO"/>
        </w:rPr>
      </w:pPr>
      <w:r w:rsidRPr="00093B58">
        <w:rPr>
          <w:lang w:val="ro-RO"/>
        </w:rPr>
        <w:t>Trainerul: Acum, vă rugăm să alegeți o afirmație cu care puteți fi de acord sau de care sunteti interesati! Vă rugăm să rămâneți în picioare la punctul fișei ... Toată lumea are o fișă? (Un antrenor merge în centrul grupului și o așează.) Ok, unde sunt eu este aproximativ  mijlocul grupului. Vă rog să mă considerați ca punctul central și să  faceți contact vizual cu persoana care stă exact opus dvs. Acestea ar fi, de exemplu, persoanele cu fișe "motivația de performanță" și "Dumnezeu este important". Ei vor forma acum un tandem de lucru.</w:t>
      </w:r>
    </w:p>
    <w:p w14:paraId="32C0795D" w14:textId="77777777" w:rsidR="0000471A" w:rsidRPr="00093B58" w:rsidRDefault="0000471A" w:rsidP="0000471A">
      <w:pPr>
        <w:pStyle w:val="berschrift4"/>
        <w:tabs>
          <w:tab w:val="clear" w:pos="426"/>
        </w:tabs>
        <w:suppressAutoHyphens/>
        <w:spacing w:line="100" w:lineRule="atLeast"/>
        <w:rPr>
          <w:lang w:val="ro-RO"/>
        </w:rPr>
      </w:pPr>
      <w:r w:rsidRPr="00093B58">
        <w:rPr>
          <w:lang w:val="ro-RO"/>
        </w:rPr>
        <w:t xml:space="preserve">Instrucții de lucru  (10') </w:t>
      </w:r>
    </w:p>
    <w:p w14:paraId="1CFCAA2C" w14:textId="6018DCF6" w:rsidR="0000471A" w:rsidRPr="00093B58" w:rsidRDefault="0000471A" w:rsidP="0000471A">
      <w:pPr>
        <w:rPr>
          <w:lang w:val="ro-RO"/>
        </w:rPr>
      </w:pPr>
      <w:r w:rsidRPr="00093B58">
        <w:rPr>
          <w:lang w:val="ro-RO"/>
        </w:rPr>
        <w:t>Vă rugăm să elaborați un pătrat al valorii pentru contr</w:t>
      </w:r>
      <w:r>
        <w:rPr>
          <w:lang w:val="ro-RO"/>
        </w:rPr>
        <w:t>adicție folosind Fișa de lucru 9.1.1 (</w:t>
      </w:r>
      <w:r w:rsidRPr="00093B58">
        <w:rPr>
          <w:lang w:val="ro-RO"/>
        </w:rPr>
        <w:t>antrenorii împart foaia de lucru</w:t>
      </w:r>
      <w:r>
        <w:rPr>
          <w:lang w:val="ro-RO"/>
        </w:rPr>
        <w:t>, a se vedea mai jos)</w:t>
      </w:r>
      <w:r w:rsidRPr="00093B58">
        <w:rPr>
          <w:lang w:val="ro-RO"/>
        </w:rPr>
        <w:t>. Explicați unul altuia, ce valoare ați asocia cu declarația de pe fișa dvs.  Numirea dimensiunilor v-ar putea ajuta cu aceasta. Găsiți un nume pentru cele două valori și puneți-le pe fiecare într-una dintre casetele din partea de sus, de exemplu, motivația pentru performanță și religiozitatea . Ambele valori ar trebui să se completeze reciproc într-un echilibru dinamic fructuoas. De exemplu, oamenii de stiință cu renume mondial raportează că au fost capabili să fuzioneze credința lor pentru o putere mai mare și motivația lor științifică .</w:t>
      </w:r>
    </w:p>
    <w:p w14:paraId="2419151B" w14:textId="21628799" w:rsidR="0000471A" w:rsidRPr="00093B58" w:rsidRDefault="0000471A" w:rsidP="0000471A">
      <w:pPr>
        <w:rPr>
          <w:lang w:val="ro-RO"/>
        </w:rPr>
      </w:pPr>
      <w:r w:rsidRPr="00093B58">
        <w:rPr>
          <w:lang w:val="ro-RO"/>
        </w:rPr>
        <w:t xml:space="preserve">Ca urmare, vă rugăm să vă gândiți la modul în care ambele valori pozitive pot deveni caracteristici personale negative, în cazul în care acestea sunt făcute absolute și sunt aplicate la toate domeniile vieții;  motivația de performanță poate fi exagerată într-o manie de </w:t>
      </w:r>
      <w:r>
        <w:rPr>
          <w:lang w:val="ro-RO"/>
        </w:rPr>
        <w:t>omnipotență ("</w:t>
      </w:r>
      <w:r w:rsidRPr="00093B58">
        <w:rPr>
          <w:lang w:val="ro-RO"/>
        </w:rPr>
        <w:t>eu singur pot</w:t>
      </w:r>
      <w:r>
        <w:rPr>
          <w:lang w:val="ro-RO"/>
        </w:rPr>
        <w:t xml:space="preserve"> realiza orice."</w:t>
      </w:r>
      <w:r w:rsidRPr="00093B58">
        <w:rPr>
          <w:lang w:val="ro-RO"/>
        </w:rPr>
        <w:t>) și religiozitate în fatalism</w:t>
      </w:r>
      <w:r>
        <w:rPr>
          <w:lang w:val="ro-RO"/>
        </w:rPr>
        <w:t xml:space="preserve"> (</w:t>
      </w:r>
      <w:r w:rsidRPr="00093B58">
        <w:rPr>
          <w:lang w:val="ro-RO"/>
        </w:rPr>
        <w:t>"</w:t>
      </w:r>
      <w:r>
        <w:rPr>
          <w:lang w:val="ro-RO"/>
        </w:rPr>
        <w:t>Dumnezeu face totul")</w:t>
      </w:r>
      <w:r w:rsidRPr="00093B58">
        <w:rPr>
          <w:lang w:val="ro-RO"/>
        </w:rPr>
        <w:t>.</w:t>
      </w:r>
    </w:p>
    <w:p w14:paraId="714B6C58" w14:textId="4ADE16FB" w:rsidR="0000471A" w:rsidRPr="00093B58" w:rsidRDefault="0000471A" w:rsidP="0000471A">
      <w:pPr>
        <w:rPr>
          <w:lang w:val="ro-RO"/>
        </w:rPr>
      </w:pPr>
      <w:r w:rsidRPr="00093B58">
        <w:rPr>
          <w:lang w:val="ro-RO"/>
        </w:rPr>
        <w:t xml:space="preserve">În cele din urmă, încercați să simțiți cum e atunci când valorile îți sunt atribuite  ca o caracteristică negativă, acuzând reciproc pentru aceste caracteristici negative. "Ceea ce numiți motivație de performanță este doar o constrângere bolnavă de a domina și </w:t>
      </w:r>
      <w:r>
        <w:rPr>
          <w:lang w:val="ro-RO"/>
        </w:rPr>
        <w:t>controla totul și toată lumea!" / "</w:t>
      </w:r>
      <w:r w:rsidRPr="00093B58">
        <w:rPr>
          <w:lang w:val="ro-RO"/>
        </w:rPr>
        <w:t>Credința ta în Dumnezeu este doar o sc</w:t>
      </w:r>
      <w:r>
        <w:rPr>
          <w:lang w:val="ro-RO"/>
        </w:rPr>
        <w:t>uză pentru a nu face un efort.</w:t>
      </w:r>
      <w:r w:rsidRPr="00093B58">
        <w:rPr>
          <w:lang w:val="ro-RO"/>
        </w:rPr>
        <w:t>"</w:t>
      </w:r>
    </w:p>
    <w:p w14:paraId="6F467D99" w14:textId="77777777" w:rsidR="0000471A" w:rsidRDefault="0000471A">
      <w:pPr>
        <w:spacing w:after="0"/>
        <w:jc w:val="left"/>
        <w:rPr>
          <w:rFonts w:eastAsia="Times New Roman" w:cs="Times New Roman"/>
          <w:b/>
          <w:bCs/>
          <w:iCs/>
          <w:sz w:val="20"/>
          <w:lang w:val="ro-RO"/>
        </w:rPr>
      </w:pPr>
      <w:r>
        <w:rPr>
          <w:lang w:val="ro-RO"/>
        </w:rPr>
        <w:br w:type="page"/>
      </w:r>
    </w:p>
    <w:p w14:paraId="75886D5E" w14:textId="5BF8B50C" w:rsidR="0000471A" w:rsidRPr="00093B58" w:rsidRDefault="0000471A" w:rsidP="0000471A">
      <w:pPr>
        <w:pStyle w:val="berschrift4"/>
        <w:tabs>
          <w:tab w:val="clear" w:pos="426"/>
        </w:tabs>
        <w:suppressAutoHyphens/>
        <w:spacing w:line="100" w:lineRule="atLeast"/>
        <w:rPr>
          <w:lang w:val="ro-RO"/>
        </w:rPr>
      </w:pPr>
      <w:r w:rsidRPr="00093B58">
        <w:rPr>
          <w:lang w:val="ro-RO"/>
        </w:rPr>
        <w:lastRenderedPageBreak/>
        <w:t>Lucrul în tandeme: analiza valorii (15')</w:t>
      </w:r>
    </w:p>
    <w:p w14:paraId="0DD8A3AA" w14:textId="3CD0B5B4" w:rsidR="0000471A" w:rsidRPr="00093B58" w:rsidRDefault="0000471A" w:rsidP="0000471A">
      <w:pPr>
        <w:rPr>
          <w:lang w:val="ro-RO"/>
        </w:rPr>
      </w:pPr>
      <w:r w:rsidRPr="00093B58">
        <w:rPr>
          <w:noProof/>
          <w:lang w:val="de-DE"/>
        </w:rPr>
        <mc:AlternateContent>
          <mc:Choice Requires="wpg">
            <w:drawing>
              <wp:anchor distT="0" distB="0" distL="114300" distR="114300" simplePos="0" relativeHeight="251729920" behindDoc="0" locked="0" layoutInCell="1" allowOverlap="1" wp14:anchorId="0F5A829F" wp14:editId="630A4188">
                <wp:simplePos x="0" y="0"/>
                <wp:positionH relativeFrom="column">
                  <wp:posOffset>-38735</wp:posOffset>
                </wp:positionH>
                <wp:positionV relativeFrom="paragraph">
                  <wp:posOffset>280035</wp:posOffset>
                </wp:positionV>
                <wp:extent cx="5905500" cy="4109720"/>
                <wp:effectExtent l="38100" t="38100" r="114300" b="5080"/>
                <wp:wrapTopAndBottom/>
                <wp:docPr id="25" name="Gruppieren 25"/>
                <wp:cNvGraphicFramePr/>
                <a:graphic xmlns:a="http://schemas.openxmlformats.org/drawingml/2006/main">
                  <a:graphicData uri="http://schemas.microsoft.com/office/word/2010/wordprocessingGroup">
                    <wpg:wgp>
                      <wpg:cNvGrpSpPr/>
                      <wpg:grpSpPr>
                        <a:xfrm>
                          <a:off x="0" y="0"/>
                          <a:ext cx="5905500" cy="4109720"/>
                          <a:chOff x="0" y="0"/>
                          <a:chExt cx="5905500" cy="4109884"/>
                        </a:xfrm>
                      </wpg:grpSpPr>
                      <wps:wsp>
                        <wps:cNvPr id="26" name="Textfeld 2"/>
                        <wps:cNvSpPr txBox="1">
                          <a:spLocks noChangeArrowheads="1"/>
                        </wps:cNvSpPr>
                        <wps:spPr bwMode="auto">
                          <a:xfrm>
                            <a:off x="6350" y="2806700"/>
                            <a:ext cx="5899150" cy="1303184"/>
                          </a:xfrm>
                          <a:prstGeom prst="rect">
                            <a:avLst/>
                          </a:prstGeom>
                          <a:solidFill>
                            <a:srgbClr val="FFFFFF"/>
                          </a:solidFill>
                          <a:ln w="9525">
                            <a:noFill/>
                            <a:miter lim="800000"/>
                            <a:headEnd/>
                            <a:tailEnd/>
                          </a:ln>
                        </wps:spPr>
                        <wps:txbx>
                          <w:txbxContent>
                            <w:p w14:paraId="5572809B" w14:textId="77777777" w:rsidR="0000471A" w:rsidRPr="000B3F60" w:rsidRDefault="0000471A" w:rsidP="0000471A">
                              <w:pPr>
                                <w:spacing w:after="0"/>
                                <w:rPr>
                                  <w:lang w:val="ro-RO"/>
                                </w:rPr>
                              </w:pPr>
                              <w:r w:rsidRPr="000B3F60">
                                <w:rPr>
                                  <w:lang w:val="ro-RO"/>
                                </w:rPr>
                                <w:t>Vă rugăm să analizați aceste valori în modul următor</w:t>
                              </w:r>
                            </w:p>
                            <w:p w14:paraId="24BC8F34"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Cum numiți aceste afirmații ca valori? Vă rugăm să le completați în boxele de mai sus.</w:t>
                              </w:r>
                            </w:p>
                            <w:p w14:paraId="70CE9002"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Gândiți-vă cum puteți numi exagerarea valorilor ca pe niște atribuții negative și puneți atributele negative în boxele de jos.</w:t>
                              </w:r>
                            </w:p>
                            <w:p w14:paraId="3F779FED"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Vă rugăm să vă învinuiți reciproc cu atribuțiile negative și să simțiti ce efecte vă induc.</w:t>
                              </w:r>
                            </w:p>
                            <w:p w14:paraId="6B3F2308"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 xml:space="preserve"> Scrieți pe fișe ce a fost dificil în lucrul cu Pătratele Valorilor. Aduceți fișele în plenar</w:t>
                              </w:r>
                            </w:p>
                          </w:txbxContent>
                        </wps:txbx>
                        <wps:bodyPr rot="0" vert="horz" wrap="square" lIns="91440" tIns="45720" rIns="91440" bIns="45720" anchor="t" anchorCtr="0">
                          <a:noAutofit/>
                        </wps:bodyPr>
                      </wps:wsp>
                      <wps:wsp>
                        <wps:cNvPr id="27" name="Rechteck 27"/>
                        <wps:cNvSpPr/>
                        <wps:spPr>
                          <a:xfrm>
                            <a:off x="0" y="0"/>
                            <a:ext cx="5899150" cy="3923571"/>
                          </a:xfrm>
                          <a:prstGeom prst="rect">
                            <a:avLst/>
                          </a:prstGeom>
                          <a:noFill/>
                          <a:ln w="12700">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19"/>
                        <wpg:cNvGrpSpPr/>
                        <wpg:grpSpPr bwMode="auto">
                          <a:xfrm>
                            <a:off x="88900" y="336550"/>
                            <a:ext cx="5702300" cy="2457450"/>
                            <a:chOff x="0" y="144"/>
                            <a:chExt cx="3600" cy="1652"/>
                          </a:xfrm>
                        </wpg:grpSpPr>
                        <wps:wsp>
                          <wps:cNvPr id="29" name="Text Box 10"/>
                          <wps:cNvSpPr txBox="1">
                            <a:spLocks noChangeArrowheads="1"/>
                          </wps:cNvSpPr>
                          <wps:spPr bwMode="auto">
                            <a:xfrm>
                              <a:off x="0" y="148"/>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FD3FF58" w14:textId="77777777" w:rsidR="0000471A"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Valoare</w:t>
                                </w:r>
                              </w:p>
                              <w:p w14:paraId="024D260B" w14:textId="22F7992E" w:rsidR="0000471A" w:rsidRPr="0000471A"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color w:val="000000" w:themeColor="text1"/>
                                    <w:kern w:val="24"/>
                                    <w:sz w:val="16"/>
                                    <w:szCs w:val="16"/>
                                    <w:lang w:val="ro-RO"/>
                                  </w:rPr>
                                  <w:t xml:space="preserve"> (Motivație pentru realizare)</w:t>
                                </w:r>
                              </w:p>
                            </w:txbxContent>
                          </wps:txbx>
                          <wps:bodyPr wrap="square">
                            <a:noAutofit/>
                          </wps:bodyPr>
                        </wps:wsp>
                        <wps:wsp>
                          <wps:cNvPr id="33" name="Text Box 11"/>
                          <wps:cNvSpPr txBox="1">
                            <a:spLocks noChangeArrowheads="1"/>
                          </wps:cNvSpPr>
                          <wps:spPr bwMode="auto">
                            <a:xfrm>
                              <a:off x="0" y="1062"/>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4B930E9"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Atribut negativ</w:t>
                                </w:r>
                              </w:p>
                              <w:p w14:paraId="2F964E56"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4"/>
                                    <w:szCs w:val="4"/>
                                    <w:lang w:val="ro-RO"/>
                                  </w:rPr>
                                </w:pPr>
                              </w:p>
                              <w:p w14:paraId="3448151B"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color w:val="000000" w:themeColor="text1"/>
                                    <w:kern w:val="24"/>
                                    <w:sz w:val="16"/>
                                    <w:szCs w:val="16"/>
                                    <w:lang w:val="ro-RO"/>
                                  </w:rPr>
                                  <w:t>(Omnipotență)</w:t>
                                </w:r>
                              </w:p>
                            </w:txbxContent>
                          </wps:txbx>
                          <wps:bodyPr wrap="square">
                            <a:noAutofit/>
                          </wps:bodyPr>
                        </wps:wsp>
                        <wps:wsp>
                          <wps:cNvPr id="34" name="Text Box 12"/>
                          <wps:cNvSpPr txBox="1">
                            <a:spLocks noChangeArrowheads="1"/>
                          </wps:cNvSpPr>
                          <wps:spPr bwMode="auto">
                            <a:xfrm>
                              <a:off x="1968" y="144"/>
                              <a:ext cx="1632" cy="665"/>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C5E7ACF"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Valoare</w:t>
                                </w:r>
                              </w:p>
                              <w:p w14:paraId="5F9A3469"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color w:val="000000" w:themeColor="text1"/>
                                    <w:kern w:val="24"/>
                                    <w:sz w:val="4"/>
                                    <w:szCs w:val="4"/>
                                    <w:lang w:val="ro-RO"/>
                                  </w:rPr>
                                </w:pPr>
                              </w:p>
                              <w:p w14:paraId="39D9787C" w14:textId="77777777" w:rsidR="0000471A" w:rsidRPr="000B3F60" w:rsidRDefault="0000471A" w:rsidP="0000471A">
                                <w:pPr>
                                  <w:pStyle w:val="StandardWeb"/>
                                  <w:kinsoku w:val="0"/>
                                  <w:overflowPunct w:val="0"/>
                                  <w:spacing w:before="0" w:beforeAutospacing="0" w:after="0" w:afterAutospacing="0"/>
                                  <w:jc w:val="center"/>
                                  <w:textAlignment w:val="baseline"/>
                                  <w:rPr>
                                    <w:sz w:val="16"/>
                                    <w:szCs w:val="16"/>
                                    <w:lang w:val="ro-RO"/>
                                  </w:rPr>
                                </w:pPr>
                                <w:r w:rsidRPr="000B3F60">
                                  <w:rPr>
                                    <w:rFonts w:ascii="Arial" w:hAnsi="Arial" w:cstheme="minorBidi"/>
                                    <w:color w:val="000000" w:themeColor="text1"/>
                                    <w:kern w:val="24"/>
                                    <w:sz w:val="16"/>
                                    <w:szCs w:val="16"/>
                                    <w:lang w:val="ro-RO"/>
                                  </w:rPr>
                                  <w:t>(Religiozitate)</w:t>
                                </w:r>
                              </w:p>
                            </w:txbxContent>
                          </wps:txbx>
                          <wps:bodyPr wrap="square">
                            <a:noAutofit/>
                          </wps:bodyPr>
                        </wps:wsp>
                        <wps:wsp>
                          <wps:cNvPr id="35" name="Text Box 13"/>
                          <wps:cNvSpPr txBox="1">
                            <a:spLocks noChangeArrowheads="1"/>
                          </wps:cNvSpPr>
                          <wps:spPr bwMode="auto">
                            <a:xfrm>
                              <a:off x="1968" y="1062"/>
                              <a:ext cx="1632" cy="734"/>
                            </a:xfrm>
                            <a:prstGeom prst="rect">
                              <a:avLst/>
                            </a:prstGeom>
                            <a:noFill/>
                            <a:ln w="9525">
                              <a:solidFill>
                                <a:schemeClr val="tx1"/>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6F00CCE"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Atribut negatic</w:t>
                                </w:r>
                              </w:p>
                              <w:p w14:paraId="222819EC"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color w:val="000000" w:themeColor="text1"/>
                                    <w:kern w:val="24"/>
                                    <w:sz w:val="4"/>
                                    <w:szCs w:val="4"/>
                                    <w:lang w:val="ro-RO"/>
                                  </w:rPr>
                                </w:pPr>
                              </w:p>
                              <w:p w14:paraId="77773977" w14:textId="77777777" w:rsidR="0000471A" w:rsidRPr="000B3F60" w:rsidRDefault="0000471A" w:rsidP="0000471A">
                                <w:pPr>
                                  <w:pStyle w:val="StandardWeb"/>
                                  <w:kinsoku w:val="0"/>
                                  <w:overflowPunct w:val="0"/>
                                  <w:spacing w:before="0" w:beforeAutospacing="0" w:after="0" w:afterAutospacing="0"/>
                                  <w:jc w:val="center"/>
                                  <w:textAlignment w:val="baseline"/>
                                  <w:rPr>
                                    <w:sz w:val="16"/>
                                    <w:szCs w:val="16"/>
                                    <w:lang w:val="ro-RO"/>
                                  </w:rPr>
                                </w:pPr>
                                <w:r w:rsidRPr="000B3F60">
                                  <w:rPr>
                                    <w:rFonts w:ascii="Arial" w:hAnsi="Arial" w:cstheme="minorBidi"/>
                                    <w:color w:val="000000" w:themeColor="text1"/>
                                    <w:kern w:val="24"/>
                                    <w:sz w:val="16"/>
                                    <w:szCs w:val="16"/>
                                    <w:lang w:val="ro-RO"/>
                                  </w:rPr>
                                  <w:t>(Fatalism)</w:t>
                                </w:r>
                              </w:p>
                            </w:txbxContent>
                          </wps:txbx>
                          <wps:bodyPr wrap="square">
                            <a:noAutofit/>
                          </wps:bodyPr>
                        </wps:wsp>
                        <wps:wsp>
                          <wps:cNvPr id="36" name="AutoShape 15"/>
                          <wps:cNvCnPr>
                            <a:cxnSpLocks noChangeShapeType="1"/>
                            <a:stCxn id="29" idx="3"/>
                            <a:endCxn id="34" idx="1"/>
                          </wps:cNvCnPr>
                          <wps:spPr bwMode="auto">
                            <a:xfrm flipV="1">
                              <a:off x="1632" y="477"/>
                              <a:ext cx="336" cy="4"/>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7" name="AutoShape 16"/>
                          <wps:cNvCnPr>
                            <a:cxnSpLocks noChangeShapeType="1"/>
                            <a:stCxn id="33" idx="0"/>
                            <a:endCxn id="29" idx="2"/>
                          </wps:cNvCnPr>
                          <wps:spPr bwMode="auto">
                            <a:xfrm flipV="1">
                              <a:off x="816" y="813"/>
                              <a:ext cx="0" cy="249"/>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8" name="AutoShape 17"/>
                          <wps:cNvCnPr>
                            <a:cxnSpLocks noChangeShapeType="1"/>
                            <a:stCxn id="34" idx="2"/>
                            <a:endCxn id="35" idx="0"/>
                          </wps:cNvCnPr>
                          <wps:spPr bwMode="auto">
                            <a:xfrm>
                              <a:off x="2784" y="809"/>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9" name="AutoShape 18"/>
                          <wps:cNvCnPr>
                            <a:cxnSpLocks noChangeShapeType="1"/>
                            <a:stCxn id="33" idx="3"/>
                            <a:endCxn id="35" idx="1"/>
                          </wps:cNvCnPr>
                          <wps:spPr bwMode="auto">
                            <a:xfrm>
                              <a:off x="1632" y="1429"/>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grpSp>
                      <wps:wsp>
                        <wps:cNvPr id="40" name="Textfeld 2"/>
                        <wps:cNvSpPr txBox="1">
                          <a:spLocks noChangeArrowheads="1"/>
                        </wps:cNvSpPr>
                        <wps:spPr bwMode="auto">
                          <a:xfrm>
                            <a:off x="31750" y="44450"/>
                            <a:ext cx="5835650" cy="273685"/>
                          </a:xfrm>
                          <a:prstGeom prst="rect">
                            <a:avLst/>
                          </a:prstGeom>
                          <a:solidFill>
                            <a:srgbClr val="FFFFFF"/>
                          </a:solidFill>
                          <a:ln w="9525">
                            <a:noFill/>
                            <a:miter lim="800000"/>
                            <a:headEnd/>
                            <a:tailEnd/>
                          </a:ln>
                        </wps:spPr>
                        <wps:txbx>
                          <w:txbxContent>
                            <w:p w14:paraId="33E4760E" w14:textId="6DD3AF41" w:rsidR="0000471A" w:rsidRPr="000B3F60" w:rsidRDefault="0000471A" w:rsidP="0000471A">
                              <w:pPr>
                                <w:spacing w:after="0"/>
                                <w:jc w:val="left"/>
                                <w:rPr>
                                  <w:b/>
                                  <w:bCs/>
                                  <w:lang w:val="ro-RO"/>
                                </w:rPr>
                              </w:pPr>
                              <w:r>
                                <w:rPr>
                                  <w:b/>
                                  <w:bCs/>
                                  <w:lang w:val="ro-RO"/>
                                </w:rPr>
                                <w:t>Foaie de lucru 9</w:t>
                              </w:r>
                              <w:r w:rsidRPr="000B3F60">
                                <w:rPr>
                                  <w:b/>
                                  <w:bCs/>
                                  <w:lang w:val="ro-RO"/>
                                </w:rPr>
                                <w:t>.1.1: Analiză prin Pătratul Valorilor</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uppieren 25" o:spid="_x0000_s1047" style="position:absolute;left:0;text-align:left;margin-left:-3.05pt;margin-top:22.05pt;width:465pt;height:323.6pt;z-index:251729920;mso-height-relative:margin" coordsize="59055,41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">
                <v:shape id="Textfeld 2" o:spid="_x0000_s1048" type="#_x0000_t202" style="position:absolute;left:63;top:28067;width:58992;height:13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14:paraId="5572809B" w14:textId="77777777" w:rsidR="0000471A" w:rsidRPr="000B3F60" w:rsidRDefault="0000471A" w:rsidP="0000471A">
                        <w:pPr>
                          <w:spacing w:after="0"/>
                          <w:rPr>
                            <w:lang w:val="ro-RO"/>
                          </w:rPr>
                        </w:pPr>
                        <w:r w:rsidRPr="000B3F60">
                          <w:rPr>
                            <w:lang w:val="ro-RO"/>
                          </w:rPr>
                          <w:t xml:space="preserve">Vă </w:t>
                        </w:r>
                        <w:r w:rsidRPr="000B3F60">
                          <w:rPr>
                            <w:lang w:val="ro-RO"/>
                          </w:rPr>
                          <w:t>rugăm să analizați aceste valori în modul următor</w:t>
                        </w:r>
                      </w:p>
                      <w:p w14:paraId="24BC8F34"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Cum numiți aceste afirmații ca valori? Vă rugăm să le completați în boxele de mai sus.</w:t>
                        </w:r>
                      </w:p>
                      <w:p w14:paraId="70CE9002"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Gândiți-vă cum puteți numi exagerarea valorilor ca pe niște atribuții negative și puneți atributele negative în boxele de jos.</w:t>
                        </w:r>
                      </w:p>
                      <w:p w14:paraId="3F779FED"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Vă rugăm să vă învinuiți reciproc cu atribuțiile negative și să simțiti ce efecte vă induc.</w:t>
                        </w:r>
                      </w:p>
                      <w:p w14:paraId="6B3F2308" w14:textId="77777777" w:rsidR="0000471A" w:rsidRPr="000B3F60" w:rsidRDefault="0000471A" w:rsidP="0000471A">
                        <w:pPr>
                          <w:pStyle w:val="Listenabsatz"/>
                          <w:keepLines w:val="0"/>
                          <w:numPr>
                            <w:ilvl w:val="0"/>
                            <w:numId w:val="21"/>
                          </w:numPr>
                          <w:spacing w:after="0"/>
                          <w:ind w:left="284" w:hanging="284"/>
                          <w:jc w:val="left"/>
                          <w:rPr>
                            <w:lang w:val="ro-RO"/>
                          </w:rPr>
                        </w:pPr>
                        <w:r w:rsidRPr="000B3F60">
                          <w:rPr>
                            <w:lang w:val="ro-RO"/>
                          </w:rPr>
                          <w:t xml:space="preserve"> Scrieți pe fișe ce a fost dificil în lucrul cu Pătratele Valorilor. Aduceți fișele în plenar</w:t>
                        </w:r>
                      </w:p>
                    </w:txbxContent>
                  </v:textbox>
                </v:shape>
                <v:rect id="Rechteck 27" o:spid="_x0000_s1049" style="position:absolute;width:58991;height:39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fZcQA&#10;AADbAAAADwAAAGRycy9kb3ducmV2LnhtbESP0WrCQBRE3wv+w3IFX4pulKIhuooIBV9aa+IHXLPX&#10;JJi9G3a3mvx9t1Do4zAzZ5jNrjeteJDzjWUF81kCgri0uuFKwaV4n6YgfEDW2FomBQN52G1HLxvM&#10;tH3ymR55qESEsM9QQR1Cl0npy5oM+pntiKN3s85giNJVUjt8Rrhp5SJJltJgw3Ghxo4ONZX3/Nso&#10;SK+DeU1993b6dB+ncvgqkmpZKDUZ9/s1iEB9+A//tY9awWIFv1/iD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R32XEAAAA2wAAAA8AAAAAAAAAAAAAAAAAmAIAAGRycy9k&#10;b3ducmV2LnhtbFBLBQYAAAAABAAEAPUAAACJAwAAAAA=&#10;" filled="f" strokecolor="black [3213]" strokeweight="1pt">
                  <v:shadow on="t" color="black" opacity="26214f" origin="-.5,-.5" offset=".74836mm,.74836mm"/>
                </v:rect>
                <v:group id="_x0000_s1050" style="position:absolute;left:889;top:3365;width:57023;height:24575" coordorigin=",144" coordsize="3600,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Text Box 10" o:spid="_x0000_s1051" type="#_x0000_t202" style="position:absolute;top:148;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FZtcQA&#10;AADbAAAADwAAAGRycy9kb3ducmV2LnhtbESPQWvCQBSE70L/w/IKvekmFlNN3Yi0CL30oA14fWSf&#10;2bTZtyG71aS/3i0IHoeZ+YZZbwbbijP1vnGsIJ0lIIgrpxuuFZRfu+kShA/IGlvHpGAkD5viYbLG&#10;XLsL7+l8CLWIEPY5KjAhdLmUvjJk0c9cRxy9k+sthij7WuoeLxFuWzlPkkxabDguGOzozVD1c/i1&#10;ClouP8edWVCWbZ+Hv5fxHdPjt1JPj8P2FUSgIdzDt/aHVjBfwf+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BWbXEAAAA2wAAAA8AAAAAAAAAAAAAAAAAmAIAAGRycy9k&#10;b3ducmV2LnhtbFBLBQYAAAAABAAEAPUAAACJAwAAAAA=&#10;" filled="f" fillcolor="#4f81bd [3204]" strokecolor="black [3213]">
                    <v:shadow color="#eeece1 [3214]"/>
                    <v:textbox>
                      <w:txbxContent>
                        <w:p w14:paraId="1FD3FF58" w14:textId="77777777" w:rsidR="0000471A"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Valoare</w:t>
                          </w:r>
                        </w:p>
                        <w:p w14:paraId="024D260B" w14:textId="22F7992E" w:rsidR="0000471A" w:rsidRPr="0000471A"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color w:val="000000" w:themeColor="text1"/>
                              <w:kern w:val="24"/>
                              <w:sz w:val="16"/>
                              <w:szCs w:val="16"/>
                              <w:lang w:val="ro-RO"/>
                            </w:rPr>
                            <w:t xml:space="preserve"> (Motivație pentru realizare)</w:t>
                          </w:r>
                        </w:p>
                      </w:txbxContent>
                    </v:textbox>
                  </v:shape>
                  <v:shape id="Text Box 11" o:spid="_x0000_s1052" type="#_x0000_t202" style="position:absolute;top:1062;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4gsQA&#10;AADbAAAADwAAAGRycy9kb3ducmV2LnhtbESPzWrDMBCE74W+g9hCbo3smjrBiRxCSyCXHvIDuS7W&#10;xnJrrYylJnaePgoUehxm5htmuRpsKy7U+8axgnSagCCunG64VnA8bF7nIHxA1tg6JgUjeViVz09L&#10;LLS78o4u+1CLCGFfoAITQldI6StDFv3UdcTRO7veYoiyr6Xu8RrhtpVvSZJLiw3HBYMdfRiqfva/&#10;VkHLx69xY94pz9fZcJuNn5ievpWavAzrBYhAQ/gP/7W3WkGWweNL/AGy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w+ILEAAAA2wAAAA8AAAAAAAAAAAAAAAAAmAIAAGRycy9k&#10;b3ducmV2LnhtbFBLBQYAAAAABAAEAPUAAACJAwAAAAA=&#10;" filled="f" fillcolor="#4f81bd [3204]" strokecolor="black [3213]">
                    <v:shadow color="#eeece1 [3214]"/>
                    <v:textbox>
                      <w:txbxContent>
                        <w:p w14:paraId="64B930E9"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Atribut negativ</w:t>
                          </w:r>
                        </w:p>
                        <w:p w14:paraId="2F964E56"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4"/>
                              <w:szCs w:val="4"/>
                              <w:lang w:val="ro-RO"/>
                            </w:rPr>
                          </w:pPr>
                        </w:p>
                        <w:p w14:paraId="3448151B"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color w:val="000000" w:themeColor="text1"/>
                              <w:kern w:val="24"/>
                              <w:sz w:val="16"/>
                              <w:szCs w:val="16"/>
                              <w:lang w:val="ro-RO"/>
                            </w:rPr>
                            <w:t>(Omnipotență)</w:t>
                          </w:r>
                        </w:p>
                      </w:txbxContent>
                    </v:textbox>
                  </v:shape>
                  <v:shape id="Text Box 12" o:spid="_x0000_s1053" type="#_x0000_t202" style="position:absolute;left:1968;top:144;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g9sMA&#10;AADbAAAADwAAAGRycy9kb3ducmV2LnhtbESPT4vCMBTE7wt+h/AEb2vqvyrVKOIieNmDrrDXR/Ns&#10;utu8lCarrZ9+Iwgeh5n5DbPatLYSV2p86VjBaJiAIM6dLrlQcP7avy9A+ICssXJMCjrysFn33laY&#10;aXfjI11PoRARwj5DBSaEOpPS54Ys+qGriaN3cY3FEGVTSN3gLcJtJcdJkkqLJccFgzXtDOW/pz+r&#10;oOLzZ7c3M0rT7aS9z7sPHH3/KDXot9sliEBteIWf7YNWMJnC40v8A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g9sMAAADbAAAADwAAAAAAAAAAAAAAAACYAgAAZHJzL2Rv&#10;d25yZXYueG1sUEsFBgAAAAAEAAQA9QAAAIgDAAAAAA==&#10;" filled="f" fillcolor="#4f81bd [3204]" strokecolor="black [3213]">
                    <v:shadow color="#eeece1 [3214]"/>
                    <v:textbox>
                      <w:txbxContent>
                        <w:p w14:paraId="4C5E7ACF"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Valoare</w:t>
                          </w:r>
                        </w:p>
                        <w:p w14:paraId="5F9A3469"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color w:val="000000" w:themeColor="text1"/>
                              <w:kern w:val="24"/>
                              <w:sz w:val="4"/>
                              <w:szCs w:val="4"/>
                              <w:lang w:val="ro-RO"/>
                            </w:rPr>
                          </w:pPr>
                        </w:p>
                        <w:p w14:paraId="39D9787C" w14:textId="77777777" w:rsidR="0000471A" w:rsidRPr="000B3F60" w:rsidRDefault="0000471A" w:rsidP="0000471A">
                          <w:pPr>
                            <w:pStyle w:val="StandardWeb"/>
                            <w:kinsoku w:val="0"/>
                            <w:overflowPunct w:val="0"/>
                            <w:spacing w:before="0" w:beforeAutospacing="0" w:after="0" w:afterAutospacing="0"/>
                            <w:jc w:val="center"/>
                            <w:textAlignment w:val="baseline"/>
                            <w:rPr>
                              <w:sz w:val="16"/>
                              <w:szCs w:val="16"/>
                              <w:lang w:val="ro-RO"/>
                            </w:rPr>
                          </w:pPr>
                          <w:r w:rsidRPr="000B3F60">
                            <w:rPr>
                              <w:rFonts w:ascii="Arial" w:hAnsi="Arial" w:cstheme="minorBidi"/>
                              <w:color w:val="000000" w:themeColor="text1"/>
                              <w:kern w:val="24"/>
                              <w:sz w:val="16"/>
                              <w:szCs w:val="16"/>
                              <w:lang w:val="ro-RO"/>
                            </w:rPr>
                            <w:t>(Religiozitate)</w:t>
                          </w:r>
                        </w:p>
                      </w:txbxContent>
                    </v:textbox>
                  </v:shape>
                  <v:shape id="Text Box 13" o:spid="_x0000_s1054" type="#_x0000_t202" style="position:absolute;left:1968;top:1062;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FbcQA&#10;AADbAAAADwAAAGRycy9kb3ducmV2LnhtbESPzWrDMBCE74W8g9hAb42cBjvFjRJCiiGXHpoEcl2s&#10;reXGWhlL9U+evioUehxm5htmsxttI3rqfO1YwXKRgCAuna65UnA5F08vIHxA1tg4JgUTedhtZw8b&#10;zLUb+IP6U6hEhLDPUYEJoc2l9KUhi37hWuLofbrOYoiyq6TucIhw28jnJMmkxZrjgsGWDobK2+nb&#10;Kmj48j4VJqUs26/G+3p6w+X1S6nH+bh/BRFoDP/hv/ZRK1il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VxW3EAAAA2wAAAA8AAAAAAAAAAAAAAAAAmAIAAGRycy9k&#10;b3ducmV2LnhtbFBLBQYAAAAABAAEAPUAAACJAwAAAAA=&#10;" filled="f" fillcolor="#4f81bd [3204]" strokecolor="black [3213]">
                    <v:shadow color="#eeece1 [3214]"/>
                    <v:textbox>
                      <w:txbxContent>
                        <w:p w14:paraId="66F00CCE"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b/>
                              <w:bCs/>
                              <w:color w:val="000000" w:themeColor="text1"/>
                              <w:kern w:val="24"/>
                              <w:sz w:val="16"/>
                              <w:szCs w:val="16"/>
                              <w:lang w:val="ro-RO"/>
                            </w:rPr>
                          </w:pPr>
                          <w:r w:rsidRPr="000B3F60">
                            <w:rPr>
                              <w:rFonts w:ascii="Arial" w:hAnsi="Arial" w:cstheme="minorBidi"/>
                              <w:b/>
                              <w:bCs/>
                              <w:color w:val="000000" w:themeColor="text1"/>
                              <w:kern w:val="24"/>
                              <w:sz w:val="16"/>
                              <w:szCs w:val="16"/>
                              <w:lang w:val="ro-RO"/>
                            </w:rPr>
                            <w:t xml:space="preserve">Atribut </w:t>
                          </w:r>
                          <w:r w:rsidRPr="000B3F60">
                            <w:rPr>
                              <w:rFonts w:ascii="Arial" w:hAnsi="Arial" w:cstheme="minorBidi"/>
                              <w:b/>
                              <w:bCs/>
                              <w:color w:val="000000" w:themeColor="text1"/>
                              <w:kern w:val="24"/>
                              <w:sz w:val="16"/>
                              <w:szCs w:val="16"/>
                              <w:lang w:val="ro-RO"/>
                            </w:rPr>
                            <w:t>negatic</w:t>
                          </w:r>
                        </w:p>
                        <w:p w14:paraId="222819EC" w14:textId="77777777" w:rsidR="0000471A" w:rsidRPr="000B3F60" w:rsidRDefault="0000471A" w:rsidP="0000471A">
                          <w:pPr>
                            <w:pStyle w:val="StandardWeb"/>
                            <w:kinsoku w:val="0"/>
                            <w:overflowPunct w:val="0"/>
                            <w:spacing w:before="0" w:beforeAutospacing="0" w:after="0" w:afterAutospacing="0"/>
                            <w:jc w:val="center"/>
                            <w:textAlignment w:val="baseline"/>
                            <w:rPr>
                              <w:rFonts w:ascii="Arial" w:hAnsi="Arial" w:cstheme="minorBidi"/>
                              <w:color w:val="000000" w:themeColor="text1"/>
                              <w:kern w:val="24"/>
                              <w:sz w:val="4"/>
                              <w:szCs w:val="4"/>
                              <w:lang w:val="ro-RO"/>
                            </w:rPr>
                          </w:pPr>
                        </w:p>
                        <w:p w14:paraId="77773977" w14:textId="77777777" w:rsidR="0000471A" w:rsidRPr="000B3F60" w:rsidRDefault="0000471A" w:rsidP="0000471A">
                          <w:pPr>
                            <w:pStyle w:val="StandardWeb"/>
                            <w:kinsoku w:val="0"/>
                            <w:overflowPunct w:val="0"/>
                            <w:spacing w:before="0" w:beforeAutospacing="0" w:after="0" w:afterAutospacing="0"/>
                            <w:jc w:val="center"/>
                            <w:textAlignment w:val="baseline"/>
                            <w:rPr>
                              <w:sz w:val="16"/>
                              <w:szCs w:val="16"/>
                              <w:lang w:val="ro-RO"/>
                            </w:rPr>
                          </w:pPr>
                          <w:r w:rsidRPr="000B3F60">
                            <w:rPr>
                              <w:rFonts w:ascii="Arial" w:hAnsi="Arial" w:cstheme="minorBidi"/>
                              <w:color w:val="000000" w:themeColor="text1"/>
                              <w:kern w:val="24"/>
                              <w:sz w:val="16"/>
                              <w:szCs w:val="16"/>
                              <w:lang w:val="ro-RO"/>
                            </w:rPr>
                            <w:t>(Fatalism)</w:t>
                          </w:r>
                        </w:p>
                      </w:txbxContent>
                    </v:textbox>
                  </v:shape>
                  <v:shapetype id="_x0000_t32" coordsize="21600,21600" o:spt="32" o:oned="t" path="m,l21600,21600e" filled="f">
                    <v:path arrowok="t" fillok="f" o:connecttype="none"/>
                    <o:lock v:ext="edit" shapetype="t"/>
                  </v:shapetype>
                  <v:shape id="AutoShape 15" o:spid="_x0000_s1055" type="#_x0000_t32" style="position:absolute;left:1632;top:477;width:336;height: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8KTcQAAADbAAAADwAAAGRycy9kb3ducmV2LnhtbESPQWvCQBSE74L/YXlCb7pRqUh0FRUs&#10;FaEQK56f2Wc2mH0bstsY/31XKPQ4zMw3zHLd2Uq01PjSsYLxKAFBnDtdcqHg/L0fzkH4gKyxckwK&#10;nuRhver3lphq9+CM2lMoRISwT1GBCaFOpfS5IYt+5Gri6N1cYzFE2RRSN/iIcFvJSZLMpMWS44LB&#10;mnaG8vvpxyqY7w9Tu908szb7OrTHm7mMr+8fSr0Nus0CRKAu/If/2p9awXQGry/x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nwpNxAAAANsAAAAPAAAAAAAAAAAA&#10;AAAAAKECAABkcnMvZG93bnJldi54bWxQSwUGAAAAAAQABAD5AAAAkgMAAAAA&#10;" strokecolor="black [3213]">
                    <v:shadow color="#eeece1 [3214]"/>
                  </v:shape>
                  <v:shape id="AutoShape 16" o:spid="_x0000_s1056" type="#_x0000_t32" style="position:absolute;left:816;top:813;width:0;height:2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Ov1sQAAADbAAAADwAAAGRycy9kb3ducmV2LnhtbESPQWvCQBSE70L/w/IKvelGpVaiq2jB&#10;UhEKscXzM/vMBrNvQ3Yb4793BcHjMDPfMPNlZyvRUuNLxwqGgwQEce50yYWCv99NfwrCB2SNlWNS&#10;cCUPy8VLb46pdhfOqN2HQkQI+xQVmBDqVEqfG7LoB64mjt7JNRZDlE0hdYOXCLeVHCXJRFosOS4Y&#10;rOnTUH7e/1sF0812bNera9ZmP9t2dzKH4fH9S6m31241AxGoC8/wo/2tFYw/4P4l/gC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06/WxAAAANsAAAAPAAAAAAAAAAAA&#10;AAAAAKECAABkcnMvZG93bnJldi54bWxQSwUGAAAAAAQABAD5AAAAkgMAAAAA&#10;" strokecolor="black [3213]">
                    <v:shadow color="#eeece1 [3214]"/>
                  </v:shape>
                  <v:shape id="AutoShape 17" o:spid="_x0000_s1057" type="#_x0000_t32" style="position:absolute;left:2784;top:809;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w/n8AAAADbAAAADwAAAGRycy9kb3ducmV2LnhtbERPS2vCQBC+C/6HZYTedKOlRaOrSKHS&#10;emt8nIfsNAnNzobdqYn99d1DoceP773ZDa5VNwqx8WxgPstAEZfeNlwZOJ9ep0tQUZAttp7JwJ0i&#10;7Lbj0QZz63v+oFshlUohHHM0UIt0udaxrMlhnPmOOHGfPjiUBEOlbcA+hbtWL7LsWTtsODXU2NFL&#10;TeVX8e0M9MW7rPzieJFDeDrel93V/YSDMQ+TYb8GJTTIv/jP/WYNPKax6Uv6AXr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fMP5/AAAAA2wAAAA8AAAAAAAAAAAAAAAAA&#10;oQIAAGRycy9kb3ducmV2LnhtbFBLBQYAAAAABAAEAPkAAACOAwAAAAA=&#10;" strokecolor="black [3213]">
                    <v:shadow color="#eeece1 [3214]"/>
                  </v:shape>
                  <v:shape id="AutoShape 18" o:spid="_x0000_s1058" type="#_x0000_t32" style="position:absolute;left:1632;top:1429;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CaBMMAAADbAAAADwAAAGRycy9kb3ducmV2LnhtbESPQUvDQBSE7wX/w/IEb+3GiiVNuy0i&#10;WLS3ptrzI/tMgtm3YffZpP56VxB6HGbmG2a9HV2nzhRi69nA/SwDRVx523Jt4P34Ms1BRUG22Hkm&#10;AxeKsN3cTNZYWD/wgc6l1CpBOBZooBHpC61j1ZDDOPM9cfI+fXAoSYZa24BDgrtOz7NsoR22nBYa&#10;7Om5oeqr/HYGhvJNln6+/5BdeNxf8v7kfsLOmLvb8WkFSmiUa/i//WoNPCzh70v6AXr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AmgTDAAAA2wAAAA8AAAAAAAAAAAAA&#10;AAAAoQIAAGRycy9kb3ducmV2LnhtbFBLBQYAAAAABAAEAPkAAACRAwAAAAA=&#10;" strokecolor="black [3213]">
                    <v:shadow color="#eeece1 [3214]"/>
                  </v:shape>
                </v:group>
                <v:shape id="Textfeld 2" o:spid="_x0000_s1059" type="#_x0000_t202" style="position:absolute;left:317;top:444;width:58357;height:2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14:paraId="33E4760E" w14:textId="6DD3AF41" w:rsidR="0000471A" w:rsidRPr="000B3F60" w:rsidRDefault="0000471A" w:rsidP="0000471A">
                        <w:pPr>
                          <w:spacing w:after="0"/>
                          <w:jc w:val="left"/>
                          <w:rPr>
                            <w:b/>
                            <w:bCs/>
                            <w:lang w:val="ro-RO"/>
                          </w:rPr>
                        </w:pPr>
                        <w:r>
                          <w:rPr>
                            <w:b/>
                            <w:bCs/>
                            <w:lang w:val="ro-RO"/>
                          </w:rPr>
                          <w:t>Foaie de lucru 9</w:t>
                        </w:r>
                        <w:r w:rsidRPr="000B3F60">
                          <w:rPr>
                            <w:b/>
                            <w:bCs/>
                            <w:lang w:val="ro-RO"/>
                          </w:rPr>
                          <w:t>.1.1: Analiză prin Pătratul Valorilor</w:t>
                        </w:r>
                      </w:p>
                    </w:txbxContent>
                  </v:textbox>
                </v:shape>
                <w10:wrap type="topAndBottom"/>
              </v:group>
            </w:pict>
          </mc:Fallback>
        </mc:AlternateContent>
      </w:r>
      <w:r w:rsidRPr="00093B58">
        <w:rPr>
          <w:lang w:val="ro-RO"/>
        </w:rPr>
        <w:t>Tandemele discută valorile. Pot folosi Foaia de Lucru</w:t>
      </w:r>
      <w:r>
        <w:rPr>
          <w:lang w:val="ro-RO"/>
        </w:rPr>
        <w:t xml:space="preserve"> 9</w:t>
      </w:r>
      <w:r w:rsidRPr="00093B58">
        <w:rPr>
          <w:lang w:val="ro-RO"/>
        </w:rPr>
        <w:t>.1.1.</w:t>
      </w:r>
    </w:p>
    <w:p w14:paraId="4B0B759E" w14:textId="77777777" w:rsidR="0000471A" w:rsidRPr="00093B58" w:rsidRDefault="0000471A" w:rsidP="0000471A">
      <w:pPr>
        <w:pStyle w:val="berschrift4"/>
        <w:tabs>
          <w:tab w:val="clear" w:pos="426"/>
        </w:tabs>
        <w:suppressAutoHyphens/>
        <w:spacing w:line="100" w:lineRule="atLeast"/>
        <w:rPr>
          <w:lang w:val="ro-RO"/>
        </w:rPr>
      </w:pPr>
      <w:r w:rsidRPr="00093B58">
        <w:rPr>
          <w:lang w:val="ro-RO"/>
        </w:rPr>
        <w:t>Evaluarea în plenar: clarificarea întrebărilor (20')</w:t>
      </w:r>
    </w:p>
    <w:p w14:paraId="56CF502C" w14:textId="11AC0578" w:rsidR="00AF27F8" w:rsidRDefault="0000471A" w:rsidP="0000471A">
      <w:r w:rsidRPr="00093B58">
        <w:rPr>
          <w:lang w:val="ro-RO"/>
        </w:rPr>
        <w:t xml:space="preserve"> Ei prezintă fișețe asupra dificultăților referitor la analiza valorii. Aici, PVD-urile sunt prezentate. Trainerii elaborează strategii de coping sau specifică PVD-urile model.</w:t>
      </w:r>
    </w:p>
    <w:p w14:paraId="47196AD6" w14:textId="77777777" w:rsidR="00A80EE7" w:rsidRDefault="00A80EE7" w:rsidP="005F4459">
      <w:pPr>
        <w:sectPr w:rsidR="00A80EE7" w:rsidSect="00D3743E">
          <w:headerReference w:type="default" r:id="rId28"/>
          <w:pgSz w:w="11906" w:h="16838"/>
          <w:pgMar w:top="1417" w:right="1417" w:bottom="1134" w:left="1417" w:header="708" w:footer="708" w:gutter="0"/>
          <w:cols w:space="708"/>
          <w:docGrid w:linePitch="360"/>
        </w:sectPr>
      </w:pPr>
    </w:p>
    <w:p w14:paraId="6A437C20" w14:textId="1D72A51D" w:rsidR="005F4459" w:rsidRDefault="0000471A" w:rsidP="00AF27F8">
      <w:pPr>
        <w:pStyle w:val="berschrift2"/>
      </w:pPr>
      <w:bookmarkStart w:id="4" w:name="_Toc388217966"/>
      <w:r w:rsidRPr="00093B58">
        <w:rPr>
          <w:lang w:val="ro-RO"/>
        </w:rPr>
        <w:lastRenderedPageBreak/>
        <w:t>Exercițiu</w:t>
      </w:r>
      <w:r>
        <w:rPr>
          <w:lang w:val="ro-RO"/>
        </w:rPr>
        <w:t xml:space="preserve">: </w:t>
      </w:r>
      <w:r w:rsidRPr="00093B58">
        <w:rPr>
          <w:lang w:val="ro-RO"/>
        </w:rPr>
        <w:t>Valorile mele în conflict</w:t>
      </w:r>
      <w:r>
        <w:t xml:space="preserve"> </w:t>
      </w:r>
      <w:r w:rsidR="005F4459">
        <w:t>(3-4h)</w:t>
      </w:r>
      <w:bookmarkEnd w:id="4"/>
    </w:p>
    <w:p w14:paraId="4F3D697F" w14:textId="77777777" w:rsidR="0000471A" w:rsidRPr="00093B58" w:rsidRDefault="0000471A" w:rsidP="0000471A">
      <w:pPr>
        <w:rPr>
          <w:lang w:val="ro-RO"/>
        </w:rPr>
      </w:pPr>
      <w:r w:rsidRPr="00093B58">
        <w:rPr>
          <w:lang w:val="ro-RO"/>
        </w:rPr>
        <w:t>Să vorbești despre conflictele altora este ușor, să vorbești despre propriul conflict nu e la fel de ușor. Aceste exerciții ar trebui să învețe capacitatea de a explora sistematic conflictele de valori proprii, cu ajutorul Pătratului de Valori și, în acest sens, pentru a identifica ceea ce este dificil de numit în mod deschis. Acest exercițiu este practicat în perechi și asigură confidențialitatea în detaliu. Schimbul general în plen ar trebui să stimuleze lărgirea spectrului personal.</w:t>
      </w:r>
    </w:p>
    <w:p w14:paraId="020515F7" w14:textId="77777777" w:rsidR="0000471A" w:rsidRPr="00093B58" w:rsidRDefault="0000471A" w:rsidP="0000471A">
      <w:pPr>
        <w:pStyle w:val="berschrift4"/>
        <w:numPr>
          <w:ilvl w:val="0"/>
          <w:numId w:val="5"/>
        </w:numPr>
        <w:tabs>
          <w:tab w:val="clear" w:pos="426"/>
        </w:tabs>
        <w:suppressAutoHyphens/>
        <w:spacing w:line="100" w:lineRule="atLeast"/>
        <w:rPr>
          <w:lang w:val="ro-RO"/>
        </w:rPr>
      </w:pPr>
      <w:r w:rsidRPr="00093B58">
        <w:rPr>
          <w:lang w:val="ro-RO"/>
        </w:rPr>
        <w:t xml:space="preserve">Lucrul individual: reflecție asupra unui conflict (15') </w:t>
      </w:r>
    </w:p>
    <w:p w14:paraId="18285CA1" w14:textId="77777777" w:rsidR="0000471A" w:rsidRPr="00093B58" w:rsidRDefault="0000471A" w:rsidP="0000471A">
      <w:pPr>
        <w:shd w:val="clear" w:color="auto" w:fill="D9D9D9"/>
        <w:rPr>
          <w:lang w:val="ro-RO"/>
        </w:rPr>
      </w:pPr>
      <w:r w:rsidRPr="00093B58">
        <w:rPr>
          <w:lang w:val="ro-RO"/>
        </w:rPr>
        <w:t>Trainer: Vă rugăm să încercați să vă amintiți de un conflict din trecut. Vă rugăm să nu alegeți un episod de conflict scurt, dar un conflict pe care l-ați avut cu o altă parte din conflict, cu care ați fost în contact profesional sau privat, pe o perioadă mai lungă. Conflictul ar fi fost activ câteva zile, săptămâni sau ani și a contat pentru dvs. Acesta ar putea fi un conflict între 2 sau mai multe persoane. Dacă nu puteți să vă gândiți la un conflict, vă rugăm să vă gândiți la o persoană neplăcută sau grup neplăcut pe care îl cunoașteți. Acest lucru vă va aminti, de obicei, de cel puțin un  conflict de lungă durată sau situație tensionată.</w:t>
      </w:r>
    </w:p>
    <w:p w14:paraId="5F76534C" w14:textId="77777777" w:rsidR="0000471A" w:rsidRPr="00093B58" w:rsidRDefault="0000471A" w:rsidP="0000471A">
      <w:pPr>
        <w:shd w:val="clear" w:color="auto" w:fill="D9D9D9"/>
        <w:rPr>
          <w:lang w:val="ro-RO"/>
        </w:rPr>
      </w:pPr>
      <w:r w:rsidRPr="00093B58">
        <w:rPr>
          <w:noProof/>
          <w:lang w:val="de-DE"/>
        </w:rPr>
        <mc:AlternateContent>
          <mc:Choice Requires="wpg">
            <w:drawing>
              <wp:anchor distT="0" distB="0" distL="114300" distR="114300" simplePos="0" relativeHeight="251731968" behindDoc="0" locked="0" layoutInCell="1" allowOverlap="1" wp14:anchorId="4C737830" wp14:editId="04D69EC9">
                <wp:simplePos x="0" y="0"/>
                <wp:positionH relativeFrom="column">
                  <wp:posOffset>-4445</wp:posOffset>
                </wp:positionH>
                <wp:positionV relativeFrom="paragraph">
                  <wp:posOffset>541655</wp:posOffset>
                </wp:positionV>
                <wp:extent cx="5777230" cy="5505450"/>
                <wp:effectExtent l="0" t="0" r="13970" b="19050"/>
                <wp:wrapTopAndBottom/>
                <wp:docPr id="41" name="Gruppieren 41"/>
                <wp:cNvGraphicFramePr/>
                <a:graphic xmlns:a="http://schemas.openxmlformats.org/drawingml/2006/main">
                  <a:graphicData uri="http://schemas.microsoft.com/office/word/2010/wordprocessingGroup">
                    <wpg:wgp>
                      <wpg:cNvGrpSpPr/>
                      <wpg:grpSpPr>
                        <a:xfrm>
                          <a:off x="0" y="0"/>
                          <a:ext cx="5777230" cy="5505450"/>
                          <a:chOff x="0" y="0"/>
                          <a:chExt cx="5777230" cy="5505450"/>
                        </a:xfrm>
                      </wpg:grpSpPr>
                      <wps:wsp>
                        <wps:cNvPr id="42" name="Textfeld 2"/>
                        <wps:cNvSpPr txBox="1">
                          <a:spLocks noChangeArrowheads="1"/>
                        </wps:cNvSpPr>
                        <wps:spPr bwMode="auto">
                          <a:xfrm>
                            <a:off x="0" y="0"/>
                            <a:ext cx="5777230" cy="5505450"/>
                          </a:xfrm>
                          <a:prstGeom prst="rect">
                            <a:avLst/>
                          </a:prstGeom>
                          <a:solidFill>
                            <a:srgbClr val="FFFFFF"/>
                          </a:solidFill>
                          <a:ln w="9525">
                            <a:solidFill>
                              <a:srgbClr val="000000"/>
                            </a:solidFill>
                            <a:miter lim="800000"/>
                            <a:headEnd/>
                            <a:tailEnd/>
                          </a:ln>
                        </wps:spPr>
                        <wps:txbx>
                          <w:txbxContent>
                            <w:p w14:paraId="68AFA74F" w14:textId="77777777" w:rsidR="0000471A" w:rsidRPr="000B3F60" w:rsidRDefault="0000471A" w:rsidP="0000471A">
                              <w:pPr>
                                <w:rPr>
                                  <w:b/>
                                  <w:bCs/>
                                  <w:sz w:val="16"/>
                                  <w:szCs w:val="16"/>
                                  <w:lang w:val="ro-RO"/>
                                </w:rPr>
                              </w:pPr>
                            </w:p>
                            <w:p w14:paraId="35B27025" w14:textId="285E3FCC" w:rsidR="0000471A" w:rsidRPr="000B3F60" w:rsidRDefault="0000471A" w:rsidP="0000471A">
                              <w:pPr>
                                <w:rPr>
                                  <w:b/>
                                  <w:bCs/>
                                  <w:lang w:val="ro-RO"/>
                                </w:rPr>
                              </w:pPr>
                              <w:r>
                                <w:rPr>
                                  <w:b/>
                                  <w:bCs/>
                                  <w:lang w:val="ro-RO"/>
                                </w:rPr>
                                <w:t>Foaie de lucru 9</w:t>
                              </w:r>
                              <w:r w:rsidRPr="000B3F60">
                                <w:rPr>
                                  <w:b/>
                                  <w:bCs/>
                                  <w:lang w:val="ro-RO"/>
                                </w:rPr>
                                <w:t>.2.1: Reflectarea unui conflict pentru auto-clarificare</w:t>
                              </w:r>
                            </w:p>
                            <w:p w14:paraId="19850B3E" w14:textId="77777777" w:rsidR="0000471A" w:rsidRPr="000B3F60" w:rsidRDefault="0000471A" w:rsidP="0000471A">
                              <w:pPr>
                                <w:rPr>
                                  <w:lang w:val="ro-RO"/>
                                </w:rPr>
                              </w:pPr>
                              <w:r w:rsidRPr="000B3F60">
                                <w:rPr>
                                  <w:lang w:val="ro-RO"/>
                                </w:rPr>
                                <w:t>Cine este / a fost parte a conflictului?</w:t>
                              </w:r>
                            </w:p>
                            <w:p w14:paraId="200D0E29" w14:textId="77777777" w:rsidR="0000471A" w:rsidRPr="000B3F60" w:rsidRDefault="0000471A" w:rsidP="0000471A">
                              <w:pPr>
                                <w:pBdr>
                                  <w:between w:val="single" w:sz="8" w:space="1" w:color="auto"/>
                                </w:pBdr>
                                <w:rPr>
                                  <w:lang w:val="ro-RO"/>
                                </w:rPr>
                              </w:pPr>
                            </w:p>
                            <w:p w14:paraId="2FE4FD0F" w14:textId="77777777" w:rsidR="0000471A" w:rsidRPr="000B3F60" w:rsidRDefault="0000471A" w:rsidP="0000471A">
                              <w:pPr>
                                <w:pBdr>
                                  <w:between w:val="single" w:sz="8" w:space="1" w:color="auto"/>
                                </w:pBdr>
                                <w:rPr>
                                  <w:lang w:val="ro-RO"/>
                                </w:rPr>
                              </w:pPr>
                            </w:p>
                            <w:p w14:paraId="7ECCEAD5" w14:textId="77777777" w:rsidR="0000471A" w:rsidRPr="000B3F60" w:rsidRDefault="0000471A" w:rsidP="0000471A">
                              <w:pPr>
                                <w:pBdr>
                                  <w:between w:val="single" w:sz="8" w:space="1" w:color="auto"/>
                                </w:pBdr>
                                <w:rPr>
                                  <w:lang w:val="ro-RO"/>
                                </w:rPr>
                              </w:pPr>
                            </w:p>
                            <w:p w14:paraId="1659EB09" w14:textId="77777777" w:rsidR="0000471A" w:rsidRPr="000B3F60" w:rsidRDefault="0000471A" w:rsidP="0000471A">
                              <w:pPr>
                                <w:rPr>
                                  <w:lang w:val="ro-RO"/>
                                </w:rPr>
                              </w:pPr>
                              <w:r w:rsidRPr="000B3F60">
                                <w:rPr>
                                  <w:lang w:val="ro-RO"/>
                                </w:rPr>
                                <w:t>Ce a fost? Cum a început? Cum a mers? Care e statutul curent? (Notați cuvintele cheie pe linia timpului.)</w:t>
                              </w:r>
                            </w:p>
                            <w:p w14:paraId="129A8347" w14:textId="77777777" w:rsidR="0000471A" w:rsidRPr="000B3F60" w:rsidRDefault="0000471A" w:rsidP="0000471A">
                              <w:pPr>
                                <w:rPr>
                                  <w:lang w:val="ro-RO"/>
                                </w:rPr>
                              </w:pPr>
                            </w:p>
                            <w:p w14:paraId="4CAAE773" w14:textId="77777777" w:rsidR="0000471A" w:rsidRPr="000B3F60" w:rsidRDefault="0000471A" w:rsidP="0000471A">
                              <w:pPr>
                                <w:rPr>
                                  <w:lang w:val="ro-RO"/>
                                </w:rPr>
                              </w:pPr>
                            </w:p>
                            <w:p w14:paraId="537E0A82" w14:textId="77777777" w:rsidR="0000471A" w:rsidRPr="000B3F60" w:rsidRDefault="0000471A" w:rsidP="0000471A">
                              <w:pPr>
                                <w:rPr>
                                  <w:lang w:val="ro-RO"/>
                                </w:rPr>
                              </w:pPr>
                            </w:p>
                            <w:p w14:paraId="2565EE00" w14:textId="77777777" w:rsidR="0000471A" w:rsidRPr="000B3F60" w:rsidRDefault="0000471A" w:rsidP="0000471A">
                              <w:pPr>
                                <w:rPr>
                                  <w:lang w:val="ro-RO"/>
                                </w:rPr>
                              </w:pPr>
                            </w:p>
                            <w:p w14:paraId="5268487F" w14:textId="77777777" w:rsidR="0000471A" w:rsidRPr="000B3F60" w:rsidRDefault="0000471A" w:rsidP="0000471A">
                              <w:pPr>
                                <w:rPr>
                                  <w:lang w:val="ro-RO"/>
                                </w:rPr>
                              </w:pPr>
                            </w:p>
                            <w:p w14:paraId="05B20975" w14:textId="77777777" w:rsidR="0000471A" w:rsidRPr="000B3F60" w:rsidRDefault="0000471A" w:rsidP="0000471A">
                              <w:pPr>
                                <w:rPr>
                                  <w:lang w:val="ro-RO"/>
                                </w:rPr>
                              </w:pPr>
                            </w:p>
                            <w:p w14:paraId="1A216E66" w14:textId="77777777" w:rsidR="0000471A" w:rsidRPr="000B3F60" w:rsidRDefault="0000471A" w:rsidP="0000471A">
                              <w:pPr>
                                <w:rPr>
                                  <w:lang w:val="ro-RO"/>
                                </w:rPr>
                              </w:pPr>
                            </w:p>
                            <w:p w14:paraId="0F950EEE" w14:textId="77777777" w:rsidR="0000471A" w:rsidRPr="000B3F60" w:rsidRDefault="0000471A" w:rsidP="0000471A">
                              <w:pPr>
                                <w:rPr>
                                  <w:lang w:val="ro-RO"/>
                                </w:rPr>
                              </w:pPr>
                            </w:p>
                            <w:p w14:paraId="646A8C10" w14:textId="77777777" w:rsidR="0000471A" w:rsidRPr="000B3F60" w:rsidRDefault="0000471A" w:rsidP="0000471A">
                              <w:pPr>
                                <w:rPr>
                                  <w:lang w:val="ro-RO"/>
                                </w:rPr>
                              </w:pPr>
                              <w:r w:rsidRPr="000B3F60">
                                <w:rPr>
                                  <w:lang w:val="ro-RO"/>
                                </w:rPr>
                                <w:t>Ce emoții au trezit in dvs. evenimentele ?</w:t>
                              </w:r>
                            </w:p>
                            <w:p w14:paraId="668C2637" w14:textId="77777777" w:rsidR="0000471A" w:rsidRPr="000B3F60" w:rsidRDefault="0000471A" w:rsidP="0000471A">
                              <w:pPr>
                                <w:pBdr>
                                  <w:between w:val="single" w:sz="8" w:space="1" w:color="auto"/>
                                </w:pBdr>
                                <w:rPr>
                                  <w:lang w:val="ro-RO"/>
                                </w:rPr>
                              </w:pPr>
                            </w:p>
                            <w:p w14:paraId="29A2F51B" w14:textId="77777777" w:rsidR="0000471A" w:rsidRPr="000B3F60" w:rsidRDefault="0000471A" w:rsidP="0000471A">
                              <w:pPr>
                                <w:pBdr>
                                  <w:between w:val="single" w:sz="8" w:space="1" w:color="auto"/>
                                </w:pBdr>
                                <w:rPr>
                                  <w:lang w:val="ro-RO"/>
                                </w:rPr>
                              </w:pPr>
                            </w:p>
                            <w:p w14:paraId="6BA1E093" w14:textId="77777777" w:rsidR="0000471A" w:rsidRPr="000B3F60" w:rsidRDefault="0000471A" w:rsidP="0000471A">
                              <w:pPr>
                                <w:pBdr>
                                  <w:between w:val="single" w:sz="8" w:space="1" w:color="auto"/>
                                </w:pBdr>
                                <w:rPr>
                                  <w:lang w:val="ro-RO"/>
                                </w:rPr>
                              </w:pPr>
                            </w:p>
                            <w:p w14:paraId="3C316A74" w14:textId="77777777" w:rsidR="0000471A" w:rsidRPr="000B3F60" w:rsidRDefault="0000471A" w:rsidP="0000471A">
                              <w:pPr>
                                <w:rPr>
                                  <w:lang w:val="ro-RO"/>
                                </w:rPr>
                              </w:pPr>
                              <w:r w:rsidRPr="000B3F60">
                                <w:rPr>
                                  <w:lang w:val="ro-RO"/>
                                </w:rPr>
                                <w:t>Ce necesități importante au fost frustrate ?</w:t>
                              </w:r>
                            </w:p>
                            <w:p w14:paraId="4ECDB224" w14:textId="77777777" w:rsidR="0000471A" w:rsidRPr="000B3F60" w:rsidRDefault="0000471A" w:rsidP="0000471A">
                              <w:pPr>
                                <w:pBdr>
                                  <w:between w:val="single" w:sz="8" w:space="1" w:color="auto"/>
                                </w:pBdr>
                                <w:rPr>
                                  <w:lang w:val="ro-RO"/>
                                </w:rPr>
                              </w:pPr>
                            </w:p>
                            <w:p w14:paraId="4437EC4A" w14:textId="77777777" w:rsidR="0000471A" w:rsidRPr="000B3F60" w:rsidRDefault="0000471A" w:rsidP="0000471A">
                              <w:pPr>
                                <w:pBdr>
                                  <w:between w:val="single" w:sz="8" w:space="1" w:color="auto"/>
                                </w:pBdr>
                                <w:rPr>
                                  <w:lang w:val="ro-RO"/>
                                </w:rPr>
                              </w:pPr>
                            </w:p>
                            <w:p w14:paraId="3070AB39" w14:textId="77777777" w:rsidR="0000471A" w:rsidRPr="000B3F60" w:rsidRDefault="0000471A" w:rsidP="0000471A">
                              <w:pPr>
                                <w:pBdr>
                                  <w:between w:val="single" w:sz="8" w:space="1" w:color="auto"/>
                                </w:pBdr>
                                <w:rPr>
                                  <w:lang w:val="ro-RO"/>
                                </w:rPr>
                              </w:pPr>
                            </w:p>
                            <w:p w14:paraId="6D658977" w14:textId="77777777" w:rsidR="0000471A" w:rsidRPr="000B3F60" w:rsidRDefault="0000471A" w:rsidP="0000471A">
                              <w:pPr>
                                <w:pBdr>
                                  <w:between w:val="single" w:sz="8" w:space="1" w:color="auto"/>
                                </w:pBdr>
                                <w:rPr>
                                  <w:lang w:val="ro-RO"/>
                                </w:rPr>
                              </w:pPr>
                            </w:p>
                          </w:txbxContent>
                        </wps:txbx>
                        <wps:bodyPr rot="0" vert="horz" wrap="square" lIns="91440" tIns="45720" rIns="91440" bIns="45720" anchor="t" anchorCtr="0">
                          <a:noAutofit/>
                        </wps:bodyPr>
                      </wps:wsp>
                      <wps:wsp>
                        <wps:cNvPr id="43" name="Gerade Verbindung mit Pfeil 43"/>
                        <wps:cNvCnPr/>
                        <wps:spPr>
                          <a:xfrm>
                            <a:off x="196850" y="3009900"/>
                            <a:ext cx="531495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44" name="Textfeld 44"/>
                        <wps:cNvSpPr txBox="1"/>
                        <wps:spPr>
                          <a:xfrm>
                            <a:off x="196850" y="3073400"/>
                            <a:ext cx="536575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577950" w14:textId="77777777" w:rsidR="0000471A" w:rsidRPr="000B3F60" w:rsidRDefault="0000471A" w:rsidP="0000471A">
                              <w:pPr>
                                <w:spacing w:after="0"/>
                                <w:rPr>
                                  <w:sz w:val="20"/>
                                  <w:szCs w:val="20"/>
                                  <w:lang w:val="ro-RO"/>
                                </w:rPr>
                              </w:pPr>
                              <w:r w:rsidRPr="000B3F60">
                                <w:rPr>
                                  <w:sz w:val="20"/>
                                  <w:szCs w:val="20"/>
                                  <w:lang w:val="ro-RO"/>
                                </w:rPr>
                                <w:t xml:space="preserve">Începutul conflictului </w:t>
                              </w:r>
                              <w:r w:rsidRPr="000B3F60">
                                <w:rPr>
                                  <w:sz w:val="20"/>
                                  <w:szCs w:val="20"/>
                                  <w:lang w:val="ro-RO"/>
                                </w:rPr>
                                <w:tab/>
                                <w:t xml:space="preserve">               Cursul conflictului</w:t>
                              </w:r>
                              <w:r w:rsidRPr="000B3F60">
                                <w:rPr>
                                  <w:sz w:val="20"/>
                                  <w:szCs w:val="20"/>
                                  <w:lang w:val="ro-RO"/>
                                </w:rPr>
                                <w:tab/>
                              </w:r>
                              <w:r w:rsidRPr="000B3F60">
                                <w:rPr>
                                  <w:sz w:val="20"/>
                                  <w:szCs w:val="20"/>
                                  <w:lang w:val="ro-RO"/>
                                </w:rPr>
                                <w:tab/>
                                <w:t xml:space="preserve">                    Sfârșit/Curent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pieren 41" o:spid="_x0000_s1060" style="position:absolute;left:0;text-align:left;margin-left:-.35pt;margin-top:42.65pt;width:454.9pt;height:433.5pt;z-index:251731968;mso-height-relative:margin" coordsize="57772,5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">
                <v:shape id="Textfeld 2" o:spid="_x0000_s1061" type="#_x0000_t202" style="position:absolute;width:57772;height:55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14:paraId="68AFA74F" w14:textId="77777777" w:rsidR="0000471A" w:rsidRPr="000B3F60" w:rsidRDefault="0000471A" w:rsidP="0000471A">
                        <w:pPr>
                          <w:rPr>
                            <w:b/>
                            <w:bCs/>
                            <w:sz w:val="16"/>
                            <w:szCs w:val="16"/>
                            <w:lang w:val="ro-RO"/>
                          </w:rPr>
                        </w:pPr>
                      </w:p>
                      <w:p w14:paraId="35B27025" w14:textId="285E3FCC" w:rsidR="0000471A" w:rsidRPr="000B3F60" w:rsidRDefault="0000471A" w:rsidP="0000471A">
                        <w:pPr>
                          <w:rPr>
                            <w:b/>
                            <w:bCs/>
                            <w:lang w:val="ro-RO"/>
                          </w:rPr>
                        </w:pPr>
                        <w:r>
                          <w:rPr>
                            <w:b/>
                            <w:bCs/>
                            <w:lang w:val="ro-RO"/>
                          </w:rPr>
                          <w:t>Foaie de lucru 9</w:t>
                        </w:r>
                        <w:r w:rsidRPr="000B3F60">
                          <w:rPr>
                            <w:b/>
                            <w:bCs/>
                            <w:lang w:val="ro-RO"/>
                          </w:rPr>
                          <w:t>.2.1: Reflectarea unui conflict pentru auto-clarificare</w:t>
                        </w:r>
                      </w:p>
                      <w:p w14:paraId="19850B3E" w14:textId="77777777" w:rsidR="0000471A" w:rsidRPr="000B3F60" w:rsidRDefault="0000471A" w:rsidP="0000471A">
                        <w:pPr>
                          <w:rPr>
                            <w:lang w:val="ro-RO"/>
                          </w:rPr>
                        </w:pPr>
                        <w:r w:rsidRPr="000B3F60">
                          <w:rPr>
                            <w:lang w:val="ro-RO"/>
                          </w:rPr>
                          <w:t>Cine este / a fost parte a conflictului?</w:t>
                        </w:r>
                      </w:p>
                      <w:p w14:paraId="200D0E29" w14:textId="77777777" w:rsidR="0000471A" w:rsidRPr="000B3F60" w:rsidRDefault="0000471A" w:rsidP="0000471A">
                        <w:pPr>
                          <w:pBdr>
                            <w:between w:val="single" w:sz="8" w:space="1" w:color="auto"/>
                          </w:pBdr>
                          <w:rPr>
                            <w:lang w:val="ro-RO"/>
                          </w:rPr>
                        </w:pPr>
                      </w:p>
                      <w:p w14:paraId="2FE4FD0F" w14:textId="77777777" w:rsidR="0000471A" w:rsidRPr="000B3F60" w:rsidRDefault="0000471A" w:rsidP="0000471A">
                        <w:pPr>
                          <w:pBdr>
                            <w:between w:val="single" w:sz="8" w:space="1" w:color="auto"/>
                          </w:pBdr>
                          <w:rPr>
                            <w:lang w:val="ro-RO"/>
                          </w:rPr>
                        </w:pPr>
                      </w:p>
                      <w:p w14:paraId="7ECCEAD5" w14:textId="77777777" w:rsidR="0000471A" w:rsidRPr="000B3F60" w:rsidRDefault="0000471A" w:rsidP="0000471A">
                        <w:pPr>
                          <w:pBdr>
                            <w:between w:val="single" w:sz="8" w:space="1" w:color="auto"/>
                          </w:pBdr>
                          <w:rPr>
                            <w:lang w:val="ro-RO"/>
                          </w:rPr>
                        </w:pPr>
                      </w:p>
                      <w:p w14:paraId="1659EB09" w14:textId="77777777" w:rsidR="0000471A" w:rsidRPr="000B3F60" w:rsidRDefault="0000471A" w:rsidP="0000471A">
                        <w:pPr>
                          <w:rPr>
                            <w:lang w:val="ro-RO"/>
                          </w:rPr>
                        </w:pPr>
                        <w:r w:rsidRPr="000B3F60">
                          <w:rPr>
                            <w:lang w:val="ro-RO"/>
                          </w:rPr>
                          <w:t>Ce a fost? Cum a început? Cum a mers? Care e statutul curent? (Notați cuvintele cheie pe linia timpului.)</w:t>
                        </w:r>
                      </w:p>
                      <w:p w14:paraId="129A8347" w14:textId="77777777" w:rsidR="0000471A" w:rsidRPr="000B3F60" w:rsidRDefault="0000471A" w:rsidP="0000471A">
                        <w:pPr>
                          <w:rPr>
                            <w:lang w:val="ro-RO"/>
                          </w:rPr>
                        </w:pPr>
                      </w:p>
                      <w:p w14:paraId="4CAAE773" w14:textId="77777777" w:rsidR="0000471A" w:rsidRPr="000B3F60" w:rsidRDefault="0000471A" w:rsidP="0000471A">
                        <w:pPr>
                          <w:rPr>
                            <w:lang w:val="ro-RO"/>
                          </w:rPr>
                        </w:pPr>
                      </w:p>
                      <w:p w14:paraId="537E0A82" w14:textId="77777777" w:rsidR="0000471A" w:rsidRPr="000B3F60" w:rsidRDefault="0000471A" w:rsidP="0000471A">
                        <w:pPr>
                          <w:rPr>
                            <w:lang w:val="ro-RO"/>
                          </w:rPr>
                        </w:pPr>
                      </w:p>
                      <w:p w14:paraId="2565EE00" w14:textId="77777777" w:rsidR="0000471A" w:rsidRPr="000B3F60" w:rsidRDefault="0000471A" w:rsidP="0000471A">
                        <w:pPr>
                          <w:rPr>
                            <w:lang w:val="ro-RO"/>
                          </w:rPr>
                        </w:pPr>
                      </w:p>
                      <w:p w14:paraId="5268487F" w14:textId="77777777" w:rsidR="0000471A" w:rsidRPr="000B3F60" w:rsidRDefault="0000471A" w:rsidP="0000471A">
                        <w:pPr>
                          <w:rPr>
                            <w:lang w:val="ro-RO"/>
                          </w:rPr>
                        </w:pPr>
                      </w:p>
                      <w:p w14:paraId="05B20975" w14:textId="77777777" w:rsidR="0000471A" w:rsidRPr="000B3F60" w:rsidRDefault="0000471A" w:rsidP="0000471A">
                        <w:pPr>
                          <w:rPr>
                            <w:lang w:val="ro-RO"/>
                          </w:rPr>
                        </w:pPr>
                      </w:p>
                      <w:p w14:paraId="1A216E66" w14:textId="77777777" w:rsidR="0000471A" w:rsidRPr="000B3F60" w:rsidRDefault="0000471A" w:rsidP="0000471A">
                        <w:pPr>
                          <w:rPr>
                            <w:lang w:val="ro-RO"/>
                          </w:rPr>
                        </w:pPr>
                      </w:p>
                      <w:p w14:paraId="0F950EEE" w14:textId="77777777" w:rsidR="0000471A" w:rsidRPr="000B3F60" w:rsidRDefault="0000471A" w:rsidP="0000471A">
                        <w:pPr>
                          <w:rPr>
                            <w:lang w:val="ro-RO"/>
                          </w:rPr>
                        </w:pPr>
                      </w:p>
                      <w:p w14:paraId="646A8C10" w14:textId="77777777" w:rsidR="0000471A" w:rsidRPr="000B3F60" w:rsidRDefault="0000471A" w:rsidP="0000471A">
                        <w:pPr>
                          <w:rPr>
                            <w:lang w:val="ro-RO"/>
                          </w:rPr>
                        </w:pPr>
                        <w:r w:rsidRPr="000B3F60">
                          <w:rPr>
                            <w:lang w:val="ro-RO"/>
                          </w:rPr>
                          <w:t>Ce emoții au trezit in dvs. evenimentele ?</w:t>
                        </w:r>
                      </w:p>
                      <w:p w14:paraId="668C2637" w14:textId="77777777" w:rsidR="0000471A" w:rsidRPr="000B3F60" w:rsidRDefault="0000471A" w:rsidP="0000471A">
                        <w:pPr>
                          <w:pBdr>
                            <w:between w:val="single" w:sz="8" w:space="1" w:color="auto"/>
                          </w:pBdr>
                          <w:rPr>
                            <w:lang w:val="ro-RO"/>
                          </w:rPr>
                        </w:pPr>
                      </w:p>
                      <w:p w14:paraId="29A2F51B" w14:textId="77777777" w:rsidR="0000471A" w:rsidRPr="000B3F60" w:rsidRDefault="0000471A" w:rsidP="0000471A">
                        <w:pPr>
                          <w:pBdr>
                            <w:between w:val="single" w:sz="8" w:space="1" w:color="auto"/>
                          </w:pBdr>
                          <w:rPr>
                            <w:lang w:val="ro-RO"/>
                          </w:rPr>
                        </w:pPr>
                      </w:p>
                      <w:p w14:paraId="6BA1E093" w14:textId="77777777" w:rsidR="0000471A" w:rsidRPr="000B3F60" w:rsidRDefault="0000471A" w:rsidP="0000471A">
                        <w:pPr>
                          <w:pBdr>
                            <w:between w:val="single" w:sz="8" w:space="1" w:color="auto"/>
                          </w:pBdr>
                          <w:rPr>
                            <w:lang w:val="ro-RO"/>
                          </w:rPr>
                        </w:pPr>
                      </w:p>
                      <w:p w14:paraId="3C316A74" w14:textId="77777777" w:rsidR="0000471A" w:rsidRPr="000B3F60" w:rsidRDefault="0000471A" w:rsidP="0000471A">
                        <w:pPr>
                          <w:rPr>
                            <w:lang w:val="ro-RO"/>
                          </w:rPr>
                        </w:pPr>
                        <w:r w:rsidRPr="000B3F60">
                          <w:rPr>
                            <w:lang w:val="ro-RO"/>
                          </w:rPr>
                          <w:t>Ce necesități importante au fost frustrate ?</w:t>
                        </w:r>
                      </w:p>
                      <w:p w14:paraId="4ECDB224" w14:textId="77777777" w:rsidR="0000471A" w:rsidRPr="000B3F60" w:rsidRDefault="0000471A" w:rsidP="0000471A">
                        <w:pPr>
                          <w:pBdr>
                            <w:between w:val="single" w:sz="8" w:space="1" w:color="auto"/>
                          </w:pBdr>
                          <w:rPr>
                            <w:lang w:val="ro-RO"/>
                          </w:rPr>
                        </w:pPr>
                      </w:p>
                      <w:p w14:paraId="4437EC4A" w14:textId="77777777" w:rsidR="0000471A" w:rsidRPr="000B3F60" w:rsidRDefault="0000471A" w:rsidP="0000471A">
                        <w:pPr>
                          <w:pBdr>
                            <w:between w:val="single" w:sz="8" w:space="1" w:color="auto"/>
                          </w:pBdr>
                          <w:rPr>
                            <w:lang w:val="ro-RO"/>
                          </w:rPr>
                        </w:pPr>
                      </w:p>
                      <w:p w14:paraId="3070AB39" w14:textId="77777777" w:rsidR="0000471A" w:rsidRPr="000B3F60" w:rsidRDefault="0000471A" w:rsidP="0000471A">
                        <w:pPr>
                          <w:pBdr>
                            <w:between w:val="single" w:sz="8" w:space="1" w:color="auto"/>
                          </w:pBdr>
                          <w:rPr>
                            <w:lang w:val="ro-RO"/>
                          </w:rPr>
                        </w:pPr>
                      </w:p>
                      <w:p w14:paraId="6D658977" w14:textId="77777777" w:rsidR="0000471A" w:rsidRPr="000B3F60" w:rsidRDefault="0000471A" w:rsidP="0000471A">
                        <w:pPr>
                          <w:pBdr>
                            <w:between w:val="single" w:sz="8" w:space="1" w:color="auto"/>
                          </w:pBdr>
                          <w:rPr>
                            <w:lang w:val="ro-RO"/>
                          </w:rPr>
                        </w:pPr>
                      </w:p>
                    </w:txbxContent>
                  </v:textbox>
                </v:shape>
                <v:shape id="Gerade Verbindung mit Pfeil 43" o:spid="_x0000_s1062" type="#_x0000_t32" style="position:absolute;left:1968;top:30099;width:53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XgTMAAAADbAAAADwAAAGRycy9kb3ducmV2LnhtbESP3YrCMBSE7wXfIRxhb0RTV1mkGkUE&#10;oXup7gMcmmNTbE5Kkv749mZhYS+HmfmG2R9H24iefKgdK1gtMxDEpdM1Vwp+7pfFFkSIyBobx6Tg&#10;RQGOh+lkj7l2A1+pv8VKJAiHHBWYGNtcylAashiWriVO3sN5izFJX0ntcUhw28jPLPuSFmtOCwZb&#10;Ohsqn7fOKnA9m+/N3Man7Mr7CbviPPhCqY/ZeNqBiDTG//Bfu9AKNmv4/ZJ+gDy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Yl4EzAAAAA2wAAAA8AAAAAAAAAAAAAAAAA&#10;oQIAAGRycy9kb3ducmV2LnhtbFBLBQYAAAAABAAEAPkAAACOAwAAAAA=&#10;" strokecolor="black [3040]">
                  <v:stroke endarrow="block"/>
                </v:shape>
                <v:shape id="Textfeld 44" o:spid="_x0000_s1063" type="#_x0000_t202" style="position:absolute;left:1968;top:30734;width:53658;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tuxsYA&#10;AADbAAAADwAAAGRycy9kb3ducmV2LnhtbESPT2vCQBTE70K/w/IKXopu6t8SXUWkteJNoy29PbLP&#10;JDT7NmS3Sfz23ULB4zAzv2GW686UoqHaFZYVPA8jEMSp1QVnCs7J2+AFhPPIGkvLpOBGDtarh94S&#10;Y21bPlJz8pkIEHYxKsi9r2IpXZqTQTe0FXHwrrY26IOsM6lrbAPclHIURTNpsOCwkGNF25zS79OP&#10;UfD1lH0eXLe7tOPpuHp9b5L5h06U6j92mwUIT52/h//be61gMoG/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tuxsYAAADbAAAADwAAAAAAAAAAAAAAAACYAgAAZHJz&#10;L2Rvd25yZXYueG1sUEsFBgAAAAAEAAQA9QAAAIsDAAAAAA==&#10;" fillcolor="white [3201]" stroked="f" strokeweight=".5pt">
                  <v:textbox>
                    <w:txbxContent>
                      <w:p w14:paraId="6B577950" w14:textId="77777777" w:rsidR="0000471A" w:rsidRPr="000B3F60" w:rsidRDefault="0000471A" w:rsidP="0000471A">
                        <w:pPr>
                          <w:spacing w:after="0"/>
                          <w:rPr>
                            <w:sz w:val="20"/>
                            <w:szCs w:val="20"/>
                            <w:lang w:val="ro-RO"/>
                          </w:rPr>
                        </w:pPr>
                        <w:r w:rsidRPr="000B3F60">
                          <w:rPr>
                            <w:sz w:val="20"/>
                            <w:szCs w:val="20"/>
                            <w:lang w:val="ro-RO"/>
                          </w:rPr>
                          <w:t xml:space="preserve">Începutul conflictului </w:t>
                        </w:r>
                        <w:r w:rsidRPr="000B3F60">
                          <w:rPr>
                            <w:sz w:val="20"/>
                            <w:szCs w:val="20"/>
                            <w:lang w:val="ro-RO"/>
                          </w:rPr>
                          <w:tab/>
                          <w:t xml:space="preserve">               Cursul conflictului</w:t>
                        </w:r>
                        <w:r w:rsidRPr="000B3F60">
                          <w:rPr>
                            <w:sz w:val="20"/>
                            <w:szCs w:val="20"/>
                            <w:lang w:val="ro-RO"/>
                          </w:rPr>
                          <w:tab/>
                        </w:r>
                        <w:r w:rsidRPr="000B3F60">
                          <w:rPr>
                            <w:sz w:val="20"/>
                            <w:szCs w:val="20"/>
                            <w:lang w:val="ro-RO"/>
                          </w:rPr>
                          <w:tab/>
                          <w:t xml:space="preserve">                    Sfârșit/Curent</w:t>
                        </w:r>
                      </w:p>
                    </w:txbxContent>
                  </v:textbox>
                </v:shape>
                <w10:wrap type="topAndBottom"/>
              </v:group>
            </w:pict>
          </mc:Fallback>
        </mc:AlternateContent>
      </w:r>
      <w:r w:rsidRPr="00093B58">
        <w:rPr>
          <w:lang w:val="ro-RO"/>
        </w:rPr>
        <w:t xml:space="preserve"> Scrieți pe foaia de lucru, care sunt persoanele implicate direct sau indirect, despre ce a fost conflictul, care sentimente și necesități au apărut în interiorul dvs. și al celeilalte părți implicate în conflict</w:t>
      </w:r>
      <w:r w:rsidRPr="00093B58">
        <w:rPr>
          <w:noProof/>
          <w:lang w:val="ro-RO"/>
        </w:rPr>
        <w:t xml:space="preserve"> </w:t>
      </w:r>
      <w:r w:rsidRPr="00093B58">
        <w:rPr>
          <w:lang w:val="ro-RO"/>
        </w:rPr>
        <w:t xml:space="preserve"> </w:t>
      </w:r>
    </w:p>
    <w:p w14:paraId="59666E0A" w14:textId="77777777" w:rsidR="0000471A" w:rsidRPr="00093B58" w:rsidRDefault="0000471A" w:rsidP="0000471A">
      <w:pPr>
        <w:pStyle w:val="berschrift4"/>
        <w:numPr>
          <w:ilvl w:val="0"/>
          <w:numId w:val="5"/>
        </w:numPr>
        <w:tabs>
          <w:tab w:val="clear" w:pos="426"/>
        </w:tabs>
        <w:suppressAutoHyphens/>
        <w:spacing w:line="100" w:lineRule="atLeast"/>
        <w:rPr>
          <w:lang w:val="ro-RO"/>
        </w:rPr>
      </w:pPr>
      <w:r w:rsidRPr="00093B58">
        <w:rPr>
          <w:lang w:val="ro-RO"/>
        </w:rPr>
        <w:lastRenderedPageBreak/>
        <w:t>Consultarea conflictului în perechi (75')</w:t>
      </w:r>
    </w:p>
    <w:p w14:paraId="499850E5" w14:textId="77777777" w:rsidR="0000471A" w:rsidRPr="00093B58" w:rsidRDefault="0000471A" w:rsidP="0000471A">
      <w:pPr>
        <w:shd w:val="clear" w:color="auto" w:fill="D9D9D9"/>
        <w:rPr>
          <w:lang w:val="ro-RO"/>
        </w:rPr>
      </w:pPr>
      <w:r w:rsidRPr="00093B58">
        <w:rPr>
          <w:lang w:val="ro-RO"/>
        </w:rPr>
        <w:t xml:space="preserve"> Luați loc în perechi pentru o consultare și raportați unul altuia conflictele unul după altul. Persoana raportor raportează în mod liber și lasă structura conversației persoanei consultante. Persoana consultantă ascultă, încurajează să se spună mai mult, pune întrebări, în cazul în care ceva este neclar sau lipsește, iar uneori rezumă, ceea ce el sau ea a înțeles până acum. În același mod ca și în consultarea conflictului, subiectul este extins pas cu pas, de la faptele și aspectele relației la valorile, sentimentele și nevoile persoanei raportoare. Soluțiile pentru conflict nu ar trebui să fie discute aici.</w:t>
      </w:r>
    </w:p>
    <w:p w14:paraId="7364442B" w14:textId="77777777" w:rsidR="0000471A" w:rsidRPr="00093B58" w:rsidRDefault="0000471A" w:rsidP="0000471A">
      <w:pPr>
        <w:shd w:val="clear" w:color="auto" w:fill="D9D9D9"/>
        <w:rPr>
          <w:lang w:val="ro-RO"/>
        </w:rPr>
      </w:pPr>
      <w:r w:rsidRPr="00093B58">
        <w:rPr>
          <w:lang w:val="ro-RO"/>
        </w:rPr>
        <w:t>Împreună sau singuri, decideți care sunt aspectele (jenante) de conflict despre care nu ați vrea să vorbiți în public. Scrieți cuvintele cheie pe fișe, de exemplu, că cineva a avut interese ascunse, a devenit entuziasmat sau ofensant, a vorbit brutal, nu-i pasă suficient de mult despre alte persoane.</w:t>
      </w:r>
    </w:p>
    <w:p w14:paraId="689823CC" w14:textId="77777777" w:rsidR="0000471A" w:rsidRPr="00093B58" w:rsidRDefault="0000471A" w:rsidP="0000471A">
      <w:pPr>
        <w:shd w:val="clear" w:color="auto" w:fill="D9D9D9"/>
        <w:rPr>
          <w:lang w:val="ro-RO"/>
        </w:rPr>
      </w:pPr>
      <w:r w:rsidRPr="00093B58">
        <w:rPr>
          <w:lang w:val="ro-RO"/>
        </w:rPr>
        <w:t xml:space="preserve">La sfârșit, faceți un Pătrat al Valorilor despre conflict: </w:t>
      </w:r>
    </w:p>
    <w:p w14:paraId="2FA244D1" w14:textId="77777777" w:rsidR="0000471A" w:rsidRPr="00093B58" w:rsidRDefault="0000471A" w:rsidP="0000471A">
      <w:pPr>
        <w:shd w:val="clear" w:color="auto" w:fill="D9D9D9"/>
        <w:rPr>
          <w:lang w:val="ro-RO"/>
        </w:rPr>
      </w:pPr>
      <w:r w:rsidRPr="00093B58">
        <w:rPr>
          <w:noProof/>
          <w:lang w:val="de-DE"/>
        </w:rPr>
        <mc:AlternateContent>
          <mc:Choice Requires="wpg">
            <w:drawing>
              <wp:anchor distT="0" distB="0" distL="114300" distR="114300" simplePos="0" relativeHeight="251732992" behindDoc="0" locked="0" layoutInCell="1" allowOverlap="1" wp14:anchorId="3896343A" wp14:editId="755E592D">
                <wp:simplePos x="0" y="0"/>
                <wp:positionH relativeFrom="column">
                  <wp:posOffset>3335655</wp:posOffset>
                </wp:positionH>
                <wp:positionV relativeFrom="paragraph">
                  <wp:posOffset>17780</wp:posOffset>
                </wp:positionV>
                <wp:extent cx="2393950" cy="1388110"/>
                <wp:effectExtent l="0" t="0" r="0" b="2540"/>
                <wp:wrapSquare wrapText="bothSides"/>
                <wp:docPr id="45" name="Group 19"/>
                <wp:cNvGraphicFramePr/>
                <a:graphic xmlns:a="http://schemas.openxmlformats.org/drawingml/2006/main">
                  <a:graphicData uri="http://schemas.microsoft.com/office/word/2010/wordprocessingGroup">
                    <wpg:wgp>
                      <wpg:cNvGrpSpPr/>
                      <wpg:grpSpPr bwMode="auto">
                        <a:xfrm>
                          <a:off x="0" y="0"/>
                          <a:ext cx="2393950" cy="1388110"/>
                          <a:chOff x="0" y="144"/>
                          <a:chExt cx="3600" cy="1652"/>
                        </a:xfrm>
                      </wpg:grpSpPr>
                      <wps:wsp>
                        <wps:cNvPr id="46" name="Text Box 10"/>
                        <wps:cNvSpPr txBox="1">
                          <a:spLocks noChangeArrowheads="1"/>
                        </wps:cNvSpPr>
                        <wps:spPr bwMode="auto">
                          <a:xfrm>
                            <a:off x="0" y="144"/>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5D5DF3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2.</w:t>
                              </w:r>
                            </w:p>
                            <w:p w14:paraId="48E1CD4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Nucleu Bun</w:t>
                              </w:r>
                            </w:p>
                            <w:p w14:paraId="198DC7E9"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6F3AED50"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(Flexibilitatea)</w:t>
                              </w:r>
                            </w:p>
                          </w:txbxContent>
                        </wps:txbx>
                        <wps:bodyPr wrap="square">
                          <a:noAutofit/>
                        </wps:bodyPr>
                      </wps:wsp>
                      <wps:wsp>
                        <wps:cNvPr id="47" name="Text Box 11"/>
                        <wps:cNvSpPr txBox="1">
                          <a:spLocks noChangeArrowheads="1"/>
                        </wps:cNvSpPr>
                        <wps:spPr bwMode="auto">
                          <a:xfrm>
                            <a:off x="0" y="1062"/>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2AF14B1"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1.</w:t>
                              </w:r>
                            </w:p>
                            <w:p w14:paraId="51B9A317"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Caracteristicile Respinse</w:t>
                              </w:r>
                            </w:p>
                            <w:p w14:paraId="59B28C8F"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sz w:val="16"/>
                                  <w:szCs w:val="16"/>
                                  <w:lang w:val="ro-RO"/>
                                </w:rPr>
                              </w:pPr>
                              <w:r w:rsidRPr="000B3F60">
                                <w:rPr>
                                  <w:rFonts w:asciiTheme="minorBidi" w:hAnsiTheme="minorBidi"/>
                                  <w:sz w:val="16"/>
                                  <w:szCs w:val="16"/>
                                  <w:lang w:val="ro-RO"/>
                                </w:rPr>
                                <w:t>(lipsa de fiabilitate)</w:t>
                              </w:r>
                            </w:p>
                          </w:txbxContent>
                        </wps:txbx>
                        <wps:bodyPr wrap="square">
                          <a:noAutofit/>
                        </wps:bodyPr>
                      </wps:wsp>
                      <wps:wsp>
                        <wps:cNvPr id="48" name="Text Box 12"/>
                        <wps:cNvSpPr txBox="1">
                          <a:spLocks noChangeArrowheads="1"/>
                        </wps:cNvSpPr>
                        <wps:spPr bwMode="auto">
                          <a:xfrm>
                            <a:off x="1968" y="144"/>
                            <a:ext cx="1632" cy="6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C736A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3.</w:t>
                              </w:r>
                            </w:p>
                            <w:p w14:paraId="42892D77"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Valoarea Proprie</w:t>
                              </w:r>
                            </w:p>
                            <w:p w14:paraId="23A204ED"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19A3B1A5"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(lipsa de fiabilitate)</w:t>
                              </w:r>
                            </w:p>
                          </w:txbxContent>
                        </wps:txbx>
                        <wps:bodyPr wrap="square">
                          <a:noAutofit/>
                        </wps:bodyPr>
                      </wps:wsp>
                      <wps:wsp>
                        <wps:cNvPr id="49" name="Text Box 13"/>
                        <wps:cNvSpPr txBox="1">
                          <a:spLocks noChangeArrowheads="1"/>
                        </wps:cNvSpPr>
                        <wps:spPr bwMode="auto">
                          <a:xfrm>
                            <a:off x="1968" y="1062"/>
                            <a:ext cx="1632" cy="73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7E2CD99"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4.</w:t>
                              </w:r>
                            </w:p>
                            <w:p w14:paraId="12F64B70"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Own Risk</w:t>
                              </w:r>
                            </w:p>
                            <w:p w14:paraId="0DB8CDE6"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05BFAB9A"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(Rigiditatea)</w:t>
                              </w:r>
                            </w:p>
                          </w:txbxContent>
                        </wps:txbx>
                        <wps:bodyPr wrap="square">
                          <a:noAutofit/>
                        </wps:bodyPr>
                      </wps:wsp>
                      <wps:wsp>
                        <wps:cNvPr id="50" name="AutoShape 15"/>
                        <wps:cNvCnPr>
                          <a:cxnSpLocks noChangeShapeType="1"/>
                          <a:endCxn id="47" idx="1"/>
                        </wps:cNvCnPr>
                        <wps:spPr bwMode="auto">
                          <a:xfrm>
                            <a:off x="1632" y="477"/>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1" name="AutoShape 16"/>
                        <wps:cNvCnPr>
                          <a:cxnSpLocks noChangeShapeType="1"/>
                          <a:stCxn id="46" idx="0"/>
                        </wps:cNvCnPr>
                        <wps:spPr bwMode="auto">
                          <a:xfrm flipV="1">
                            <a:off x="816" y="809"/>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2" name="AutoShape 17"/>
                        <wps:cNvCnPr>
                          <a:cxnSpLocks noChangeShapeType="1"/>
                          <a:stCxn id="47" idx="2"/>
                          <a:endCxn id="48" idx="0"/>
                        </wps:cNvCnPr>
                        <wps:spPr bwMode="auto">
                          <a:xfrm>
                            <a:off x="2784" y="809"/>
                            <a:ext cx="0" cy="253"/>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3" name="AutoShape 18"/>
                        <wps:cNvCnPr>
                          <a:cxnSpLocks noChangeShapeType="1"/>
                          <a:stCxn id="46" idx="3"/>
                          <a:endCxn id="48" idx="1"/>
                        </wps:cNvCnPr>
                        <wps:spPr bwMode="auto">
                          <a:xfrm>
                            <a:off x="1632" y="1429"/>
                            <a:ext cx="336" cy="0"/>
                          </a:xfrm>
                          <a:prstGeom prst="straightConnector1">
                            <a:avLst/>
                          </a:prstGeom>
                          <a:noFill/>
                          <a:ln w="9525">
                            <a:solidFill>
                              <a:schemeClr val="tx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id="Group 19" o:spid="_x0000_s1064" style="position:absolute;left:0;text-align:left;margin-left:262.65pt;margin-top:1.4pt;width:188.5pt;height:109.3pt;z-index:251732992;mso-width-relative:margin;mso-height-relative:margin" coordorigin=",144" coordsize="3600,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">
                <v:shape id="Text Box 10" o:spid="_x0000_s1065" type="#_x0000_t202" style="position:absolute;top:144;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CHHMMA&#10;AADbAAAADwAAAGRycy9kb3ducmV2LnhtbESPS2sCMRSF9wX/Q7hCdzXjoyKjUURQSnVTH7i9TK6Z&#10;0cnNMEl19NcbodDl4Tw+zmTW2FJcqfaFYwXdTgKCOHO6YKNgv1t+jED4gKyxdEwK7uRhNm29TTDV&#10;7sY/dN0GI+II+xQV5CFUqZQ+y8mi77iKOHonV1sMUdZG6hpvcdyWspckQ2mx4EjIsaJFTtll+2sj&#10;xByTT2tXG3PoPUL/ODiv5987pd7bzXwMIlAT/sN/7S+tYDCE15f4A+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CHHMMAAADbAAAADwAAAAAAAAAAAAAAAACYAgAAZHJzL2Rv&#10;d25yZXYueG1sUEsFBgAAAAAEAAQA9QAAAIgDAAAAAA==&#10;" filled="f" fillcolor="#4f81bd [3204]" stroked="f" strokecolor="black [3213]">
                  <v:shadow color="#eeece1 [3214]"/>
                  <v:textbox>
                    <w:txbxContent>
                      <w:p w14:paraId="15D5DF3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2.</w:t>
                        </w:r>
                      </w:p>
                      <w:p w14:paraId="48E1CD4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Nucleu Bun</w:t>
                        </w:r>
                      </w:p>
                      <w:p w14:paraId="198DC7E9"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6F3AED50"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(Flexibilitatea)</w:t>
                        </w:r>
                      </w:p>
                    </w:txbxContent>
                  </v:textbox>
                </v:shape>
                <v:shape id="Text Box 11" o:spid="_x0000_s1066" type="#_x0000_t202" style="position:absolute;top:1062;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wih8QA&#10;AADbAAAADwAAAGRycy9kb3ducmV2LnhtbESPX2vCMBTF3wf7DuEKvmmq1m10RpHBRKYv6oavl+Yu&#10;7dbclCbauk9vBGGPh/Pnx5ktOluJMzW+dKxgNExAEOdOl2wUfB7eBy8gfEDWWDkmBRfysJg/Psww&#10;067lHZ33wYg4wj5DBUUIdSalzwuy6IeuJo7et2sshigbI3WDbRy3lRwnyZO0WHIkFFjTW0H57/5k&#10;I8Qck6m1q635Gv+FyTH92Sw/Dkr1e93yFUSgLvyH7+21VpA+w+1L/A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cIofEAAAA2wAAAA8AAAAAAAAAAAAAAAAAmAIAAGRycy9k&#10;b3ducmV2LnhtbFBLBQYAAAAABAAEAPUAAACJAwAAAAA=&#10;" filled="f" fillcolor="#4f81bd [3204]" stroked="f" strokecolor="black [3213]">
                  <v:shadow color="#eeece1 [3214]"/>
                  <v:textbox>
                    <w:txbxContent>
                      <w:p w14:paraId="42AF14B1"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1.</w:t>
                        </w:r>
                      </w:p>
                      <w:p w14:paraId="51B9A317"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Caracteristicile Respinse</w:t>
                        </w:r>
                      </w:p>
                      <w:p w14:paraId="59B28C8F"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rFonts w:asciiTheme="minorBidi" w:hAnsiTheme="minorBidi"/>
                            <w:sz w:val="16"/>
                            <w:szCs w:val="16"/>
                            <w:lang w:val="ro-RO"/>
                          </w:rPr>
                        </w:pPr>
                        <w:r w:rsidRPr="000B3F60">
                          <w:rPr>
                            <w:rFonts w:asciiTheme="minorBidi" w:hAnsiTheme="minorBidi"/>
                            <w:sz w:val="16"/>
                            <w:szCs w:val="16"/>
                            <w:lang w:val="ro-RO"/>
                          </w:rPr>
                          <w:t>(lipsa de fiabilitate)</w:t>
                        </w:r>
                      </w:p>
                    </w:txbxContent>
                  </v:textbox>
                </v:shape>
                <v:shape id="Text Box 12" o:spid="_x0000_s1067" type="#_x0000_t202" style="position:absolute;left:1968;top:144;width:1632;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O29cIA&#10;AADbAAAADwAAAGRycy9kb3ducmV2LnhtbERPS2sCMRC+F/ofwhR6q1kfLbIaRQRFbC/1gddhM2ZX&#10;N5Nlk+q2v75zKPT48b2n887X6kZtrAIb6PcyUMRFsBU7A4f96mUMKiZki3VgMvBNEeazx4cp5jbc&#10;+ZNuu+SUhHDM0UCZUpNrHYuSPMZeaIiFO4fWYxLYOm1bvEu4r/Ugy960x4qlocSGliUV192XlxJ3&#10;yl69X3+44+AnDU+jy/tiuzfm+albTEAl6tK/+M+9sQZGMla+yA/Q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w7b1wgAAANsAAAAPAAAAAAAAAAAAAAAAAJgCAABkcnMvZG93&#10;bnJldi54bWxQSwUGAAAAAAQABAD1AAAAhwMAAAAA&#10;" filled="f" fillcolor="#4f81bd [3204]" stroked="f" strokecolor="black [3213]">
                  <v:shadow color="#eeece1 [3214]"/>
                  <v:textbox>
                    <w:txbxContent>
                      <w:p w14:paraId="31C736AC"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3.</w:t>
                        </w:r>
                      </w:p>
                      <w:p w14:paraId="42892D77"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Valoarea Proprie</w:t>
                        </w:r>
                      </w:p>
                      <w:p w14:paraId="23A204ED"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19A3B1A5"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(lipsa de fiabilitate)</w:t>
                        </w:r>
                      </w:p>
                    </w:txbxContent>
                  </v:textbox>
                </v:shape>
                <v:shape id="Text Box 13" o:spid="_x0000_s1068" type="#_x0000_t202" style="position:absolute;left:1968;top:1062;width:1632;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8TbsQA&#10;AADbAAAADwAAAGRycy9kb3ducmV2LnhtbESPX2vCMBTF3wf7DuEKvmmq1rF1RpHBRKYv6oavl+Yu&#10;7dbclCbauk9vBGGPh/Pnx5ktOluJMzW+dKxgNExAEOdOl2wUfB7eB88gfEDWWDkmBRfysJg/Psww&#10;067lHZ33wYg4wj5DBUUIdSalzwuy6IeuJo7et2sshigbI3WDbRy3lRwnyZO0WHIkFFjTW0H57/5k&#10;I8Qck6m1q635Gv+FyTH92Sw/Dkr1e93yFUSgLvyH7+21VpC+wO1L/A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PE27EAAAA2wAAAA8AAAAAAAAAAAAAAAAAmAIAAGRycy9k&#10;b3ducmV2LnhtbFBLBQYAAAAABAAEAPUAAACJAwAAAAA=&#10;" filled="f" fillcolor="#4f81bd [3204]" stroked="f" strokecolor="black [3213]">
                  <v:shadow color="#eeece1 [3214]"/>
                  <v:textbox>
                    <w:txbxContent>
                      <w:p w14:paraId="37E2CD99"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4.</w:t>
                        </w:r>
                      </w:p>
                      <w:p w14:paraId="12F64B70"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b/>
                            <w:bCs/>
                            <w:color w:val="000000" w:themeColor="text1"/>
                            <w:kern w:val="24"/>
                            <w:sz w:val="16"/>
                            <w:szCs w:val="16"/>
                            <w:lang w:val="ro-RO"/>
                          </w:rPr>
                        </w:pPr>
                        <w:r w:rsidRPr="000B3F60">
                          <w:rPr>
                            <w:b/>
                            <w:bCs/>
                            <w:color w:val="000000" w:themeColor="text1"/>
                            <w:kern w:val="24"/>
                            <w:sz w:val="16"/>
                            <w:szCs w:val="16"/>
                            <w:lang w:val="ro-RO"/>
                          </w:rPr>
                          <w:t>Own Risk</w:t>
                        </w:r>
                      </w:p>
                      <w:p w14:paraId="0DB8CDE6"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color w:val="000000" w:themeColor="text1"/>
                            <w:kern w:val="24"/>
                            <w:sz w:val="4"/>
                            <w:szCs w:val="4"/>
                            <w:lang w:val="ro-RO"/>
                          </w:rPr>
                        </w:pPr>
                      </w:p>
                      <w:p w14:paraId="05BFAB9A" w14:textId="77777777" w:rsidR="0000471A" w:rsidRPr="000B3F60" w:rsidRDefault="0000471A" w:rsidP="0000471A">
                        <w:pPr>
                          <w:pBdr>
                            <w:top w:val="single" w:sz="4" w:space="1" w:color="auto"/>
                            <w:left w:val="single" w:sz="4" w:space="4" w:color="auto"/>
                            <w:bottom w:val="single" w:sz="4" w:space="1" w:color="auto"/>
                            <w:right w:val="single" w:sz="4" w:space="4" w:color="auto"/>
                          </w:pBdr>
                          <w:kinsoku w:val="0"/>
                          <w:overflowPunct w:val="0"/>
                          <w:spacing w:after="0"/>
                          <w:jc w:val="center"/>
                          <w:textAlignment w:val="baseline"/>
                          <w:rPr>
                            <w:sz w:val="16"/>
                            <w:szCs w:val="16"/>
                            <w:lang w:val="ro-RO"/>
                          </w:rPr>
                        </w:pPr>
                        <w:r w:rsidRPr="000B3F60">
                          <w:rPr>
                            <w:color w:val="000000" w:themeColor="text1"/>
                            <w:kern w:val="24"/>
                            <w:sz w:val="16"/>
                            <w:szCs w:val="16"/>
                            <w:lang w:val="ro-RO"/>
                          </w:rPr>
                          <w:t>(Rigiditatea)</w:t>
                        </w:r>
                      </w:p>
                    </w:txbxContent>
                  </v:textbox>
                </v:shape>
                <v:shape id="AutoShape 15" o:spid="_x0000_s1069" type="#_x0000_t32" style="position:absolute;left:1632;top:477;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XWOcAAAADbAAAADwAAAGRycy9kb3ducmV2LnhtbERPTWvCQBC9F/wPywje6kbBoqmriKBU&#10;b01rz0N2moRmZ8Pu1ER/vXso9Ph43+vt4Fp1pRAbzwZm0wwUceltw5WBz4/D8xJUFGSLrWcycKMI&#10;283oaY259T2/07WQSqUQjjkaqEW6XOtY1uQwTn1HnLhvHxxKgqHSNmCfwl2r51n2oh02nBpq7Ghf&#10;U/lT/DoDfXGSlZ+fL3IMi/Nt2X25ezgaMxkPu1dQQoP8i//cb9bAIq1PX9IP0Js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Rl1jnAAAAA2wAAAA8AAAAAAAAAAAAAAAAA&#10;oQIAAGRycy9kb3ducmV2LnhtbFBLBQYAAAAABAAEAPkAAACOAwAAAAA=&#10;" strokecolor="black [3213]">
                  <v:shadow color="#eeece1 [3214]"/>
                </v:shape>
                <v:shape id="AutoShape 16" o:spid="_x0000_s1070" type="#_x0000_t32" style="position:absolute;left:816;top:809;width:0;height:2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l3mcUAAADbAAAADwAAAGRycy9kb3ducmV2LnhtbESPQWvCQBSE74X+h+UVvNVNKhZJ3Ygt&#10;KIpQiErPr9mXbGj2bchuY/z3bqHgcZiZb5jlarStGKj3jWMF6TQBQVw63XCt4HzaPC9A+ICssXVM&#10;Cq7kYZU/Piwx0+7CBQ3HUIsIYZ+hAhNCl0npS0MW/dR1xNGrXG8xRNnXUvd4iXDbypckeZUWG44L&#10;Bjv6MFT+HH+tgsVmP7Pv62sxFJ/74VCZr/R7vlVq8jSu30AEGsM9/N/eaQXzFP6+xB8g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l3mcUAAADbAAAADwAAAAAAAAAA&#10;AAAAAAChAgAAZHJzL2Rvd25yZXYueG1sUEsFBgAAAAAEAAQA+QAAAJMDAAAAAA==&#10;" strokecolor="black [3213]">
                  <v:shadow color="#eeece1 [3214]"/>
                </v:shape>
                <v:shape id="AutoShape 17" o:spid="_x0000_s1071" type="#_x0000_t32" style="position:absolute;left:2784;top:809;width:0;height:2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t1cMAAADbAAAADwAAAGRycy9kb3ducmV2LnhtbESPQWvCQBSE74X+h+UVvNVNAxYbXUUK&#10;FfXW2Pb8yD6TYPZt2H010V/fLRR6HGbmG2a5Hl2nLhRi69nA0zQDRVx523Jt4OP49jgHFQXZYueZ&#10;DFwpwnp1f7fEwvqB3+lSSq0ShGOBBhqRvtA6Vg05jFPfEyfv5INDSTLU2gYcEtx1Os+yZ+2w5bTQ&#10;YE+vDVXn8tsZGMq9vPj88CnbMDtc5/2Xu4WtMZOHcbMAJTTKf/ivvbMGZjn8fkk/Q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77dXDAAAA2wAAAA8AAAAAAAAAAAAA&#10;AAAAoQIAAGRycy9kb3ducmV2LnhtbFBLBQYAAAAABAAEAPkAAACRAwAAAAA=&#10;" strokecolor="black [3213]">
                  <v:shadow color="#eeece1 [3214]"/>
                </v:shape>
                <v:shape id="AutoShape 18" o:spid="_x0000_s1072" type="#_x0000_t32" style="position:absolute;left:1632;top:1429;width:33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dITsMAAADbAAAADwAAAGRycy9kb3ducmV2LnhtbESPQUvDQBSE7wX/w/IEb+3GSksauy0i&#10;WGxvjdrzI/tMgtm3YffZpP76riB4HGbmG2a9HV2nzhRi69nA/SwDRVx523Jt4P3tZZqDioJssfNM&#10;Bi4UYbu5mayxsH7gI51LqVWCcCzQQCPSF1rHqiGHceZ74uR9+uBQkgy1tgGHBHednmfZUjtsOS00&#10;2NNzQ9VX+e0MDOVeVn5++JBdWBwueX9yP2FnzN3t+PQISmiU//Bf+9UaWDzA75f0A/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3SE7DAAAA2wAAAA8AAAAAAAAAAAAA&#10;AAAAoQIAAGRycy9kb3ducmV2LnhtbFBLBQYAAAAABAAEAPkAAACRAwAAAAA=&#10;" strokecolor="black [3213]">
                  <v:shadow color="#eeece1 [3214]"/>
                </v:shape>
                <w10:wrap type="square"/>
              </v:group>
            </w:pict>
          </mc:Fallback>
        </mc:AlternateContent>
      </w:r>
      <w:r w:rsidRPr="00093B58">
        <w:rPr>
          <w:lang w:val="ro-RO"/>
        </w:rPr>
        <w:t>1. Pe care caracteristici ale celeilalte părți le respinge persoana raportoare cel mai mult ? Găsiți un termen bun pentru ele sau, dacă nu puteți, parafrazați caracteristicile.</w:t>
      </w:r>
    </w:p>
    <w:p w14:paraId="7F36DB7E" w14:textId="77777777" w:rsidR="0000471A" w:rsidRPr="00093B58" w:rsidRDefault="0000471A" w:rsidP="0000471A">
      <w:pPr>
        <w:shd w:val="clear" w:color="auto" w:fill="D9D9D9"/>
        <w:rPr>
          <w:lang w:val="ro-RO"/>
        </w:rPr>
      </w:pPr>
      <w:r w:rsidRPr="00093B58">
        <w:rPr>
          <w:lang w:val="ro-RO"/>
        </w:rPr>
        <w:t>2. Care este valoarea, ”nucleul bun” al acestei caracteristici respinse ?</w:t>
      </w:r>
    </w:p>
    <w:p w14:paraId="768F5B3E" w14:textId="77777777" w:rsidR="0000471A" w:rsidRPr="00093B58" w:rsidRDefault="0000471A" w:rsidP="0000471A">
      <w:pPr>
        <w:shd w:val="clear" w:color="auto" w:fill="D9D9D9"/>
        <w:rPr>
          <w:lang w:val="ro-RO"/>
        </w:rPr>
      </w:pPr>
      <w:r w:rsidRPr="00093B58">
        <w:rPr>
          <w:lang w:val="ro-RO"/>
        </w:rPr>
        <w:t>3. Ce valoare importantă a persoanei raportoare este în contradicție cu caracteristica respinsă?</w:t>
      </w:r>
    </w:p>
    <w:p w14:paraId="74AC5E12" w14:textId="77777777" w:rsidR="0000471A" w:rsidRPr="00093B58" w:rsidRDefault="0000471A" w:rsidP="0000471A">
      <w:pPr>
        <w:shd w:val="clear" w:color="auto" w:fill="D9D9D9"/>
        <w:rPr>
          <w:lang w:val="ro-RO"/>
        </w:rPr>
      </w:pPr>
      <w:r w:rsidRPr="00093B58">
        <w:rPr>
          <w:lang w:val="ro-RO"/>
        </w:rPr>
        <w:t>4.  Ce risc, care caracteristică negativă poate conduce vloarea cuiva dacă e făcută absolută?</w:t>
      </w:r>
    </w:p>
    <w:p w14:paraId="13A1BED2" w14:textId="77777777" w:rsidR="0000471A" w:rsidRPr="00093B58" w:rsidRDefault="0000471A" w:rsidP="0000471A">
      <w:pPr>
        <w:shd w:val="clear" w:color="auto" w:fill="D9D9D9"/>
        <w:rPr>
          <w:lang w:val="ro-RO"/>
        </w:rPr>
      </w:pPr>
      <w:r w:rsidRPr="00093B58">
        <w:rPr>
          <w:lang w:val="ro-RO"/>
        </w:rPr>
        <w:t xml:space="preserve">5. Verificați dacă valorile și caracteristicile problematice în diagonala dintre 1. Și 3., 2. Și 4. Sunt opuse lingvistic. </w:t>
      </w:r>
    </w:p>
    <w:p w14:paraId="3F222F84" w14:textId="77777777" w:rsidR="0000471A" w:rsidRPr="00093B58" w:rsidRDefault="0000471A" w:rsidP="0000471A">
      <w:pPr>
        <w:shd w:val="clear" w:color="auto" w:fill="D9D9D9"/>
        <w:rPr>
          <w:highlight w:val="yellow"/>
          <w:lang w:val="ro-RO"/>
        </w:rPr>
      </w:pPr>
      <w:r w:rsidRPr="00093B58">
        <w:rPr>
          <w:lang w:val="ro-RO"/>
        </w:rPr>
        <w:t>Luați aproximativ 20 minute pentru consultare și 10 minute pentru a elabora Pătratul Valorilor</w:t>
      </w:r>
    </w:p>
    <w:p w14:paraId="1D85C1C2" w14:textId="77777777" w:rsidR="0000471A" w:rsidRPr="00093B58" w:rsidRDefault="0000471A" w:rsidP="0000471A">
      <w:pPr>
        <w:pStyle w:val="berschrift4"/>
        <w:numPr>
          <w:ilvl w:val="0"/>
          <w:numId w:val="22"/>
        </w:numPr>
        <w:tabs>
          <w:tab w:val="clear" w:pos="426"/>
        </w:tabs>
        <w:suppressAutoHyphens/>
        <w:spacing w:line="100" w:lineRule="atLeast"/>
        <w:rPr>
          <w:lang w:val="ro-RO"/>
        </w:rPr>
      </w:pPr>
      <w:r w:rsidRPr="00093B58">
        <w:rPr>
          <w:lang w:val="ro-RO"/>
        </w:rPr>
        <w:t>Pauză (15’)</w:t>
      </w:r>
    </w:p>
    <w:p w14:paraId="2F66EB0C" w14:textId="77777777" w:rsidR="0000471A" w:rsidRPr="00093B58" w:rsidRDefault="0000471A" w:rsidP="0000471A">
      <w:pPr>
        <w:pStyle w:val="berschrift4"/>
        <w:numPr>
          <w:ilvl w:val="0"/>
          <w:numId w:val="22"/>
        </w:numPr>
        <w:tabs>
          <w:tab w:val="clear" w:pos="426"/>
        </w:tabs>
        <w:suppressAutoHyphens/>
        <w:spacing w:line="100" w:lineRule="atLeast"/>
        <w:rPr>
          <w:lang w:val="ro-RO"/>
        </w:rPr>
      </w:pPr>
      <w:r w:rsidRPr="00093B58">
        <w:rPr>
          <w:lang w:val="ro-RO"/>
        </w:rPr>
        <w:t>Plenar (30’)</w:t>
      </w:r>
    </w:p>
    <w:p w14:paraId="1A53EE59" w14:textId="77777777" w:rsidR="0000471A" w:rsidRPr="00093B58" w:rsidRDefault="0000471A" w:rsidP="0000471A">
      <w:pPr>
        <w:rPr>
          <w:lang w:val="ro-RO"/>
        </w:rPr>
      </w:pPr>
      <w:r w:rsidRPr="00093B58">
        <w:rPr>
          <w:lang w:val="ro-RO"/>
        </w:rPr>
        <w:t>Detaliile lucrului în tandem vor rămâne confidențiale Fișele cu cuvintele cheie asupra momentelor jenante ale conflictelor sunt puse pe planșă, grupate și numite. Evaluarea se poate concentra pe următoarele întrebări:</w:t>
      </w:r>
    </w:p>
    <w:p w14:paraId="20EB8EA5" w14:textId="77777777" w:rsidR="0000471A" w:rsidRPr="00093B58" w:rsidRDefault="0000471A" w:rsidP="0000471A">
      <w:pPr>
        <w:pStyle w:val="Listenabsatz"/>
        <w:keepLines w:val="0"/>
        <w:widowControl w:val="0"/>
        <w:numPr>
          <w:ilvl w:val="0"/>
          <w:numId w:val="9"/>
        </w:numPr>
        <w:shd w:val="clear" w:color="auto" w:fill="D9D9D9"/>
        <w:suppressAutoHyphens/>
        <w:spacing w:line="100" w:lineRule="atLeast"/>
        <w:ind w:left="142" w:hanging="142"/>
        <w:jc w:val="left"/>
        <w:rPr>
          <w:lang w:val="ro-RO"/>
        </w:rPr>
      </w:pPr>
      <w:r w:rsidRPr="00093B58">
        <w:rPr>
          <w:lang w:val="ro-RO"/>
        </w:rPr>
        <w:t>Ce emoții sunt legate de aceste aspecte (ex. rușine, jenă etc.)?</w:t>
      </w:r>
    </w:p>
    <w:p w14:paraId="07CC2045" w14:textId="77777777" w:rsidR="0000471A" w:rsidRPr="00093B58" w:rsidRDefault="0000471A" w:rsidP="0000471A">
      <w:pPr>
        <w:pStyle w:val="Listenabsatz"/>
        <w:keepLines w:val="0"/>
        <w:widowControl w:val="0"/>
        <w:numPr>
          <w:ilvl w:val="0"/>
          <w:numId w:val="9"/>
        </w:numPr>
        <w:shd w:val="clear" w:color="auto" w:fill="D9D9D9"/>
        <w:suppressAutoHyphens/>
        <w:spacing w:line="100" w:lineRule="atLeast"/>
        <w:ind w:left="142" w:hanging="142"/>
        <w:jc w:val="left"/>
        <w:rPr>
          <w:lang w:val="ro-RO"/>
        </w:rPr>
      </w:pPr>
      <w:r w:rsidRPr="00093B58">
        <w:rPr>
          <w:lang w:val="ro-RO"/>
        </w:rPr>
        <w:t>Cum ar trebui să fie tratate părțile conflictului care ar vrea să rămână tăcute despre momentele jenante ale conflictului sau despre înregul conflict ?</w:t>
      </w:r>
    </w:p>
    <w:p w14:paraId="3CFE9FC1" w14:textId="77777777" w:rsidR="0000471A" w:rsidRPr="00093B58" w:rsidRDefault="0000471A" w:rsidP="0000471A">
      <w:pPr>
        <w:pStyle w:val="Listenabsatz"/>
        <w:keepLines w:val="0"/>
        <w:numPr>
          <w:ilvl w:val="0"/>
          <w:numId w:val="10"/>
        </w:numPr>
        <w:shd w:val="clear" w:color="auto" w:fill="D9D9D9"/>
        <w:suppressAutoHyphens/>
        <w:spacing w:line="100" w:lineRule="atLeast"/>
        <w:ind w:left="142" w:hanging="142"/>
        <w:jc w:val="left"/>
        <w:rPr>
          <w:lang w:val="ro-RO"/>
        </w:rPr>
      </w:pPr>
      <w:r w:rsidRPr="00093B58">
        <w:rPr>
          <w:lang w:val="ro-RO"/>
        </w:rPr>
        <w:t>Cum ar trebui tratate părțile conflictului care nu au rețineri în a vorbi deschis despre conflict sau despre aspecte private, intime, chiar și dacă e incomfortabil pentru cei din jur ?</w:t>
      </w:r>
    </w:p>
    <w:p w14:paraId="0F437ACB" w14:textId="77777777" w:rsidR="0000471A" w:rsidRPr="00093B58" w:rsidRDefault="0000471A" w:rsidP="0000471A">
      <w:pPr>
        <w:pStyle w:val="berschrift4"/>
        <w:numPr>
          <w:ilvl w:val="0"/>
          <w:numId w:val="0"/>
        </w:numPr>
        <w:rPr>
          <w:smallCaps/>
          <w:lang w:val="ro-RO"/>
        </w:rPr>
      </w:pPr>
      <w:r w:rsidRPr="00093B58">
        <w:rPr>
          <w:smallCaps/>
          <w:lang w:val="ro-RO"/>
        </w:rPr>
        <w:t>Exercițiu suplimentar: Auto clarificare (60’)</w:t>
      </w:r>
    </w:p>
    <w:p w14:paraId="2ACA82C2" w14:textId="77777777" w:rsidR="0000471A" w:rsidRPr="00093B58" w:rsidRDefault="0000471A" w:rsidP="0000471A">
      <w:pPr>
        <w:rPr>
          <w:lang w:val="ro-RO"/>
        </w:rPr>
      </w:pPr>
      <w:r w:rsidRPr="00093B58">
        <w:rPr>
          <w:lang w:val="ro-RO"/>
        </w:rPr>
        <w:t xml:space="preserve">Funcția acestui exercițiu e să se lucreze asupra valorilor contradictorii menționate mai sus dintre adevăr și menținerea unei relații care ar putea exista cadrul unui grup de participanți </w:t>
      </w:r>
    </w:p>
    <w:p w14:paraId="36070B1E" w14:textId="5CEF98E2" w:rsidR="0000471A" w:rsidRPr="00093B58" w:rsidRDefault="00CF08A4" w:rsidP="0000471A">
      <w:pPr>
        <w:pStyle w:val="berschrift4"/>
        <w:widowControl w:val="0"/>
        <w:numPr>
          <w:ilvl w:val="0"/>
          <w:numId w:val="23"/>
        </w:numPr>
        <w:tabs>
          <w:tab w:val="clear" w:pos="426"/>
        </w:tabs>
        <w:suppressAutoHyphens/>
        <w:spacing w:line="100" w:lineRule="atLeast"/>
        <w:rPr>
          <w:lang w:val="ro-RO"/>
        </w:rPr>
      </w:pPr>
      <w:hyperlink r:id="rId29" w:anchor="12" w:history="1">
        <w:r w:rsidR="0000471A" w:rsidRPr="00CF08A4">
          <w:rPr>
            <w:rStyle w:val="Hyperlink"/>
            <w:lang w:val="ro-RO"/>
          </w:rPr>
          <w:t>Construirea su</w:t>
        </w:r>
        <w:r w:rsidR="0000471A" w:rsidRPr="00CF08A4">
          <w:rPr>
            <w:rStyle w:val="Hyperlink"/>
            <w:lang w:val="ro-RO"/>
          </w:rPr>
          <w:t>b</w:t>
        </w:r>
        <w:r w:rsidR="0000471A" w:rsidRPr="00CF08A4">
          <w:rPr>
            <w:rStyle w:val="Hyperlink"/>
            <w:lang w:val="ro-RO"/>
          </w:rPr>
          <w:t>grupurilor</w:t>
        </w:r>
      </w:hyperlink>
      <w:r w:rsidR="0000471A" w:rsidRPr="00093B58">
        <w:rPr>
          <w:lang w:val="ro-RO"/>
        </w:rPr>
        <w:t xml:space="preserve"> (5‘)</w:t>
      </w:r>
    </w:p>
    <w:p w14:paraId="4742520B" w14:textId="77777777" w:rsidR="0000471A" w:rsidRPr="00093B58" w:rsidRDefault="0000471A" w:rsidP="0000471A">
      <w:pPr>
        <w:shd w:val="clear" w:color="auto" w:fill="D9D9D9"/>
        <w:rPr>
          <w:lang w:val="ro-RO"/>
        </w:rPr>
      </w:pPr>
      <w:r w:rsidRPr="00093B58">
        <w:rPr>
          <w:lang w:val="ro-RO"/>
        </w:rPr>
        <w:t>Imaginati-va că sunteți o parte a conflictului într-un conflict de lungă durată. Cealaltă parte, lucreaza cu dvs. la nivel vizual. De săptămâni întregi nu vă înțelegeți unul cu celălalt. Aveți o critică foarte fundamentală despre modul în care lucrează cealaltă parte. Nu aveți încredere că el sau ea pot avea performanțele necsare și, de asemenea, nu veți încredere în ceea ce el sau ea spune. Ați încercat să vorbiți despre asta. Acest lucru a dus numai la faptul că cealaltă parte a fost jignită și dau vina pe dvs. în schimb. De atunci, atmosfera este foarte tensionată.</w:t>
      </w:r>
    </w:p>
    <w:p w14:paraId="56524929" w14:textId="77777777" w:rsidR="0000471A" w:rsidRPr="00093B58" w:rsidRDefault="0000471A" w:rsidP="0000471A">
      <w:pPr>
        <w:shd w:val="clear" w:color="auto" w:fill="D9D9D9"/>
        <w:rPr>
          <w:lang w:val="ro-RO"/>
        </w:rPr>
      </w:pPr>
      <w:r w:rsidRPr="00093B58">
        <w:rPr>
          <w:lang w:val="ro-RO"/>
        </w:rPr>
        <w:t>Cum credeți că ar trebui să se comporte cineva într-o conversație de conflict în ceea ce privește  percepția valorii celuilalt ? Ar trebui claritatea și adevărul sau menținerea unei relații sensibile să vă ghideze acțiunile ?</w:t>
      </w:r>
    </w:p>
    <w:p w14:paraId="2DCD8994" w14:textId="77777777" w:rsidR="0000471A" w:rsidRPr="00093B58" w:rsidRDefault="0000471A" w:rsidP="0000471A">
      <w:pPr>
        <w:shd w:val="clear" w:color="auto" w:fill="D9D9D9"/>
        <w:rPr>
          <w:lang w:val="ro-RO"/>
        </w:rPr>
      </w:pPr>
      <w:r w:rsidRPr="00093B58">
        <w:rPr>
          <w:lang w:val="ro-RO"/>
        </w:rPr>
        <w:lastRenderedPageBreak/>
        <w:t>Vă rugăm să vă aliniați de-a lungul liniei centrale a camerei, conform comportamentului pe care îl preferați.</w:t>
      </w:r>
    </w:p>
    <w:p w14:paraId="4123CAE2" w14:textId="77777777" w:rsidR="0000471A" w:rsidRPr="00093B58" w:rsidRDefault="0000471A" w:rsidP="0000471A">
      <w:pPr>
        <w:shd w:val="clear" w:color="auto" w:fill="D9D9D9"/>
        <w:rPr>
          <w:lang w:val="ro-RO"/>
        </w:rPr>
      </w:pPr>
      <w:r w:rsidRPr="00093B58">
        <w:rPr>
          <w:lang w:val="ro-RO"/>
        </w:rPr>
        <w:t>În acest capăt trebuie să fie oamenii care vor să vorbească despre toate aspectele conflictului într-un mod direct, în claritate emoțională deplină. Dar ar trebui să rămână corecți oricum. Acuzațiile și atacurile verbale nu sunt permise. Trebuie făcut clar pentru cealaltă parte ce criticați, chiar dacă ar fi în dezavantajul dvs.</w:t>
      </w:r>
    </w:p>
    <w:p w14:paraId="152B0AF5" w14:textId="77777777" w:rsidR="0000471A" w:rsidRPr="00093B58" w:rsidRDefault="0000471A" w:rsidP="0000471A">
      <w:pPr>
        <w:shd w:val="clear" w:color="auto" w:fill="D9D9D9"/>
        <w:rPr>
          <w:lang w:val="ro-RO"/>
        </w:rPr>
      </w:pPr>
      <w:r w:rsidRPr="00093B58">
        <w:rPr>
          <w:noProof/>
          <w:lang w:val="de-DE"/>
        </w:rPr>
        <mc:AlternateContent>
          <mc:Choice Requires="wpg">
            <w:drawing>
              <wp:anchor distT="0" distB="0" distL="114300" distR="114300" simplePos="0" relativeHeight="251734016" behindDoc="0" locked="0" layoutInCell="1" allowOverlap="1" wp14:anchorId="3F9017D2" wp14:editId="15EEB287">
                <wp:simplePos x="0" y="0"/>
                <wp:positionH relativeFrom="column">
                  <wp:posOffset>-201295</wp:posOffset>
                </wp:positionH>
                <wp:positionV relativeFrom="paragraph">
                  <wp:posOffset>1141095</wp:posOffset>
                </wp:positionV>
                <wp:extent cx="6011545" cy="1650365"/>
                <wp:effectExtent l="0" t="0" r="122555" b="121285"/>
                <wp:wrapTopAndBottom/>
                <wp:docPr id="317" name="Gruppieren 1"/>
                <wp:cNvGraphicFramePr/>
                <a:graphic xmlns:a="http://schemas.openxmlformats.org/drawingml/2006/main">
                  <a:graphicData uri="http://schemas.microsoft.com/office/word/2010/wordprocessingGroup">
                    <wpg:wgp>
                      <wpg:cNvGrpSpPr/>
                      <wpg:grpSpPr>
                        <a:xfrm>
                          <a:off x="0" y="0"/>
                          <a:ext cx="6011545" cy="1650365"/>
                          <a:chOff x="0" y="0"/>
                          <a:chExt cx="9828212" cy="2533171"/>
                        </a:xfrm>
                      </wpg:grpSpPr>
                      <pic:pic xmlns:pic="http://schemas.openxmlformats.org/drawingml/2006/picture">
                        <pic:nvPicPr>
                          <pic:cNvPr id="68858"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273800" y="357188"/>
                            <a:ext cx="709612" cy="1731962"/>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859"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560887"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86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230346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861"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7440612" y="258763"/>
                            <a:ext cx="587375" cy="18303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68862" name="Line 5"/>
                        <wps:cNvCnPr/>
                        <wps:spPr bwMode="auto">
                          <a:xfrm>
                            <a:off x="2016125" y="2089150"/>
                            <a:ext cx="6227762" cy="1588"/>
                          </a:xfrm>
                          <a:prstGeom prst="line">
                            <a:avLst/>
                          </a:prstGeom>
                          <a:noFill/>
                          <a:ln w="36000" cap="flat">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8863" name="Oval 6"/>
                        <wps:cNvSpPr>
                          <a:spLocks noChangeArrowheads="1"/>
                        </wps:cNvSpPr>
                        <wps:spPr bwMode="auto">
                          <a:xfrm>
                            <a:off x="7812087" y="1606975"/>
                            <a:ext cx="2016125" cy="926183"/>
                          </a:xfrm>
                          <a:prstGeom prst="ellipse">
                            <a:avLst/>
                          </a:prstGeom>
                          <a:solidFill>
                            <a:srgbClr val="FFFFFF"/>
                          </a:solidFill>
                          <a:ln w="3175" cap="flat">
                            <a:solidFill>
                              <a:srgbClr val="000000"/>
                            </a:solidFill>
                            <a:round/>
                            <a:headEnd/>
                            <a:tailEnd/>
                          </a:ln>
                          <a:effectLst>
                            <a:outerShdw blurRad="50800" dist="38100" dir="2700000" algn="tl" rotWithShape="0">
                              <a:prstClr val="black">
                                <a:alpha val="40000"/>
                              </a:prstClr>
                            </a:outerShdw>
                          </a:effectLst>
                        </wps:spPr>
                        <wps:txbx>
                          <w:txbxContent>
                            <w:p w14:paraId="2526EB85" w14:textId="77777777" w:rsidR="0000471A" w:rsidRPr="000B3F60" w:rsidRDefault="0000471A" w:rsidP="0000471A">
                              <w:pPr>
                                <w:overflowPunct w:val="0"/>
                                <w:spacing w:after="0"/>
                                <w:jc w:val="center"/>
                                <w:textAlignment w:val="baseline"/>
                                <w:rPr>
                                  <w:sz w:val="18"/>
                                  <w:szCs w:val="18"/>
                                  <w:lang w:val="ro-RO"/>
                                </w:rPr>
                              </w:pPr>
                              <w:r w:rsidRPr="000B3F60">
                                <w:rPr>
                                  <w:rFonts w:eastAsia="Microsoft YaHei"/>
                                  <w:color w:val="000000" w:themeColor="text1"/>
                                  <w:kern w:val="24"/>
                                  <w:sz w:val="18"/>
                                  <w:szCs w:val="18"/>
                                  <w:lang w:val="ro-RO"/>
                                </w:rPr>
                                <w:t>Relații Sensibile</w:t>
                              </w:r>
                            </w:p>
                            <w:p w14:paraId="6126061C" w14:textId="77777777" w:rsidR="0000471A" w:rsidRPr="000B3F60" w:rsidRDefault="0000471A" w:rsidP="0000471A">
                              <w:pPr>
                                <w:rPr>
                                  <w:rFonts w:eastAsia="Times New Roman"/>
                                  <w:lang w:val="ro-RO"/>
                                </w:rPr>
                              </w:pPr>
                            </w:p>
                          </w:txbxContent>
                        </wps:txbx>
                        <wps:bodyPr lIns="108000" tIns="82404" rIns="108000" bIns="63000" anchor="ctr"/>
                      </wps:wsp>
                      <wps:wsp>
                        <wps:cNvPr id="125" name="Oval 7"/>
                        <wps:cNvSpPr>
                          <a:spLocks noChangeArrowheads="1"/>
                        </wps:cNvSpPr>
                        <wps:spPr bwMode="auto">
                          <a:xfrm>
                            <a:off x="0" y="1606985"/>
                            <a:ext cx="2016125" cy="926186"/>
                          </a:xfrm>
                          <a:prstGeom prst="ellipse">
                            <a:avLst/>
                          </a:prstGeom>
                          <a:solidFill>
                            <a:srgbClr val="FFFFFF"/>
                          </a:solidFill>
                          <a:ln w="3175" cap="flat">
                            <a:solidFill>
                              <a:srgbClr val="000000"/>
                            </a:solidFill>
                            <a:round/>
                            <a:headEnd/>
                            <a:tailEnd/>
                          </a:ln>
                          <a:effectLst>
                            <a:outerShdw dist="35921" dir="2700000" algn="ctr" rotWithShape="0">
                              <a:srgbClr val="808080"/>
                            </a:outerShdw>
                          </a:effectLst>
                        </wps:spPr>
                        <wps:txbx>
                          <w:txbxContent>
                            <w:p w14:paraId="0AC5543D" w14:textId="77777777" w:rsidR="0000471A" w:rsidRPr="000B3F60" w:rsidRDefault="0000471A" w:rsidP="0000471A">
                              <w:pPr>
                                <w:overflowPunct w:val="0"/>
                                <w:spacing w:after="0"/>
                                <w:jc w:val="center"/>
                                <w:textAlignment w:val="baseline"/>
                                <w:rPr>
                                  <w:rFonts w:eastAsia="Microsoft YaHei"/>
                                  <w:color w:val="000000" w:themeColor="text1"/>
                                  <w:kern w:val="24"/>
                                  <w:sz w:val="18"/>
                                  <w:szCs w:val="18"/>
                                  <w:lang w:val="ro-RO"/>
                                </w:rPr>
                              </w:pPr>
                              <w:r w:rsidRPr="000B3F60">
                                <w:rPr>
                                  <w:rFonts w:eastAsia="Microsoft YaHei"/>
                                  <w:color w:val="000000" w:themeColor="text1"/>
                                  <w:kern w:val="24"/>
                                  <w:sz w:val="18"/>
                                  <w:szCs w:val="18"/>
                                  <w:lang w:val="ro-RO"/>
                                </w:rPr>
                                <w:t>Claritate și Adevăr</w:t>
                              </w:r>
                            </w:p>
                          </w:txbxContent>
                        </wps:txbx>
                        <wps:bodyPr lIns="108000" tIns="82404" rIns="108000" bIns="63000" anchor="ctr"/>
                      </wps:wsp>
                      <pic:pic xmlns:pic="http://schemas.openxmlformats.org/drawingml/2006/picture">
                        <pic:nvPicPr>
                          <pic:cNvPr id="127"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609725" y="0"/>
                            <a:ext cx="1522412" cy="2287588"/>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64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6326187" y="52388"/>
                            <a:ext cx="1522413"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641"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464050" y="52388"/>
                            <a:ext cx="1522412" cy="2287587"/>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68642"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925762" y="288925"/>
                            <a:ext cx="709613" cy="173196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margin">
                  <wp14:pctWidth>0</wp14:pctWidth>
                </wp14:sizeRelH>
                <wp14:sizeRelV relativeFrom="margin">
                  <wp14:pctHeight>0</wp14:pctHeight>
                </wp14:sizeRelV>
              </wp:anchor>
            </w:drawing>
          </mc:Choice>
          <mc:Fallback>
            <w:pict>
              <v:group id="Gruppieren 1" o:spid="_x0000_s1073" style="position:absolute;left:0;text-align:left;margin-left:-15.85pt;margin-top:89.85pt;width:473.35pt;height:129.95pt;z-index:251734016;mso-width-relative:margin;mso-height-relative:margin" coordsize="98282,25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">
                <v:shape id="Picture 1" o:spid="_x0000_s1074" type="#_x0000_t75" style="position:absolute;left:62738;top:3571;width:7096;height:17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15M7BAAAA3gAAAA8AAABkcnMvZG93bnJldi54bWxET02LwjAQvS/4H8II3tZUZaVUo0hBVpe9&#10;bBXPQzO2xWZSkqyt/94cBI+P973eDqYVd3K+saxgNk1AEJdWN1wpOJ/2nykIH5A1tpZJwYM8bDej&#10;jzVm2vb8R/ciVCKGsM9QQR1Cl0npy5oM+qntiCN3tc5giNBVUjvsY7hp5TxJltJgw7Ghxo7ymspb&#10;8W8U7IbvRZ6cXfGbt55/fHXp8ThXajIedisQgYbwFr/cB61gmaZfcW+8E6+A3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15M7BAAAA3gAAAA8AAAAAAAAAAAAAAAAAnwIA&#10;AGRycy9kb3ducmV2LnhtbFBLBQYAAAAABAAEAPcAAACNAwAAAAA=&#10;" strokecolor="gray">
                  <v:fill recolor="t" type="frame"/>
                  <v:stroke joinstyle="round"/>
                  <v:imagedata r:id="rId36" o:title=""/>
                </v:shape>
                <v:shape id="Picture 2" o:spid="_x0000_s1075" type="#_x0000_t75" style="position:absolute;left:45608;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yi1nGAAAA3gAAAA8AAABkcnMvZG93bnJldi54bWxEj81qwzAQhO+FvoPYQm+N3EKD40QJIbRQ&#10;cin5eYCNtbGVWCsjqbby9lWhkOMwM98wi1WynRjIB+NYweukAEFcO224UXA8fL6UIEJE1tg5JgU3&#10;CrBaPj4ssNJu5B0N+9iIDOFQoYI2xr6SMtQtWQwT1xNn7+y8xZilb6T2OGa47eRbUUylRcN5ocWe&#10;Ni3V1/2PVTAzm+22Gb+TP6Xburjoox3Mh1LPT2k9BxEpxXv4v/2lFUzL8n0Gf3fyF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nKLWcYAAADeAAAADwAAAAAAAAAAAAAA&#10;AACfAgAAZHJzL2Rvd25yZXYueG1sUEsFBgAAAAAEAAQA9wAAAJIDAAAAAA==&#10;" strokecolor="gray">
                  <v:fill recolor="t" type="frame"/>
                  <v:stroke joinstyle="round"/>
                  <v:imagedata r:id="rId37" o:title=""/>
                </v:shape>
                <v:shape id="Picture 3" o:spid="_x0000_s1076" type="#_x0000_t75" style="position:absolute;left:23034;top:2587;width:5874;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iapnGAAAA3gAAAA8AAABkcnMvZG93bnJldi54bWxEj11rwjAUhu8H+w/hCN7N1Dlq7YwyBEH0&#10;ZnZjsLtDc9YUm5PQZNr+++VC2OXL+8Wz3g62E1fqQ+tYwXyWgSCunW65UfD5sX8qQISIrLFzTApG&#10;CrDdPD6ssdTuxme6VrERaYRDiQpMjL6UMtSGLIaZ88TJ+3G9xZhk30jd4y2N204+Z1kuLbacHgx6&#10;2hmqL9WvVfCuV8Nx/D6N5JcvZuG/9iuzmys1nQxvryAiDfE/fG8ftIK8KPIEkHASCs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JqmcYAAADeAAAADwAAAAAAAAAAAAAA&#10;AACfAgAAZHJzL2Rvd25yZXYueG1sUEsFBgAAAAAEAAQA9wAAAJIDAAAAAA==&#10;" strokecolor="gray">
                  <v:fill recolor="t" type="frame"/>
                  <v:stroke joinstyle="round"/>
                  <v:imagedata r:id="rId38" o:title=""/>
                </v:shape>
                <v:shape id="Picture 4" o:spid="_x0000_s1077" type="#_x0000_t75" style="position:absolute;left:74406;top:2587;width:5873;height:18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oTeLFAAAA3gAAAA8AAABkcnMvZG93bnJldi54bWxEj8FqwzAQRO+F/oPYQm+NnB6M60QJISRQ&#10;cilN8wEba2MrsVZGUm3l76tCocdhZt4wy3WyvRjJB+NYwXxWgCBunDbcKjh97V8qECEia+wdk4I7&#10;BVivHh+WWGs38SeNx9iKDOFQo4IuxqGWMjQdWQwzNxBn7+K8xZilb6X2OGW47eVrUZTSouG80OFA&#10;246a2/HbKngz28OhnT6SP6f7prjqkx3NTqnnp7RZgIiU4n/4r/2uFZRVVc7h906+AnL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aE3ixQAAAN4AAAAPAAAAAAAAAAAAAAAA&#10;AJ8CAABkcnMvZG93bnJldi54bWxQSwUGAAAAAAQABAD3AAAAkQMAAAAA&#10;" strokecolor="gray">
                  <v:fill recolor="t" type="frame"/>
                  <v:stroke joinstyle="round"/>
                  <v:imagedata r:id="rId37" o:title=""/>
                </v:shape>
                <v:line id="Line 5" o:spid="_x0000_s1078" style="position:absolute;visibility:visible;mso-wrap-style:square" from="20161,20891" to="82438,20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XbCMgAAADeAAAADwAAAGRycy9kb3ducmV2LnhtbESPQWvCQBSE7wX/w/IK3upGkRCiq7SC&#10;0IMg2oJ6e2afSWz2bbq7atpf7wqFHoeZ+YaZzjvTiCs5X1tWMBwkIIgLq2suFXx+LF8yED4ga2ws&#10;k4If8jCf9Z6mmGt74w1dt6EUEcI+RwVVCG0upS8qMugHtiWO3sk6gyFKV0rt8BbhppGjJEmlwZrj&#10;QoUtLSoqvrYXo6D1x2/XrS7r4W4zlm/7xXlfHn6V6j93rxMQgbrwH/5rv2sFaZalI3jciVdAzu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wXbCMgAAADeAAAADwAAAAAA&#10;AAAAAAAAAAChAgAAZHJzL2Rvd25yZXYueG1sUEsFBgAAAAAEAAQA+QAAAJYDAAAAAA==&#10;" strokeweight="1mm"/>
                <v:oval id="Oval 6" o:spid="_x0000_s1079" style="position:absolute;left:78120;top:16069;width:20162;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OsYA&#10;AADeAAAADwAAAGRycy9kb3ducmV2LnhtbESPT4vCMBTE7wt+h/AEb2vqH0q3GkWERREvtnvx9mie&#10;bbV5KU1W67c3wsIeh5n5DbNc96YRd+pcbVnBZByBIC6srrlU8JN/fyYgnEfW2FgmBU9ysF4NPpaY&#10;avvgE90zX4oAYZeigsr7NpXSFRUZdGPbEgfvYjuDPsiulLrDR4CbRk6jKJYGaw4LFba0rai4Zb9G&#10;wfU5m/tjdNid8/rrxNP9OdseWqVGw36zAOGp9//hv/ZeK4iTJJ7B+064AnL1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aOsYAAADeAAAADwAAAAAAAAAAAAAAAACYAgAAZHJz&#10;L2Rvd25yZXYueG1sUEsFBgAAAAAEAAQA9QAAAIsDAAAAAA==&#10;" strokeweight=".25pt">
                  <v:shadow on="t" color="black" opacity="26214f" origin="-.5,-.5" offset=".74836mm,.74836mm"/>
                  <v:textbox inset="3mm,2.289mm,3mm,1.75mm">
                    <w:txbxContent>
                      <w:p w14:paraId="2526EB85" w14:textId="77777777" w:rsidR="0000471A" w:rsidRPr="000B3F60" w:rsidRDefault="0000471A" w:rsidP="0000471A">
                        <w:pPr>
                          <w:overflowPunct w:val="0"/>
                          <w:spacing w:after="0"/>
                          <w:jc w:val="center"/>
                          <w:textAlignment w:val="baseline"/>
                          <w:rPr>
                            <w:sz w:val="18"/>
                            <w:szCs w:val="18"/>
                            <w:lang w:val="ro-RO"/>
                          </w:rPr>
                        </w:pPr>
                        <w:r w:rsidRPr="000B3F60">
                          <w:rPr>
                            <w:rFonts w:eastAsia="Microsoft YaHei"/>
                            <w:color w:val="000000" w:themeColor="text1"/>
                            <w:kern w:val="24"/>
                            <w:sz w:val="18"/>
                            <w:szCs w:val="18"/>
                            <w:lang w:val="ro-RO"/>
                          </w:rPr>
                          <w:t xml:space="preserve">Relații </w:t>
                        </w:r>
                        <w:r w:rsidRPr="000B3F60">
                          <w:rPr>
                            <w:rFonts w:eastAsia="Microsoft YaHei"/>
                            <w:color w:val="000000" w:themeColor="text1"/>
                            <w:kern w:val="24"/>
                            <w:sz w:val="18"/>
                            <w:szCs w:val="18"/>
                            <w:lang w:val="ro-RO"/>
                          </w:rPr>
                          <w:t>Sensibile</w:t>
                        </w:r>
                      </w:p>
                      <w:p w14:paraId="6126061C" w14:textId="77777777" w:rsidR="0000471A" w:rsidRPr="000B3F60" w:rsidRDefault="0000471A" w:rsidP="0000471A">
                        <w:pPr>
                          <w:rPr>
                            <w:rFonts w:eastAsia="Times New Roman"/>
                            <w:lang w:val="ro-RO"/>
                          </w:rPr>
                        </w:pPr>
                      </w:p>
                    </w:txbxContent>
                  </v:textbox>
                </v:oval>
                <v:oval id="Oval 7" o:spid="_x0000_s1080" style="position:absolute;top:16069;width:20161;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g/sUA&#10;AADcAAAADwAAAGRycy9kb3ducmV2LnhtbERP32vCMBB+H+x/CDfwbaYKDumMIk5ljCHTKWNvZ3M2&#10;nc2lNKmt//0yGPh2H9/Pm8w6W4oL1b5wrGDQT0AQZ04XnCvYf64exyB8QNZYOiYFV/Iwm97fTTDV&#10;ruUtXXYhFzGEfYoKTAhVKqXPDFn0fVcRR+7kaoshwjqXusY2httSDpPkSVosODYYrGhhKDvvGqtg&#10;vVnSz1v7ZVbLj8P75vjSfLtBo1TvoZs/gwjUhZv43/2q4/zhCP6eiRfI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GD+xQAAANwAAAAPAAAAAAAAAAAAAAAAAJgCAABkcnMv&#10;ZG93bnJldi54bWxQSwUGAAAAAAQABAD1AAAAigMAAAAA&#10;" strokeweight=".25pt">
                  <v:shadow on="t"/>
                  <v:textbox inset="3mm,2.289mm,3mm,1.75mm">
                    <w:txbxContent>
                      <w:p w14:paraId="0AC5543D" w14:textId="77777777" w:rsidR="0000471A" w:rsidRPr="000B3F60" w:rsidRDefault="0000471A" w:rsidP="0000471A">
                        <w:pPr>
                          <w:overflowPunct w:val="0"/>
                          <w:spacing w:after="0"/>
                          <w:jc w:val="center"/>
                          <w:textAlignment w:val="baseline"/>
                          <w:rPr>
                            <w:rFonts w:eastAsia="Microsoft YaHei"/>
                            <w:color w:val="000000" w:themeColor="text1"/>
                            <w:kern w:val="24"/>
                            <w:sz w:val="18"/>
                            <w:szCs w:val="18"/>
                            <w:lang w:val="ro-RO"/>
                          </w:rPr>
                        </w:pPr>
                        <w:r w:rsidRPr="000B3F60">
                          <w:rPr>
                            <w:rFonts w:eastAsia="Microsoft YaHei"/>
                            <w:color w:val="000000" w:themeColor="text1"/>
                            <w:kern w:val="24"/>
                            <w:sz w:val="18"/>
                            <w:szCs w:val="18"/>
                            <w:lang w:val="ro-RO"/>
                          </w:rPr>
                          <w:t>Claritate și Adevăr</w:t>
                        </w:r>
                      </w:p>
                    </w:txbxContent>
                  </v:textbox>
                </v:oval>
                <v:shape id="Picture 8" o:spid="_x0000_s1081" type="#_x0000_t75" style="position:absolute;left:16097;width:15224;height:22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BXkTDAAAA3AAAAA8AAABkcnMvZG93bnJldi54bWxET01rwkAQvQv9D8sUetONEaxEVxFBkRYP&#10;plLobciO2Wh2NmRXk/57Vyj0No/3OYtVb2txp9ZXjhWMRwkI4sLpiksFp6/tcAbCB2SNtWNS8Ese&#10;VsuXwQIz7To+0j0PpYgh7DNUYEJoMil9YciiH7mGOHJn11oMEbal1C12MdzWMk2SqbRYcWww2NDG&#10;UHHNb1bBrNx9XPLuYPD7Mz8dq59kkq6vSr299us5iEB9+Bf/ufc6zk/f4flMvEA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UFeRMMAAADcAAAADwAAAAAAAAAAAAAAAACf&#10;AgAAZHJzL2Rvd25yZXYueG1sUEsFBgAAAAAEAAQA9wAAAI8DAAAAAA==&#10;" strokecolor="gray">
                  <v:fill recolor="t" type="frame"/>
                  <v:stroke joinstyle="round"/>
                  <v:imagedata r:id="rId39" o:title=""/>
                </v:shape>
                <v:shape id="Picture 9" o:spid="_x0000_s1082" type="#_x0000_t75" style="position:absolute;left:63261;top:523;width:15225;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LsjHAAAA3gAAAA8AAABkcnMvZG93bnJldi54bWxEj81qwkAUhfeFvsNwBXd1otgg0VGsrVBa&#10;uoiK62vmmgQzd+LMGNM+fWdR6PJw/vgWq940oiPna8sKxqMEBHFhdc2lgsN++zQD4QOyxsYyKfgm&#10;D6vl48MCM23vnFO3C6WII+wzVFCF0GZS+qIig35kW+Lona0zGKJ0pdQO73HcNHKSJKk0WHN8qLCl&#10;TUXFZXczCj6Pjcu7UzH5eLu+ft1+2vw53b4oNRz06zmIQH34D/+137WCdJZOI0DEiSg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tYLsjHAAAA3gAAAA8AAAAAAAAAAAAA&#10;AAAAnwIAAGRycy9kb3ducmV2LnhtbFBLBQYAAAAABAAEAPcAAACTAwAAAAA=&#10;" strokecolor="gray">
                  <v:fill recolor="t" type="frame"/>
                  <v:stroke joinstyle="round"/>
                  <v:imagedata r:id="rId40" o:title=""/>
                </v:shape>
                <v:shape id="Picture 10" o:spid="_x0000_s1083" type="#_x0000_t75" style="position:absolute;left:44640;top:523;width:15224;height:22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7a4PHAAAA3gAAAA8AAABkcnMvZG93bnJldi54bWxEj0FrwkAUhO8F/8PyCr3VjbaEkLqKCIpY&#10;ejAVwdsj+5pNzb4N2dXEf98VhB6HmfmGmS0G24grdb52rGAyTkAQl07XXCk4fK9fMxA+IGtsHJOC&#10;G3lYzEdPM8y163lP1yJUIkLY56jAhNDmUvrSkEU/di1x9H5cZzFE2VVSd9hHuG3kNElSabHmuGCw&#10;pZWh8lxcrIKs2ux+i/7L4PGzOOzrU/I2XZ6Venkelh8gAg3hP/xob7WCNEvfJ3C/E6+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O7a4PHAAAA3gAAAA8AAAAAAAAAAAAA&#10;AAAAnwIAAGRycy9kb3ducmV2LnhtbFBLBQYAAAAABAAEAPcAAACTAwAAAAA=&#10;" strokecolor="gray">
                  <v:fill recolor="t" type="frame"/>
                  <v:stroke joinstyle="round"/>
                  <v:imagedata r:id="rId39" o:title=""/>
                </v:shape>
                <v:shape id="Picture 11" o:spid="_x0000_s1084" type="#_x0000_t75" style="position:absolute;left:29257;top:2889;width:7096;height:17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Oo07HAAAA3gAAAA8AAABkcnMvZG93bnJldi54bWxEj0FrwkAUhO+C/2F5Qm91o2gIqauIqO1F&#10;2qaFXh/Z1yQ1+zZkt5r9926h4HGYmW+Y1WYwrbhQ7xrLCmbTBARxaXXDlYLPj8NjBsJ5ZI2tZVIQ&#10;yMFmPR6tMNf2yu90KXwlIoRdjgpq77tcSlfWZNBNbUccvW/bG/RR9pXUPV4j3LRyniSpNNhwXKix&#10;o11N5bn4NQrelhx4Fo64+Dmdw+v+EJ5PX4VSD5Nh+wTC0+Dv4f/2i1aQZuliDn934hWQ6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QOo07HAAAA3gAAAA8AAAAAAAAAAAAA&#10;AAAAnwIAAGRycy9kb3ducmV2LnhtbFBLBQYAAAAABAAEAPcAAACTAwAAAAA=&#10;" strokecolor="gray">
                  <v:fill recolor="t" type="frame"/>
                  <v:stroke joinstyle="round"/>
                  <v:imagedata r:id="rId41" o:title=""/>
                </v:shape>
                <w10:wrap type="topAndBottom"/>
              </v:group>
            </w:pict>
          </mc:Fallback>
        </mc:AlternateContent>
      </w:r>
      <w:r w:rsidRPr="00093B58">
        <w:rPr>
          <w:lang w:val="ro-RO"/>
        </w:rPr>
        <w:t>(Celălalt trainer merge în celălalt capăt al camerei) Aici, la celălalt capăt trebuie să fie acei oameni care sunt de părere că ar trebui să ia în considerare într-adevăr ceea ce spune ceilalți. Ar trebui să fie introduse cu tact punctele sensibile de critică și exprimate, mai degrabă indirect și atent formulate. Nu trebuie să se riște ca cealaltă parte să pierdă fața.Relația trebuie îmbunătățită și nu distrusă chiar mai mult. În plus, situația emoțională nu trebuie să fie înfierbântată în continuare.</w:t>
      </w:r>
    </w:p>
    <w:p w14:paraId="2F501E17" w14:textId="77777777" w:rsidR="0000471A" w:rsidRPr="00093B58" w:rsidRDefault="0000471A" w:rsidP="0000471A">
      <w:pPr>
        <w:shd w:val="clear" w:color="auto" w:fill="D9D9D9"/>
        <w:rPr>
          <w:lang w:val="ro-RO"/>
        </w:rPr>
      </w:pPr>
    </w:p>
    <w:p w14:paraId="2F9F1DF7" w14:textId="77777777" w:rsidR="0000471A" w:rsidRPr="00093B58" w:rsidRDefault="0000471A" w:rsidP="0000471A">
      <w:pPr>
        <w:shd w:val="clear" w:color="auto" w:fill="D9D9D9"/>
        <w:rPr>
          <w:lang w:val="ro-RO"/>
        </w:rPr>
      </w:pPr>
      <w:r w:rsidRPr="00093B58">
        <w:rPr>
          <w:lang w:val="ro-RO"/>
        </w:rPr>
        <w:t xml:space="preserve"> Cei care nu preferă extremele și preferă formele mixte (ca-și-cum, nici-nici), ar trebui să stea la mijloc.</w:t>
      </w:r>
    </w:p>
    <w:p w14:paraId="064D5CC2" w14:textId="77777777" w:rsidR="0000471A" w:rsidRPr="00093B58" w:rsidRDefault="0000471A" w:rsidP="0000471A">
      <w:pPr>
        <w:pStyle w:val="berschrift4"/>
        <w:widowControl w:val="0"/>
        <w:numPr>
          <w:ilvl w:val="0"/>
          <w:numId w:val="23"/>
        </w:numPr>
        <w:tabs>
          <w:tab w:val="clear" w:pos="426"/>
        </w:tabs>
        <w:suppressAutoHyphens/>
        <w:spacing w:line="100" w:lineRule="atLeast"/>
        <w:rPr>
          <w:lang w:val="ro-RO"/>
        </w:rPr>
      </w:pPr>
      <w:r w:rsidRPr="00093B58">
        <w:rPr>
          <w:lang w:val="ro-RO"/>
        </w:rPr>
        <w:t>Lucrul în subgrupuri (10‘)</w:t>
      </w:r>
    </w:p>
    <w:p w14:paraId="60EC31A7" w14:textId="77777777" w:rsidR="0000471A" w:rsidRPr="00093B58" w:rsidRDefault="0000471A" w:rsidP="0000471A">
      <w:pPr>
        <w:shd w:val="clear" w:color="auto" w:fill="FFFFFF"/>
        <w:rPr>
          <w:lang w:val="ro-RO"/>
        </w:rPr>
      </w:pPr>
      <w:r w:rsidRPr="00093B58">
        <w:rPr>
          <w:lang w:val="ro-RO"/>
        </w:rPr>
        <w:t>Când participanții s-au aliniat, antrenorii împart grupul în trei sau patru subgrupe: Două reprezintă cele două poziții ale valorii, al treilea sau al patrulea grup construiesc subgrupuri ale celor care reprezintă alte idei, precum și ale celor care nu se pot decide, au întrebări și au nevoie de informații. Aceste subgrupuri se răspândesc în întreaga cameră, astfel încât să se poată vedea unii pe alții, și că membrii subgrupurilor stau împreună.</w:t>
      </w:r>
    </w:p>
    <w:p w14:paraId="6039AFD4" w14:textId="77777777" w:rsidR="0000471A" w:rsidRPr="00093B58" w:rsidRDefault="0000471A" w:rsidP="0000471A">
      <w:pPr>
        <w:shd w:val="clear" w:color="auto" w:fill="D9D9D9"/>
        <w:rPr>
          <w:lang w:val="ro-RO"/>
        </w:rPr>
      </w:pPr>
      <w:r w:rsidRPr="00093B58">
        <w:rPr>
          <w:lang w:val="ro-RO"/>
        </w:rPr>
        <w:t>Pentru următoarele 10 minute vă rugăm să discutați despre cum puteți face percepția valorii dvs despre comportamentul potrivit în conflicte, clară și pe înțelesul celorlalți.</w:t>
      </w:r>
    </w:p>
    <w:p w14:paraId="201B41E4" w14:textId="77777777" w:rsidR="0000471A" w:rsidRPr="00093B58" w:rsidRDefault="0000471A" w:rsidP="0000471A">
      <w:pPr>
        <w:pStyle w:val="berschrift4"/>
        <w:widowControl w:val="0"/>
        <w:numPr>
          <w:ilvl w:val="0"/>
          <w:numId w:val="23"/>
        </w:numPr>
        <w:tabs>
          <w:tab w:val="clear" w:pos="426"/>
        </w:tabs>
        <w:suppressAutoHyphens/>
        <w:spacing w:line="100" w:lineRule="atLeast"/>
        <w:rPr>
          <w:lang w:val="ro-RO"/>
        </w:rPr>
      </w:pPr>
      <w:r w:rsidRPr="00093B58">
        <w:rPr>
          <w:lang w:val="ro-RO"/>
        </w:rPr>
        <w:t xml:space="preserve">Disputa Moderată (30‘) </w:t>
      </w:r>
    </w:p>
    <w:p w14:paraId="50BB948E" w14:textId="77777777" w:rsidR="0000471A" w:rsidRPr="00093B58" w:rsidRDefault="0000471A" w:rsidP="0000471A">
      <w:pPr>
        <w:shd w:val="clear" w:color="auto" w:fill="BFBFBF"/>
        <w:rPr>
          <w:lang w:val="ro-RO"/>
        </w:rPr>
      </w:pPr>
      <w:r w:rsidRPr="00093B58">
        <w:rPr>
          <w:lang w:val="ro-RO"/>
        </w:rPr>
        <w:t>Echipa de traineri moderează: Acum fiecare subgrup are 3 minute pentru contribuția lor, urmată de 5 miunte pentru argument liber.</w:t>
      </w:r>
    </w:p>
    <w:p w14:paraId="473EE56D" w14:textId="77777777" w:rsidR="0000471A" w:rsidRPr="00093B58" w:rsidRDefault="0000471A" w:rsidP="0000471A">
      <w:pPr>
        <w:pStyle w:val="berschrift4"/>
        <w:widowControl w:val="0"/>
        <w:numPr>
          <w:ilvl w:val="0"/>
          <w:numId w:val="23"/>
        </w:numPr>
        <w:tabs>
          <w:tab w:val="clear" w:pos="426"/>
        </w:tabs>
        <w:suppressAutoHyphens/>
        <w:spacing w:line="100" w:lineRule="atLeast"/>
        <w:rPr>
          <w:lang w:val="ro-RO"/>
        </w:rPr>
      </w:pPr>
      <w:r w:rsidRPr="00093B58">
        <w:rPr>
          <w:lang w:val="ro-RO"/>
        </w:rPr>
        <w:t>Evaluarea în plenar (15‘)</w:t>
      </w:r>
    </w:p>
    <w:p w14:paraId="52F45845" w14:textId="77777777" w:rsidR="0000471A" w:rsidRPr="00093B58" w:rsidRDefault="0000471A" w:rsidP="0000471A">
      <w:pPr>
        <w:shd w:val="clear" w:color="auto" w:fill="FFFFFF"/>
        <w:rPr>
          <w:lang w:val="ro-RO"/>
        </w:rPr>
      </w:pPr>
      <w:r w:rsidRPr="00093B58">
        <w:rPr>
          <w:lang w:val="ro-RO"/>
        </w:rPr>
        <w:t>Exercițiul se termină cu o dezbatere liberă asupra următoarelor întrebări:</w:t>
      </w:r>
    </w:p>
    <w:p w14:paraId="02EB2876" w14:textId="77777777" w:rsidR="0000471A" w:rsidRPr="00093B58" w:rsidRDefault="0000471A" w:rsidP="0000471A">
      <w:pPr>
        <w:pStyle w:val="Listenabsatz"/>
        <w:keepLines w:val="0"/>
        <w:widowControl w:val="0"/>
        <w:numPr>
          <w:ilvl w:val="0"/>
          <w:numId w:val="12"/>
        </w:numPr>
        <w:shd w:val="clear" w:color="auto" w:fill="FFFFFF"/>
        <w:suppressAutoHyphens/>
        <w:spacing w:line="100" w:lineRule="atLeast"/>
        <w:ind w:left="142" w:hanging="142"/>
        <w:jc w:val="left"/>
        <w:rPr>
          <w:lang w:val="ro-RO"/>
        </w:rPr>
      </w:pPr>
      <w:r w:rsidRPr="00093B58">
        <w:rPr>
          <w:lang w:val="ro-RO"/>
        </w:rPr>
        <w:t>Cum eu simțit participanții celalată parte?</w:t>
      </w:r>
    </w:p>
    <w:p w14:paraId="127BDEBB" w14:textId="77777777" w:rsidR="0000471A" w:rsidRPr="00093B58" w:rsidRDefault="0000471A" w:rsidP="0000471A">
      <w:pPr>
        <w:pStyle w:val="Listenabsatz"/>
        <w:keepLines w:val="0"/>
        <w:widowControl w:val="0"/>
        <w:numPr>
          <w:ilvl w:val="0"/>
          <w:numId w:val="12"/>
        </w:numPr>
        <w:shd w:val="clear" w:color="auto" w:fill="FFFFFF"/>
        <w:suppressAutoHyphens/>
        <w:spacing w:line="100" w:lineRule="atLeast"/>
        <w:ind w:left="142" w:hanging="142"/>
        <w:jc w:val="left"/>
        <w:rPr>
          <w:lang w:val="ro-RO"/>
        </w:rPr>
      </w:pPr>
      <w:r w:rsidRPr="00093B58">
        <w:rPr>
          <w:lang w:val="ro-RO"/>
        </w:rPr>
        <w:t>Cum s-au simțit ei înșiși?</w:t>
      </w:r>
    </w:p>
    <w:p w14:paraId="351C77B0" w14:textId="77777777" w:rsidR="0000471A" w:rsidRPr="00093B58" w:rsidRDefault="0000471A" w:rsidP="0000471A">
      <w:pPr>
        <w:pStyle w:val="Listenabsatz"/>
        <w:keepLines w:val="0"/>
        <w:widowControl w:val="0"/>
        <w:numPr>
          <w:ilvl w:val="0"/>
          <w:numId w:val="12"/>
        </w:numPr>
        <w:shd w:val="clear" w:color="auto" w:fill="FFFFFF"/>
        <w:suppressAutoHyphens/>
        <w:spacing w:line="100" w:lineRule="atLeast"/>
        <w:ind w:left="142" w:hanging="142"/>
        <w:jc w:val="left"/>
        <w:rPr>
          <w:lang w:val="ro-RO"/>
        </w:rPr>
      </w:pPr>
      <w:r w:rsidRPr="00093B58">
        <w:rPr>
          <w:lang w:val="ro-RO"/>
        </w:rPr>
        <w:t>Ce concluzii au tras pentru modul lor personal de mediere?</w:t>
      </w:r>
    </w:p>
    <w:p w14:paraId="29BD2A7C" w14:textId="20287DEC" w:rsidR="005F4459" w:rsidRDefault="0000471A" w:rsidP="0000471A">
      <w:pPr>
        <w:pStyle w:val="Listenabsatz"/>
        <w:keepLines w:val="0"/>
        <w:numPr>
          <w:ilvl w:val="0"/>
          <w:numId w:val="13"/>
        </w:numPr>
        <w:shd w:val="clear" w:color="auto" w:fill="FFFFFF"/>
        <w:suppressAutoHyphens/>
        <w:spacing w:line="100" w:lineRule="atLeast"/>
        <w:ind w:left="142" w:hanging="142"/>
        <w:jc w:val="left"/>
      </w:pPr>
      <w:r w:rsidRPr="00093B58">
        <w:rPr>
          <w:lang w:val="ro-RO"/>
        </w:rPr>
        <w:t>Ce conluzii au tras pentru medierea conflictelor de valoare?</w:t>
      </w:r>
    </w:p>
    <w:p w14:paraId="59139DB4" w14:textId="77777777" w:rsidR="00AF27F8" w:rsidRDefault="00AF27F8" w:rsidP="005F4459">
      <w:pPr>
        <w:pStyle w:val="Listenabsatz"/>
        <w:shd w:val="clear" w:color="auto" w:fill="FFFFFF"/>
        <w:ind w:left="142" w:hanging="142"/>
        <w:rPr>
          <w:lang w:val="de-DE" w:eastAsia="en-US"/>
        </w:rPr>
        <w:sectPr w:rsidR="00AF27F8" w:rsidSect="00D3743E">
          <w:headerReference w:type="default" r:id="rId42"/>
          <w:pgSz w:w="11906" w:h="16838"/>
          <w:pgMar w:top="1417" w:right="1417" w:bottom="1134" w:left="1417" w:header="708" w:footer="708" w:gutter="0"/>
          <w:cols w:space="708"/>
          <w:docGrid w:linePitch="360"/>
        </w:sectPr>
      </w:pPr>
    </w:p>
    <w:p w14:paraId="6095E73E" w14:textId="1A74F8F1" w:rsidR="005F4459" w:rsidRDefault="0000471A" w:rsidP="00AF27F8">
      <w:pPr>
        <w:pStyle w:val="berschrift2"/>
      </w:pPr>
      <w:bookmarkStart w:id="5" w:name="_Toc388217967"/>
      <w:r w:rsidRPr="00093B58">
        <w:rPr>
          <w:lang w:val="ro-RO"/>
        </w:rPr>
        <w:lastRenderedPageBreak/>
        <w:t>Exercițiu: Care este poziția mea referitor la valorile medierii</w:t>
      </w:r>
      <w:r>
        <w:rPr>
          <w:lang w:val="ro-RO"/>
        </w:rPr>
        <w:t>?</w:t>
      </w:r>
      <w:r w:rsidR="005F4459">
        <w:t xml:space="preserve"> (90‘)</w:t>
      </w:r>
      <w:bookmarkEnd w:id="5"/>
    </w:p>
    <w:p w14:paraId="4AFAB244" w14:textId="77777777" w:rsidR="00A37DBB" w:rsidRPr="00093B58" w:rsidRDefault="00A37DBB" w:rsidP="00A37DBB">
      <w:pPr>
        <w:rPr>
          <w:lang w:val="ro-RO"/>
        </w:rPr>
      </w:pPr>
      <w:r w:rsidRPr="00093B58">
        <w:rPr>
          <w:lang w:val="ro-RO"/>
        </w:rPr>
        <w:t>De asemenea, parte din acțiunea de mediere sunt conflictele cu privire la forma "corectă" de mediere (morală, eficientă, justă, holistică, etc), care au cu siguranță un potențial de escaladare. De exemplu, Bush și Folger vedeau Mediere lor transformativă</w:t>
      </w:r>
      <w:r w:rsidRPr="00093B58">
        <w:rPr>
          <w:rStyle w:val="Funotenzeichen"/>
          <w:lang w:val="ro-RO"/>
        </w:rPr>
        <w:footnoteReference w:id="12"/>
      </w:r>
      <w:r w:rsidRPr="00093B58">
        <w:rPr>
          <w:lang w:val="ro-RO"/>
        </w:rPr>
        <w:t xml:space="preserve"> ca delimitată de Abordarea Negocierii Harvard</w:t>
      </w:r>
      <w:r w:rsidRPr="00093B58">
        <w:rPr>
          <w:rStyle w:val="Funotenzeichen"/>
          <w:lang w:val="ro-RO"/>
        </w:rPr>
        <w:footnoteReference w:id="13"/>
      </w:r>
      <w:r w:rsidRPr="00093B58">
        <w:rPr>
          <w:lang w:val="ro-RO"/>
        </w:rPr>
        <w:t>. Astfel, nu este vorba doar despre diferențele dintre experții juridici și pedagogi sociali și psihologi, ci mai degraba despre percepțiile valoarii, care sunt prezente în domeniile profesionale.</w:t>
      </w:r>
    </w:p>
    <w:p w14:paraId="0E95B42C" w14:textId="77777777" w:rsidR="00A37DBB" w:rsidRPr="00093B58" w:rsidRDefault="00A37DBB" w:rsidP="00A37DBB">
      <w:pPr>
        <w:rPr>
          <w:lang w:val="ro-RO"/>
        </w:rPr>
      </w:pPr>
      <w:r w:rsidRPr="00093B58">
        <w:rPr>
          <w:lang w:val="ro-RO"/>
        </w:rPr>
        <w:t>Prin urmare, întrebarea fundamentală pentru fiecare mediator este: Ce linie de abordare este destul de importantă pentru mine ca să o aleg, în caz că nu mă pot decide, pentru că nu am informații clare sau dacă nu mă pot hotărî, în loc de a avea informație bună.</w:t>
      </w:r>
    </w:p>
    <w:p w14:paraId="202DAAD1"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Explorarea precepțiilor valorii în mediere (5‘)</w:t>
      </w:r>
    </w:p>
    <w:p w14:paraId="12FEDB8F" w14:textId="77777777" w:rsidR="00A37DBB" w:rsidRPr="00093B58" w:rsidRDefault="00A37DBB" w:rsidP="00A37DBB">
      <w:pPr>
        <w:rPr>
          <w:lang w:val="ro-RO"/>
        </w:rPr>
      </w:pPr>
      <w:r w:rsidRPr="00093B58">
        <w:rPr>
          <w:lang w:val="ro-RO"/>
        </w:rPr>
        <w:t>Folosind următorul chestionar scurt, participanții pot explora propria lor orientare a medierii, marcând opțiunile de la ”extrem ” până la ”(aproape) deloc” referindu-se cât de multă valoare dau activităților de mediere din coloana din stânga.</w:t>
      </w:r>
    </w:p>
    <w:tbl>
      <w:tblPr>
        <w:tblW w:w="9365" w:type="dxa"/>
        <w:tblInd w:w="-108" w:type="dxa"/>
        <w:tblBorders>
          <w:top w:val="single" w:sz="8" w:space="0" w:color="000080"/>
          <w:left w:val="single" w:sz="8" w:space="0" w:color="000080"/>
          <w:right w:val="single" w:sz="8" w:space="0" w:color="000080"/>
        </w:tblBorders>
        <w:tblCellMar>
          <w:left w:w="10" w:type="dxa"/>
          <w:right w:w="10" w:type="dxa"/>
        </w:tblCellMar>
        <w:tblLook w:val="0000" w:firstRow="0" w:lastRow="0" w:firstColumn="0" w:lastColumn="0" w:noHBand="0" w:noVBand="0"/>
      </w:tblPr>
      <w:tblGrid>
        <w:gridCol w:w="3910"/>
        <w:gridCol w:w="1109"/>
        <w:gridCol w:w="836"/>
        <w:gridCol w:w="699"/>
        <w:gridCol w:w="834"/>
        <w:gridCol w:w="944"/>
        <w:gridCol w:w="1033"/>
      </w:tblGrid>
      <w:tr w:rsidR="00A37DBB" w:rsidRPr="00093B58" w14:paraId="01EC6C56" w14:textId="77777777" w:rsidTr="00E57ED5">
        <w:tc>
          <w:tcPr>
            <w:tcW w:w="9365" w:type="dxa"/>
            <w:gridSpan w:val="7"/>
            <w:tcBorders>
              <w:top w:val="single" w:sz="8" w:space="0" w:color="000080"/>
              <w:left w:val="single" w:sz="8" w:space="0" w:color="000080"/>
              <w:right w:val="single" w:sz="8" w:space="0" w:color="000080"/>
            </w:tcBorders>
            <w:shd w:val="clear" w:color="auto" w:fill="FFFFFF"/>
            <w:tcMar>
              <w:top w:w="0" w:type="dxa"/>
              <w:left w:w="57" w:type="dxa"/>
              <w:bottom w:w="0" w:type="dxa"/>
              <w:right w:w="108" w:type="dxa"/>
            </w:tcMar>
          </w:tcPr>
          <w:p w14:paraId="5639C94D" w14:textId="45F3B7C0" w:rsidR="00A37DBB" w:rsidRPr="00093B58" w:rsidRDefault="00A37DBB" w:rsidP="00E57ED5">
            <w:pPr>
              <w:spacing w:after="0"/>
              <w:jc w:val="left"/>
              <w:rPr>
                <w:lang w:val="ro-RO"/>
              </w:rPr>
            </w:pPr>
            <w:r w:rsidRPr="00093B58">
              <w:rPr>
                <w:b/>
                <w:bCs/>
                <w:sz w:val="20"/>
                <w:szCs w:val="20"/>
                <w:lang w:val="ro-RO"/>
              </w:rPr>
              <w:t xml:space="preserve">Foaie de lucru </w:t>
            </w:r>
            <w:r w:rsidR="00B26CB5">
              <w:rPr>
                <w:b/>
                <w:bCs/>
                <w:sz w:val="20"/>
                <w:szCs w:val="20"/>
                <w:lang w:val="ro-RO"/>
              </w:rPr>
              <w:t>9.</w:t>
            </w:r>
            <w:r w:rsidRPr="00093B58">
              <w:rPr>
                <w:b/>
                <w:bCs/>
                <w:sz w:val="20"/>
                <w:szCs w:val="20"/>
                <w:lang w:val="ro-RO"/>
              </w:rPr>
              <w:t>3.1: Chestionar asupra Orientării Medierii</w:t>
            </w:r>
          </w:p>
        </w:tc>
      </w:tr>
      <w:tr w:rsidR="00A37DBB" w:rsidRPr="00093B58" w14:paraId="08289C04"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6604DF27" w14:textId="77777777" w:rsidR="00A37DBB" w:rsidRPr="00093B58" w:rsidRDefault="00A37DBB" w:rsidP="00E57ED5">
            <w:pPr>
              <w:spacing w:after="0"/>
              <w:jc w:val="left"/>
              <w:rPr>
                <w:lang w:val="ro-RO"/>
              </w:rPr>
            </w:pPr>
            <w:r w:rsidRPr="00093B58">
              <w:rPr>
                <w:b/>
                <w:bCs/>
                <w:sz w:val="20"/>
                <w:szCs w:val="20"/>
                <w:lang w:val="ro-RO"/>
              </w:rPr>
              <w:t>În lucrul direct cu părțile conflictului (PC) mediatorii trebuie să pună valoare pe...</w:t>
            </w:r>
          </w:p>
        </w:tc>
        <w:tc>
          <w:tcPr>
            <w:tcW w:w="1134" w:type="dxa"/>
            <w:shd w:val="clear" w:color="auto" w:fill="FFFFFF"/>
            <w:tcMar>
              <w:top w:w="0" w:type="dxa"/>
              <w:left w:w="117" w:type="dxa"/>
              <w:bottom w:w="0" w:type="dxa"/>
              <w:right w:w="108" w:type="dxa"/>
            </w:tcMar>
          </w:tcPr>
          <w:p w14:paraId="63F1D90C" w14:textId="77777777" w:rsidR="00A37DBB" w:rsidRPr="00093B58" w:rsidRDefault="00A37DBB" w:rsidP="00E57ED5">
            <w:pPr>
              <w:spacing w:after="0"/>
              <w:jc w:val="center"/>
              <w:rPr>
                <w:lang w:val="ro-RO"/>
              </w:rPr>
            </w:pPr>
            <w:r w:rsidRPr="00093B58">
              <w:rPr>
                <w:sz w:val="20"/>
                <w:szCs w:val="20"/>
                <w:lang w:val="ro-RO"/>
              </w:rPr>
              <w:t>Extrem de mult</w:t>
            </w:r>
          </w:p>
        </w:tc>
        <w:tc>
          <w:tcPr>
            <w:tcW w:w="845" w:type="dxa"/>
            <w:shd w:val="clear" w:color="auto" w:fill="FFFFFF"/>
            <w:tcMar>
              <w:top w:w="0" w:type="dxa"/>
              <w:left w:w="57" w:type="dxa"/>
              <w:bottom w:w="0" w:type="dxa"/>
              <w:right w:w="108" w:type="dxa"/>
            </w:tcMar>
          </w:tcPr>
          <w:p w14:paraId="50209832" w14:textId="77777777" w:rsidR="00A37DBB" w:rsidRPr="00093B58" w:rsidRDefault="00A37DBB" w:rsidP="00E57ED5">
            <w:pPr>
              <w:spacing w:after="0"/>
              <w:jc w:val="center"/>
              <w:rPr>
                <w:lang w:val="ro-RO"/>
              </w:rPr>
            </w:pPr>
            <w:r w:rsidRPr="00093B58">
              <w:rPr>
                <w:sz w:val="20"/>
                <w:szCs w:val="20"/>
                <w:lang w:val="ro-RO"/>
              </w:rPr>
              <w:t>Foarte mult</w:t>
            </w:r>
          </w:p>
        </w:tc>
        <w:tc>
          <w:tcPr>
            <w:tcW w:w="715" w:type="dxa"/>
            <w:shd w:val="clear" w:color="auto" w:fill="FFFFFF"/>
            <w:tcMar>
              <w:top w:w="0" w:type="dxa"/>
              <w:left w:w="57" w:type="dxa"/>
              <w:bottom w:w="0" w:type="dxa"/>
              <w:right w:w="108" w:type="dxa"/>
            </w:tcMar>
          </w:tcPr>
          <w:p w14:paraId="0D7B9327" w14:textId="77777777" w:rsidR="00A37DBB" w:rsidRPr="00093B58" w:rsidRDefault="00A37DBB" w:rsidP="00E57ED5">
            <w:pPr>
              <w:spacing w:after="0"/>
              <w:jc w:val="center"/>
              <w:rPr>
                <w:lang w:val="ro-RO"/>
              </w:rPr>
            </w:pPr>
            <w:r w:rsidRPr="00093B58">
              <w:rPr>
                <w:sz w:val="20"/>
                <w:szCs w:val="20"/>
                <w:lang w:val="ro-RO"/>
              </w:rPr>
              <w:t>mult</w:t>
            </w:r>
          </w:p>
        </w:tc>
        <w:tc>
          <w:tcPr>
            <w:tcW w:w="844" w:type="dxa"/>
            <w:shd w:val="clear" w:color="auto" w:fill="FFFFFF"/>
            <w:tcMar>
              <w:top w:w="0" w:type="dxa"/>
              <w:left w:w="57" w:type="dxa"/>
              <w:bottom w:w="0" w:type="dxa"/>
              <w:right w:w="108" w:type="dxa"/>
            </w:tcMar>
          </w:tcPr>
          <w:p w14:paraId="58C9029A" w14:textId="77777777" w:rsidR="00A37DBB" w:rsidRPr="00093B58" w:rsidRDefault="00A37DBB" w:rsidP="00E57ED5">
            <w:pPr>
              <w:spacing w:after="0"/>
              <w:jc w:val="center"/>
              <w:rPr>
                <w:lang w:val="ro-RO"/>
              </w:rPr>
            </w:pPr>
            <w:r w:rsidRPr="00093B58">
              <w:rPr>
                <w:sz w:val="20"/>
                <w:szCs w:val="20"/>
                <w:lang w:val="ro-RO"/>
              </w:rPr>
              <w:t>Destul de mult</w:t>
            </w:r>
          </w:p>
        </w:tc>
        <w:tc>
          <w:tcPr>
            <w:tcW w:w="715" w:type="dxa"/>
            <w:shd w:val="clear" w:color="auto" w:fill="FFFFFF"/>
            <w:tcMar>
              <w:top w:w="0" w:type="dxa"/>
              <w:left w:w="57" w:type="dxa"/>
              <w:bottom w:w="0" w:type="dxa"/>
              <w:right w:w="108" w:type="dxa"/>
            </w:tcMar>
          </w:tcPr>
          <w:p w14:paraId="3275BA11" w14:textId="77777777" w:rsidR="00A37DBB" w:rsidRPr="00093B58" w:rsidRDefault="00A37DBB" w:rsidP="00E57ED5">
            <w:pPr>
              <w:spacing w:after="0"/>
              <w:jc w:val="center"/>
              <w:rPr>
                <w:lang w:val="ro-RO"/>
              </w:rPr>
            </w:pPr>
            <w:r w:rsidRPr="00093B58">
              <w:rPr>
                <w:sz w:val="20"/>
                <w:szCs w:val="20"/>
                <w:lang w:val="ro-RO"/>
              </w:rPr>
              <w:t>oarecum</w:t>
            </w:r>
          </w:p>
        </w:tc>
        <w:tc>
          <w:tcPr>
            <w:tcW w:w="978" w:type="dxa"/>
            <w:tcBorders>
              <w:right w:val="single" w:sz="8" w:space="0" w:color="000080"/>
            </w:tcBorders>
            <w:shd w:val="clear" w:color="auto" w:fill="FFFFFF"/>
            <w:tcMar>
              <w:top w:w="0" w:type="dxa"/>
              <w:left w:w="57" w:type="dxa"/>
              <w:bottom w:w="0" w:type="dxa"/>
              <w:right w:w="108" w:type="dxa"/>
            </w:tcMar>
          </w:tcPr>
          <w:p w14:paraId="696FFC22" w14:textId="77777777" w:rsidR="00A37DBB" w:rsidRPr="00093B58" w:rsidRDefault="00A37DBB" w:rsidP="00E57ED5">
            <w:pPr>
              <w:spacing w:after="0"/>
              <w:jc w:val="center"/>
              <w:rPr>
                <w:lang w:val="ro-RO"/>
              </w:rPr>
            </w:pPr>
            <w:r w:rsidRPr="00093B58">
              <w:rPr>
                <w:sz w:val="20"/>
                <w:szCs w:val="20"/>
                <w:lang w:val="ro-RO"/>
              </w:rPr>
              <w:t>(aproape) deloc</w:t>
            </w:r>
          </w:p>
        </w:tc>
      </w:tr>
      <w:tr w:rsidR="00A37DBB" w:rsidRPr="00093B58" w14:paraId="68749CA5"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18F5FC01"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Tendința spre un acord realist.</w:t>
            </w:r>
          </w:p>
        </w:tc>
        <w:tc>
          <w:tcPr>
            <w:tcW w:w="1134" w:type="dxa"/>
            <w:shd w:val="clear" w:color="auto" w:fill="FFFFFF"/>
            <w:tcMar>
              <w:top w:w="0" w:type="dxa"/>
              <w:left w:w="117" w:type="dxa"/>
              <w:bottom w:w="0" w:type="dxa"/>
              <w:right w:w="108" w:type="dxa"/>
            </w:tcMar>
            <w:vAlign w:val="center"/>
          </w:tcPr>
          <w:p w14:paraId="2FD16ED5"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1095AB43"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58D7E090"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6CCEC921"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5406E881"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28127DE6"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5CC5D834"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5CAA59B4"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încurajarea PC să se uite la trecut mai exat pentru a lucra cu el fructuos</w:t>
            </w:r>
          </w:p>
        </w:tc>
        <w:tc>
          <w:tcPr>
            <w:tcW w:w="1134" w:type="dxa"/>
            <w:shd w:val="clear" w:color="auto" w:fill="FFFFFF"/>
            <w:tcMar>
              <w:top w:w="0" w:type="dxa"/>
              <w:left w:w="117" w:type="dxa"/>
              <w:bottom w:w="0" w:type="dxa"/>
              <w:right w:w="108" w:type="dxa"/>
            </w:tcMar>
            <w:vAlign w:val="center"/>
          </w:tcPr>
          <w:p w14:paraId="0E404096"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51FA6713"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0E5120AB"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595EEEA6"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29F64ECB"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69397837"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5A97C66A"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2D043741"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Explicarea diferenței dintre pozițiile de negociere  și percepțiilor de bază a scopurilor PC</w:t>
            </w:r>
          </w:p>
        </w:tc>
        <w:tc>
          <w:tcPr>
            <w:tcW w:w="1134" w:type="dxa"/>
            <w:shd w:val="clear" w:color="auto" w:fill="FFFFFF"/>
            <w:tcMar>
              <w:top w:w="0" w:type="dxa"/>
              <w:left w:w="117" w:type="dxa"/>
              <w:bottom w:w="0" w:type="dxa"/>
              <w:right w:w="108" w:type="dxa"/>
            </w:tcMar>
            <w:vAlign w:val="center"/>
          </w:tcPr>
          <w:p w14:paraId="15C895D4"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4B2897FE"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6F5BCB07"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2F88D0FE"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2EC66715"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0C6D5D0F"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3ACD5244"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0BA3B2AB"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Lucrul cu PC asupra subiectelor lor din perspectivă</w:t>
            </w:r>
          </w:p>
        </w:tc>
        <w:tc>
          <w:tcPr>
            <w:tcW w:w="1134" w:type="dxa"/>
            <w:shd w:val="clear" w:color="auto" w:fill="FFFFFF"/>
            <w:tcMar>
              <w:top w:w="0" w:type="dxa"/>
              <w:left w:w="117" w:type="dxa"/>
              <w:bottom w:w="0" w:type="dxa"/>
              <w:right w:w="108" w:type="dxa"/>
            </w:tcMar>
            <w:vAlign w:val="center"/>
          </w:tcPr>
          <w:p w14:paraId="2209FBA7"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7407EB9D"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6EE6DDD8"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29D99265"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1AD1E7F6"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01BC95D9"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71C7A587"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71D9C987"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Folosirea lucrului asupra conflictului ca o șansă pentru creșterea personală a PC</w:t>
            </w:r>
          </w:p>
        </w:tc>
        <w:tc>
          <w:tcPr>
            <w:tcW w:w="1134" w:type="dxa"/>
            <w:shd w:val="clear" w:color="auto" w:fill="FFFFFF"/>
            <w:tcMar>
              <w:top w:w="0" w:type="dxa"/>
              <w:left w:w="117" w:type="dxa"/>
              <w:bottom w:w="0" w:type="dxa"/>
              <w:right w:w="108" w:type="dxa"/>
            </w:tcMar>
            <w:vAlign w:val="center"/>
          </w:tcPr>
          <w:p w14:paraId="4B15342E"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077FB762"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49AAE8F1"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3CB74430"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5DBFA8B9"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1CB89F65"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09B91D23"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132622F5"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explicarea procedurii mediative</w:t>
            </w:r>
          </w:p>
        </w:tc>
        <w:tc>
          <w:tcPr>
            <w:tcW w:w="1134" w:type="dxa"/>
            <w:shd w:val="clear" w:color="auto" w:fill="FFFFFF"/>
            <w:tcMar>
              <w:top w:w="0" w:type="dxa"/>
              <w:left w:w="117" w:type="dxa"/>
              <w:bottom w:w="0" w:type="dxa"/>
              <w:right w:w="108" w:type="dxa"/>
            </w:tcMar>
            <w:vAlign w:val="center"/>
          </w:tcPr>
          <w:p w14:paraId="3917CEAC"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16062C4"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49B9E194"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7B0FC593"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271B9E4D"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6994BA39"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48F23C5A"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1D9F87EE"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satisfacerea acordurilor și regulilor</w:t>
            </w:r>
          </w:p>
        </w:tc>
        <w:tc>
          <w:tcPr>
            <w:tcW w:w="1134" w:type="dxa"/>
            <w:shd w:val="clear" w:color="auto" w:fill="FFFFFF"/>
            <w:tcMar>
              <w:top w:w="0" w:type="dxa"/>
              <w:left w:w="117" w:type="dxa"/>
              <w:bottom w:w="0" w:type="dxa"/>
              <w:right w:w="108" w:type="dxa"/>
            </w:tcMar>
            <w:vAlign w:val="center"/>
          </w:tcPr>
          <w:p w14:paraId="0C2E827E"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F50C4C2"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08992E08"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77879D6E"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28AF6B77"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6CBA7A49"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2771EFD9"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10022FE0"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Lucrul cu învinuirile reciproce din trecut ale PC.</w:t>
            </w:r>
          </w:p>
        </w:tc>
        <w:tc>
          <w:tcPr>
            <w:tcW w:w="1134" w:type="dxa"/>
            <w:shd w:val="clear" w:color="auto" w:fill="FFFFFF"/>
            <w:tcMar>
              <w:top w:w="0" w:type="dxa"/>
              <w:left w:w="117" w:type="dxa"/>
              <w:bottom w:w="0" w:type="dxa"/>
              <w:right w:w="108" w:type="dxa"/>
            </w:tcMar>
            <w:vAlign w:val="center"/>
          </w:tcPr>
          <w:p w14:paraId="3EF35C6C"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192D6FFB"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F2DB45D"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176D5F3B"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59EB0F42"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29B532FD"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60C7269B"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590B2CCD"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Suportul CP la atingerea unei soluții generale acceptabile</w:t>
            </w:r>
          </w:p>
        </w:tc>
        <w:tc>
          <w:tcPr>
            <w:tcW w:w="1134" w:type="dxa"/>
            <w:shd w:val="clear" w:color="auto" w:fill="FFFFFF"/>
            <w:tcMar>
              <w:top w:w="0" w:type="dxa"/>
              <w:left w:w="117" w:type="dxa"/>
              <w:bottom w:w="0" w:type="dxa"/>
              <w:right w:w="108" w:type="dxa"/>
            </w:tcMar>
            <w:vAlign w:val="center"/>
          </w:tcPr>
          <w:p w14:paraId="1CC28D91"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EBDA606"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C9736C7"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501D6136"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12272445"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02A721C5"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009C3A7F"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5320F050"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Folosirea lucrului asupra conflictului ca o șansă de a îmbunătăți relația dintre PC</w:t>
            </w:r>
          </w:p>
        </w:tc>
        <w:tc>
          <w:tcPr>
            <w:tcW w:w="1134" w:type="dxa"/>
            <w:shd w:val="clear" w:color="auto" w:fill="FFFFFF"/>
            <w:tcMar>
              <w:top w:w="0" w:type="dxa"/>
              <w:left w:w="117" w:type="dxa"/>
              <w:bottom w:w="0" w:type="dxa"/>
              <w:right w:w="108" w:type="dxa"/>
            </w:tcMar>
            <w:vAlign w:val="center"/>
          </w:tcPr>
          <w:p w14:paraId="31AFFC0A"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4764D058"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0199891A"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7A2D68B5"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3B16E5C9"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787A22F6"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41B7732F"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047CC8AC"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 xml:space="preserve">plasarea accentului pe prezent și pe soluții pentru problemele prezente. </w:t>
            </w:r>
          </w:p>
        </w:tc>
        <w:tc>
          <w:tcPr>
            <w:tcW w:w="1134" w:type="dxa"/>
            <w:shd w:val="clear" w:color="auto" w:fill="FFFFFF"/>
            <w:tcMar>
              <w:top w:w="0" w:type="dxa"/>
              <w:left w:w="117" w:type="dxa"/>
              <w:bottom w:w="0" w:type="dxa"/>
              <w:right w:w="108" w:type="dxa"/>
            </w:tcMar>
            <w:vAlign w:val="center"/>
          </w:tcPr>
          <w:p w14:paraId="422B1A3E"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0A9AA4DD"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69B37678"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24D4BEAD"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10A3A79A"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71616D9F"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259A9EE0"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35CAA6AB"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Lucrul continuu cu PC pentru îmbunătățirea abilităților de lucru cu conflictul</w:t>
            </w:r>
          </w:p>
        </w:tc>
        <w:tc>
          <w:tcPr>
            <w:tcW w:w="1134" w:type="dxa"/>
            <w:shd w:val="clear" w:color="auto" w:fill="FFFFFF"/>
            <w:tcMar>
              <w:top w:w="0" w:type="dxa"/>
              <w:left w:w="117" w:type="dxa"/>
              <w:bottom w:w="0" w:type="dxa"/>
              <w:right w:w="108" w:type="dxa"/>
            </w:tcMar>
            <w:vAlign w:val="center"/>
          </w:tcPr>
          <w:p w14:paraId="3A68CABC"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1365541"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C7178F9"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283AEAE9"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752A942"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39344728"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271C9B84"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37CDCCF2"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Introducerea regulilor pentru procesul de mediere</w:t>
            </w:r>
          </w:p>
        </w:tc>
        <w:tc>
          <w:tcPr>
            <w:tcW w:w="1134" w:type="dxa"/>
            <w:shd w:val="clear" w:color="auto" w:fill="FFFFFF"/>
            <w:tcMar>
              <w:top w:w="0" w:type="dxa"/>
              <w:left w:w="117" w:type="dxa"/>
              <w:bottom w:w="0" w:type="dxa"/>
              <w:right w:w="108" w:type="dxa"/>
            </w:tcMar>
            <w:vAlign w:val="center"/>
          </w:tcPr>
          <w:p w14:paraId="6D3C2405"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373ED84A"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00FC6E1F"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6F194991"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38282342"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76DD6946"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3C64DF68"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0F86DED0"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Facerea clară pt PC că ar trebui să facă diferența între pozițiile de negociere și necesitățile lor de bază</w:t>
            </w:r>
          </w:p>
        </w:tc>
        <w:tc>
          <w:tcPr>
            <w:tcW w:w="1134" w:type="dxa"/>
            <w:shd w:val="clear" w:color="auto" w:fill="FFFFFF"/>
            <w:tcMar>
              <w:top w:w="0" w:type="dxa"/>
              <w:left w:w="117" w:type="dxa"/>
              <w:bottom w:w="0" w:type="dxa"/>
              <w:right w:w="108" w:type="dxa"/>
            </w:tcMar>
            <w:vAlign w:val="center"/>
          </w:tcPr>
          <w:p w14:paraId="441E8C75"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2FF3580"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3B456E6"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6876A8DE"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2B393B78"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4DAB36DF"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6F4A651A" w14:textId="77777777" w:rsidTr="00E57ED5">
        <w:tc>
          <w:tcPr>
            <w:tcW w:w="4134" w:type="dxa"/>
            <w:tcBorders>
              <w:left w:val="single" w:sz="8" w:space="0" w:color="000080"/>
            </w:tcBorders>
            <w:shd w:val="clear" w:color="auto" w:fill="FFFFFF"/>
            <w:tcMar>
              <w:top w:w="0" w:type="dxa"/>
              <w:left w:w="57" w:type="dxa"/>
              <w:bottom w:w="0" w:type="dxa"/>
              <w:right w:w="108" w:type="dxa"/>
            </w:tcMar>
          </w:tcPr>
          <w:p w14:paraId="04DB5CD2" w14:textId="77777777" w:rsidR="00A37DBB" w:rsidRPr="00093B58" w:rsidRDefault="00A37DBB" w:rsidP="00A37DBB">
            <w:pPr>
              <w:pStyle w:val="Listenabsatz"/>
              <w:keepLines w:val="0"/>
              <w:widowControl w:val="0"/>
              <w:numPr>
                <w:ilvl w:val="0"/>
                <w:numId w:val="25"/>
              </w:numPr>
              <w:suppressAutoHyphens/>
              <w:spacing w:after="0" w:line="100" w:lineRule="atLeast"/>
              <w:ind w:left="392" w:hanging="392"/>
              <w:jc w:val="left"/>
              <w:rPr>
                <w:lang w:val="ro-RO"/>
              </w:rPr>
            </w:pPr>
            <w:r w:rsidRPr="00093B58">
              <w:rPr>
                <w:sz w:val="20"/>
                <w:szCs w:val="20"/>
                <w:lang w:val="ro-RO"/>
              </w:rPr>
              <w:t>Introducerea PC în ideea că acordul cooperativ e doar unul multele rezultate posibile</w:t>
            </w:r>
          </w:p>
        </w:tc>
        <w:tc>
          <w:tcPr>
            <w:tcW w:w="1134" w:type="dxa"/>
            <w:shd w:val="clear" w:color="auto" w:fill="FFFFFF"/>
            <w:tcMar>
              <w:top w:w="0" w:type="dxa"/>
              <w:left w:w="117" w:type="dxa"/>
              <w:bottom w:w="0" w:type="dxa"/>
              <w:right w:w="108" w:type="dxa"/>
            </w:tcMar>
            <w:vAlign w:val="center"/>
          </w:tcPr>
          <w:p w14:paraId="6E849511" w14:textId="77777777" w:rsidR="00A37DBB" w:rsidRPr="00093B58" w:rsidRDefault="00A37DBB" w:rsidP="00E57ED5">
            <w:pPr>
              <w:spacing w:after="0"/>
              <w:jc w:val="center"/>
              <w:rPr>
                <w:lang w:val="ro-RO"/>
              </w:rPr>
            </w:pPr>
            <w:r w:rsidRPr="00093B58">
              <w:rPr>
                <w:sz w:val="20"/>
                <w:szCs w:val="20"/>
                <w:lang w:val="ro-RO"/>
              </w:rPr>
              <w:t>[  ]</w:t>
            </w:r>
          </w:p>
        </w:tc>
        <w:tc>
          <w:tcPr>
            <w:tcW w:w="845" w:type="dxa"/>
            <w:shd w:val="clear" w:color="auto" w:fill="FFFFFF"/>
            <w:tcMar>
              <w:top w:w="0" w:type="dxa"/>
              <w:left w:w="57" w:type="dxa"/>
              <w:bottom w:w="0" w:type="dxa"/>
              <w:right w:w="108" w:type="dxa"/>
            </w:tcMar>
            <w:vAlign w:val="center"/>
          </w:tcPr>
          <w:p w14:paraId="6F579087"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0D5085B4" w14:textId="77777777" w:rsidR="00A37DBB" w:rsidRPr="00093B58" w:rsidRDefault="00A37DBB" w:rsidP="00E57ED5">
            <w:pPr>
              <w:spacing w:after="0"/>
              <w:jc w:val="center"/>
              <w:rPr>
                <w:lang w:val="ro-RO"/>
              </w:rPr>
            </w:pPr>
            <w:r w:rsidRPr="00093B58">
              <w:rPr>
                <w:sz w:val="20"/>
                <w:szCs w:val="20"/>
                <w:lang w:val="ro-RO"/>
              </w:rPr>
              <w:t>[  ]</w:t>
            </w:r>
          </w:p>
        </w:tc>
        <w:tc>
          <w:tcPr>
            <w:tcW w:w="844" w:type="dxa"/>
            <w:shd w:val="clear" w:color="auto" w:fill="FFFFFF"/>
            <w:tcMar>
              <w:top w:w="0" w:type="dxa"/>
              <w:left w:w="57" w:type="dxa"/>
              <w:bottom w:w="0" w:type="dxa"/>
              <w:right w:w="108" w:type="dxa"/>
            </w:tcMar>
            <w:vAlign w:val="center"/>
          </w:tcPr>
          <w:p w14:paraId="65260B34" w14:textId="77777777" w:rsidR="00A37DBB" w:rsidRPr="00093B58" w:rsidRDefault="00A37DBB" w:rsidP="00E57ED5">
            <w:pPr>
              <w:spacing w:after="0"/>
              <w:jc w:val="center"/>
              <w:rPr>
                <w:lang w:val="ro-RO"/>
              </w:rPr>
            </w:pPr>
            <w:r w:rsidRPr="00093B58">
              <w:rPr>
                <w:sz w:val="20"/>
                <w:szCs w:val="20"/>
                <w:lang w:val="ro-RO"/>
              </w:rPr>
              <w:t>[  ]</w:t>
            </w:r>
          </w:p>
        </w:tc>
        <w:tc>
          <w:tcPr>
            <w:tcW w:w="715" w:type="dxa"/>
            <w:shd w:val="clear" w:color="auto" w:fill="FFFFFF"/>
            <w:tcMar>
              <w:top w:w="0" w:type="dxa"/>
              <w:left w:w="57" w:type="dxa"/>
              <w:bottom w:w="0" w:type="dxa"/>
              <w:right w:w="108" w:type="dxa"/>
            </w:tcMar>
            <w:vAlign w:val="center"/>
          </w:tcPr>
          <w:p w14:paraId="7F88A84C" w14:textId="77777777" w:rsidR="00A37DBB" w:rsidRPr="00093B58" w:rsidRDefault="00A37DBB" w:rsidP="00E57ED5">
            <w:pPr>
              <w:spacing w:after="0"/>
              <w:jc w:val="center"/>
              <w:rPr>
                <w:lang w:val="ro-RO"/>
              </w:rPr>
            </w:pPr>
            <w:r w:rsidRPr="00093B58">
              <w:rPr>
                <w:sz w:val="20"/>
                <w:szCs w:val="20"/>
                <w:lang w:val="ro-RO"/>
              </w:rPr>
              <w:t>[  ]</w:t>
            </w:r>
          </w:p>
        </w:tc>
        <w:tc>
          <w:tcPr>
            <w:tcW w:w="978" w:type="dxa"/>
            <w:tcBorders>
              <w:right w:val="single" w:sz="8" w:space="0" w:color="000080"/>
            </w:tcBorders>
            <w:shd w:val="clear" w:color="auto" w:fill="FFFFFF"/>
            <w:tcMar>
              <w:top w:w="0" w:type="dxa"/>
              <w:left w:w="57" w:type="dxa"/>
              <w:bottom w:w="0" w:type="dxa"/>
              <w:right w:w="108" w:type="dxa"/>
            </w:tcMar>
            <w:vAlign w:val="center"/>
          </w:tcPr>
          <w:p w14:paraId="38AD66B8" w14:textId="77777777" w:rsidR="00A37DBB" w:rsidRPr="00093B58" w:rsidRDefault="00A37DBB" w:rsidP="00E57ED5">
            <w:pPr>
              <w:spacing w:after="0"/>
              <w:jc w:val="center"/>
              <w:rPr>
                <w:lang w:val="ro-RO"/>
              </w:rPr>
            </w:pPr>
            <w:r w:rsidRPr="00093B58">
              <w:rPr>
                <w:sz w:val="20"/>
                <w:szCs w:val="20"/>
                <w:lang w:val="ro-RO"/>
              </w:rPr>
              <w:t>[  ]</w:t>
            </w:r>
          </w:p>
        </w:tc>
      </w:tr>
      <w:tr w:rsidR="00A37DBB" w:rsidRPr="00093B58" w14:paraId="32BCEE94" w14:textId="77777777" w:rsidTr="00E57ED5">
        <w:tc>
          <w:tcPr>
            <w:tcW w:w="4134" w:type="dxa"/>
            <w:tcBorders>
              <w:left w:val="single" w:sz="8" w:space="0" w:color="000080"/>
              <w:bottom w:val="single" w:sz="8" w:space="0" w:color="000080"/>
            </w:tcBorders>
            <w:shd w:val="clear" w:color="auto" w:fill="FFFFFF"/>
            <w:tcMar>
              <w:top w:w="0" w:type="dxa"/>
              <w:left w:w="57" w:type="dxa"/>
              <w:bottom w:w="0" w:type="dxa"/>
              <w:right w:w="108" w:type="dxa"/>
            </w:tcMar>
          </w:tcPr>
          <w:p w14:paraId="1415827F" w14:textId="77777777" w:rsidR="00A37DBB" w:rsidRPr="00093B58" w:rsidRDefault="00A37DBB" w:rsidP="00E57ED5">
            <w:pPr>
              <w:spacing w:after="0"/>
              <w:jc w:val="right"/>
              <w:rPr>
                <w:lang w:val="ro-RO"/>
              </w:rPr>
            </w:pPr>
            <w:r w:rsidRPr="00093B58">
              <w:rPr>
                <w:sz w:val="20"/>
                <w:szCs w:val="20"/>
                <w:lang w:val="ro-RO"/>
              </w:rPr>
              <w:t>calcul</w:t>
            </w:r>
          </w:p>
        </w:tc>
        <w:tc>
          <w:tcPr>
            <w:tcW w:w="1134" w:type="dxa"/>
            <w:tcBorders>
              <w:bottom w:val="single" w:sz="8" w:space="0" w:color="000080"/>
            </w:tcBorders>
            <w:shd w:val="clear" w:color="auto" w:fill="FFFFFF"/>
            <w:tcMar>
              <w:top w:w="0" w:type="dxa"/>
              <w:left w:w="117" w:type="dxa"/>
              <w:bottom w:w="0" w:type="dxa"/>
              <w:right w:w="108" w:type="dxa"/>
            </w:tcMar>
          </w:tcPr>
          <w:p w14:paraId="183BF2C5" w14:textId="77777777" w:rsidR="00A37DBB" w:rsidRPr="00093B58" w:rsidRDefault="00A37DBB" w:rsidP="00E57ED5">
            <w:pPr>
              <w:spacing w:after="0"/>
              <w:jc w:val="center"/>
              <w:rPr>
                <w:lang w:val="ro-RO"/>
              </w:rPr>
            </w:pPr>
            <w:r w:rsidRPr="00093B58">
              <w:rPr>
                <w:sz w:val="20"/>
                <w:szCs w:val="20"/>
                <w:lang w:val="ro-RO"/>
              </w:rPr>
              <w:t>5</w:t>
            </w:r>
          </w:p>
        </w:tc>
        <w:tc>
          <w:tcPr>
            <w:tcW w:w="845" w:type="dxa"/>
            <w:tcBorders>
              <w:bottom w:val="single" w:sz="8" w:space="0" w:color="000080"/>
            </w:tcBorders>
            <w:shd w:val="clear" w:color="auto" w:fill="FFFFFF"/>
            <w:tcMar>
              <w:top w:w="0" w:type="dxa"/>
              <w:left w:w="57" w:type="dxa"/>
              <w:bottom w:w="0" w:type="dxa"/>
              <w:right w:w="108" w:type="dxa"/>
            </w:tcMar>
          </w:tcPr>
          <w:p w14:paraId="4EDD1E9F" w14:textId="77777777" w:rsidR="00A37DBB" w:rsidRPr="00093B58" w:rsidRDefault="00A37DBB" w:rsidP="00E57ED5">
            <w:pPr>
              <w:spacing w:after="0"/>
              <w:jc w:val="center"/>
              <w:rPr>
                <w:lang w:val="ro-RO"/>
              </w:rPr>
            </w:pPr>
            <w:r w:rsidRPr="00093B58">
              <w:rPr>
                <w:sz w:val="20"/>
                <w:szCs w:val="20"/>
                <w:lang w:val="ro-RO"/>
              </w:rPr>
              <w:t>4</w:t>
            </w:r>
          </w:p>
        </w:tc>
        <w:tc>
          <w:tcPr>
            <w:tcW w:w="715" w:type="dxa"/>
            <w:tcBorders>
              <w:bottom w:val="single" w:sz="8" w:space="0" w:color="000080"/>
            </w:tcBorders>
            <w:shd w:val="clear" w:color="auto" w:fill="FFFFFF"/>
            <w:tcMar>
              <w:top w:w="0" w:type="dxa"/>
              <w:left w:w="57" w:type="dxa"/>
              <w:bottom w:w="0" w:type="dxa"/>
              <w:right w:w="108" w:type="dxa"/>
            </w:tcMar>
          </w:tcPr>
          <w:p w14:paraId="13EC964D" w14:textId="77777777" w:rsidR="00A37DBB" w:rsidRPr="00093B58" w:rsidRDefault="00A37DBB" w:rsidP="00E57ED5">
            <w:pPr>
              <w:spacing w:after="0"/>
              <w:jc w:val="center"/>
              <w:rPr>
                <w:lang w:val="ro-RO"/>
              </w:rPr>
            </w:pPr>
            <w:r w:rsidRPr="00093B58">
              <w:rPr>
                <w:sz w:val="20"/>
                <w:szCs w:val="20"/>
                <w:lang w:val="ro-RO"/>
              </w:rPr>
              <w:t>3</w:t>
            </w:r>
          </w:p>
        </w:tc>
        <w:tc>
          <w:tcPr>
            <w:tcW w:w="844" w:type="dxa"/>
            <w:tcBorders>
              <w:bottom w:val="single" w:sz="8" w:space="0" w:color="000080"/>
            </w:tcBorders>
            <w:shd w:val="clear" w:color="auto" w:fill="FFFFFF"/>
            <w:tcMar>
              <w:top w:w="0" w:type="dxa"/>
              <w:left w:w="57" w:type="dxa"/>
              <w:bottom w:w="0" w:type="dxa"/>
              <w:right w:w="108" w:type="dxa"/>
            </w:tcMar>
          </w:tcPr>
          <w:p w14:paraId="764EC7F5" w14:textId="77777777" w:rsidR="00A37DBB" w:rsidRPr="00093B58" w:rsidRDefault="00A37DBB" w:rsidP="00E57ED5">
            <w:pPr>
              <w:spacing w:after="0"/>
              <w:jc w:val="center"/>
              <w:rPr>
                <w:lang w:val="ro-RO"/>
              </w:rPr>
            </w:pPr>
            <w:r w:rsidRPr="00093B58">
              <w:rPr>
                <w:sz w:val="20"/>
                <w:szCs w:val="20"/>
                <w:lang w:val="ro-RO"/>
              </w:rPr>
              <w:t>2</w:t>
            </w:r>
          </w:p>
        </w:tc>
        <w:tc>
          <w:tcPr>
            <w:tcW w:w="715" w:type="dxa"/>
            <w:tcBorders>
              <w:bottom w:val="single" w:sz="8" w:space="0" w:color="000080"/>
            </w:tcBorders>
            <w:shd w:val="clear" w:color="auto" w:fill="FFFFFF"/>
            <w:tcMar>
              <w:top w:w="0" w:type="dxa"/>
              <w:left w:w="57" w:type="dxa"/>
              <w:bottom w:w="0" w:type="dxa"/>
              <w:right w:w="108" w:type="dxa"/>
            </w:tcMar>
          </w:tcPr>
          <w:p w14:paraId="475A06DA" w14:textId="77777777" w:rsidR="00A37DBB" w:rsidRPr="00093B58" w:rsidRDefault="00A37DBB" w:rsidP="00E57ED5">
            <w:pPr>
              <w:spacing w:after="0"/>
              <w:jc w:val="center"/>
              <w:rPr>
                <w:lang w:val="ro-RO"/>
              </w:rPr>
            </w:pPr>
            <w:r w:rsidRPr="00093B58">
              <w:rPr>
                <w:sz w:val="20"/>
                <w:szCs w:val="20"/>
                <w:lang w:val="ro-RO"/>
              </w:rPr>
              <w:t>1</w:t>
            </w:r>
          </w:p>
        </w:tc>
        <w:tc>
          <w:tcPr>
            <w:tcW w:w="978" w:type="dxa"/>
            <w:tcBorders>
              <w:bottom w:val="single" w:sz="8" w:space="0" w:color="000080"/>
              <w:right w:val="single" w:sz="8" w:space="0" w:color="000080"/>
            </w:tcBorders>
            <w:shd w:val="clear" w:color="auto" w:fill="FFFFFF"/>
            <w:tcMar>
              <w:top w:w="0" w:type="dxa"/>
              <w:left w:w="57" w:type="dxa"/>
              <w:bottom w:w="0" w:type="dxa"/>
              <w:right w:w="108" w:type="dxa"/>
            </w:tcMar>
          </w:tcPr>
          <w:p w14:paraId="63C5B4FB" w14:textId="77777777" w:rsidR="00A37DBB" w:rsidRPr="00093B58" w:rsidRDefault="00A37DBB" w:rsidP="00E57ED5">
            <w:pPr>
              <w:spacing w:after="0"/>
              <w:jc w:val="center"/>
              <w:rPr>
                <w:lang w:val="ro-RO"/>
              </w:rPr>
            </w:pPr>
            <w:r w:rsidRPr="00093B58">
              <w:rPr>
                <w:sz w:val="20"/>
                <w:szCs w:val="20"/>
                <w:lang w:val="ro-RO"/>
              </w:rPr>
              <w:t>0</w:t>
            </w:r>
          </w:p>
        </w:tc>
      </w:tr>
    </w:tbl>
    <w:p w14:paraId="1519851A"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lastRenderedPageBreak/>
        <w:t>Calculare (5‘)</w:t>
      </w:r>
    </w:p>
    <w:p w14:paraId="0F13E80D" w14:textId="77777777" w:rsidR="00A37DBB" w:rsidRPr="00093B58" w:rsidRDefault="00A37DBB" w:rsidP="00A37DBB">
      <w:pPr>
        <w:shd w:val="clear" w:color="auto" w:fill="BFBFBF"/>
        <w:rPr>
          <w:lang w:val="ro-RO"/>
        </w:rPr>
      </w:pPr>
      <w:r w:rsidRPr="00093B58">
        <w:rPr>
          <w:lang w:val="ro-RO"/>
        </w:rPr>
        <w:t>Vă rugăm să calculați punctele de valoare ale notițelor dvs. pentru următoarele afirmații.  Grupurile denotă orientarea către valorile favorabile. Orientarea către</w:t>
      </w:r>
    </w:p>
    <w:p w14:paraId="09B9F7A5" w14:textId="77777777" w:rsidR="00A37DBB" w:rsidRPr="00093B58" w:rsidRDefault="00A37DBB" w:rsidP="00A37DBB">
      <w:pPr>
        <w:shd w:val="clear" w:color="auto" w:fill="BFBFBF"/>
        <w:rPr>
          <w:lang w:val="ro-RO"/>
        </w:rPr>
      </w:pPr>
      <w:r w:rsidRPr="00093B58">
        <w:rPr>
          <w:rFonts w:eastAsia="Arial"/>
          <w:lang w:val="ro-RO"/>
        </w:rPr>
        <w:t xml:space="preserve">… </w:t>
      </w:r>
      <w:r w:rsidRPr="00093B58">
        <w:rPr>
          <w:lang w:val="ro-RO"/>
        </w:rPr>
        <w:t>soluții bazate pe fapte (L): 1,4,7,9, și 11</w:t>
      </w:r>
    </w:p>
    <w:p w14:paraId="3E5E1BE8" w14:textId="77777777" w:rsidR="00A37DBB" w:rsidRPr="00093B58" w:rsidRDefault="00A37DBB" w:rsidP="00A37DBB">
      <w:pPr>
        <w:shd w:val="clear" w:color="auto" w:fill="BFBFBF"/>
        <w:rPr>
          <w:lang w:val="ro-RO"/>
        </w:rPr>
      </w:pPr>
      <w:r w:rsidRPr="00093B58">
        <w:rPr>
          <w:rFonts w:eastAsia="Arial"/>
          <w:lang w:val="ro-RO"/>
        </w:rPr>
        <w:t xml:space="preserve">… </w:t>
      </w:r>
      <w:r w:rsidRPr="00093B58">
        <w:rPr>
          <w:lang w:val="ro-RO"/>
        </w:rPr>
        <w:t>creștere personală (W): 2,5,8,10 și 12</w:t>
      </w:r>
    </w:p>
    <w:p w14:paraId="3B615824" w14:textId="77777777" w:rsidR="00A37DBB" w:rsidRPr="00093B58" w:rsidRDefault="00A37DBB" w:rsidP="00A37DBB">
      <w:pPr>
        <w:shd w:val="clear" w:color="auto" w:fill="BFBFBF"/>
        <w:rPr>
          <w:lang w:val="ro-RO"/>
        </w:rPr>
      </w:pPr>
      <w:r w:rsidRPr="00093B58">
        <w:rPr>
          <w:rFonts w:eastAsia="Arial"/>
          <w:lang w:val="ro-RO"/>
        </w:rPr>
        <w:t xml:space="preserve">… </w:t>
      </w:r>
      <w:r w:rsidRPr="00093B58">
        <w:rPr>
          <w:lang w:val="ro-RO"/>
        </w:rPr>
        <w:t>informația legată de proces (I): 3,6, 13,14 și 15</w:t>
      </w:r>
    </w:p>
    <w:p w14:paraId="207F3426" w14:textId="77777777" w:rsidR="00A37DBB" w:rsidRPr="00093B58" w:rsidRDefault="00A37DBB" w:rsidP="00A37DBB">
      <w:pPr>
        <w:shd w:val="clear" w:color="auto" w:fill="BFBFBF"/>
        <w:rPr>
          <w:lang w:val="ro-RO"/>
        </w:rPr>
      </w:pPr>
      <w:r w:rsidRPr="00093B58">
        <w:rPr>
          <w:lang w:val="ro-RO"/>
        </w:rPr>
        <w:t>Suma tuturor punctelor L, W și I Reflectă încărcarea orientării valorii dvs.</w:t>
      </w:r>
    </w:p>
    <w:p w14:paraId="4B004BD4"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Lucrul în subgrupe (15‘)</w:t>
      </w:r>
    </w:p>
    <w:p w14:paraId="6569DC6E" w14:textId="77777777" w:rsidR="00A37DBB" w:rsidRPr="00093B58" w:rsidRDefault="00A37DBB" w:rsidP="00A37DBB">
      <w:pPr>
        <w:rPr>
          <w:lang w:val="ro-RO"/>
        </w:rPr>
      </w:pPr>
      <w:r w:rsidRPr="00093B58">
        <w:rPr>
          <w:lang w:val="ro-RO"/>
        </w:rPr>
        <w:t>Subgrupurile pot fi formate în baza acestei încărcări: foarte des este un grup care are valori înalte în orientările L și W, altul are valori înalte pentru L și joase pentru W, și un al treilea care arată o distribuire inversă a valorilor:  scoruri înalte pentru W și joase pentru L. Poate fi și un al patrulea grup care are cele mai multe puncte pentru I și puține puncte pentru L și W.</w:t>
      </w:r>
    </w:p>
    <w:p w14:paraId="293A4EB0" w14:textId="77777777" w:rsidR="00A37DBB" w:rsidRPr="00093B58" w:rsidRDefault="00A37DBB" w:rsidP="00A37DBB">
      <w:pPr>
        <w:shd w:val="clear" w:color="auto" w:fill="BFBFBF"/>
        <w:rPr>
          <w:lang w:val="ro-RO"/>
        </w:rPr>
      </w:pPr>
      <w:r w:rsidRPr="00093B58">
        <w:rPr>
          <w:lang w:val="ro-RO"/>
        </w:rPr>
        <w:t>Acum dorim să începem un dialog despre aceste orientări ale valorii. Sarcina dvs. ca grup va fi să cădeți de acord asupra unei liste de priorități.</w:t>
      </w:r>
    </w:p>
    <w:p w14:paraId="3CE990E7" w14:textId="77777777" w:rsidR="00A37DBB" w:rsidRPr="00093B58" w:rsidRDefault="00A37DBB" w:rsidP="00A37DBB">
      <w:pPr>
        <w:shd w:val="clear" w:color="auto" w:fill="BFBFBF"/>
        <w:rPr>
          <w:lang w:val="ro-RO"/>
        </w:rPr>
      </w:pPr>
      <w:r w:rsidRPr="00093B58">
        <w:rPr>
          <w:lang w:val="ro-RO"/>
        </w:rPr>
        <w:t>Vă rugăm să formați grupuri din cei care au cele mai multe puncte L, și, de asemenea, din cei care au cele mai multe puncte pentru W și I. În plus, vă rugăm să formați un alt subgrup din cei care au un număr la fel de mare de puncte pentru două sau trei orientări .. .</w:t>
      </w:r>
    </w:p>
    <w:p w14:paraId="6768B506" w14:textId="77777777" w:rsidR="00A37DBB" w:rsidRPr="00093B58" w:rsidRDefault="00A37DBB" w:rsidP="00A37DBB">
      <w:pPr>
        <w:shd w:val="clear" w:color="auto" w:fill="BFBFBF"/>
        <w:rPr>
          <w:lang w:val="ro-RO"/>
        </w:rPr>
      </w:pPr>
      <w:r w:rsidRPr="00093B58">
        <w:rPr>
          <w:lang w:val="ro-RO"/>
        </w:rPr>
        <w:t>În subgrupuri, discutați despre orientarea valorii dvs. primare în comparație cu alte orientări ale valorii și pregătiți-vă pentru dialogul valorii.</w:t>
      </w:r>
    </w:p>
    <w:p w14:paraId="36F58F7B" w14:textId="77777777" w:rsidR="00A37DBB" w:rsidRPr="00093B58" w:rsidRDefault="00A37DBB" w:rsidP="00A37DBB">
      <w:pPr>
        <w:shd w:val="clear" w:color="auto" w:fill="BFBFBF"/>
        <w:rPr>
          <w:lang w:val="ro-RO"/>
        </w:rPr>
      </w:pPr>
      <w:r w:rsidRPr="00093B58">
        <w:rPr>
          <w:lang w:val="ro-RO"/>
        </w:rPr>
        <w:t>Care sunt cele mai importante valori în mediere? Identificați 3-4 cele mai importante, faceți-le prioritare și scrieți-le pe fișe lungi.</w:t>
      </w:r>
    </w:p>
    <w:p w14:paraId="058E3588"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Plenar: dialogul valorii (30‘)</w:t>
      </w:r>
    </w:p>
    <w:p w14:paraId="3BA85FB3" w14:textId="77777777" w:rsidR="00A37DBB" w:rsidRPr="00093B58" w:rsidRDefault="00A37DBB" w:rsidP="00A37DBB">
      <w:pPr>
        <w:shd w:val="clear" w:color="auto" w:fill="BFBFBF"/>
        <w:rPr>
          <w:lang w:val="ro-RO"/>
        </w:rPr>
      </w:pPr>
      <w:r w:rsidRPr="00093B58">
        <w:rPr>
          <w:noProof/>
          <w:lang w:val="de-DE"/>
        </w:rPr>
        <mc:AlternateContent>
          <mc:Choice Requires="wpg">
            <w:drawing>
              <wp:anchor distT="0" distB="0" distL="114300" distR="114300" simplePos="0" relativeHeight="251736064" behindDoc="0" locked="0" layoutInCell="1" allowOverlap="1" wp14:anchorId="0EE1B30B" wp14:editId="49B3D70A">
                <wp:simplePos x="0" y="0"/>
                <wp:positionH relativeFrom="column">
                  <wp:posOffset>1768475</wp:posOffset>
                </wp:positionH>
                <wp:positionV relativeFrom="paragraph">
                  <wp:posOffset>59055</wp:posOffset>
                </wp:positionV>
                <wp:extent cx="4285615" cy="2376805"/>
                <wp:effectExtent l="19050" t="0" r="635" b="4445"/>
                <wp:wrapSquare wrapText="bothSides"/>
                <wp:docPr id="122" name="Gruppieren 122"/>
                <wp:cNvGraphicFramePr/>
                <a:graphic xmlns:a="http://schemas.openxmlformats.org/drawingml/2006/main">
                  <a:graphicData uri="http://schemas.microsoft.com/office/word/2010/wordprocessingGroup">
                    <wpg:wgp>
                      <wpg:cNvGrpSpPr/>
                      <wpg:grpSpPr>
                        <a:xfrm>
                          <a:off x="0" y="0"/>
                          <a:ext cx="4285615" cy="2376805"/>
                          <a:chOff x="-13373" y="69850"/>
                          <a:chExt cx="4286923" cy="2415922"/>
                        </a:xfrm>
                      </wpg:grpSpPr>
                      <wps:wsp>
                        <wps:cNvPr id="68660" name="Rectangle 3"/>
                        <wps:cNvSpPr>
                          <a:spLocks noChangeAspect="1" noChangeArrowheads="1"/>
                        </wps:cNvSpPr>
                        <wps:spPr bwMode="auto">
                          <a:xfrm>
                            <a:off x="12700" y="99059"/>
                            <a:ext cx="4208145" cy="1973580"/>
                          </a:xfrm>
                          <a:prstGeom prst="rect">
                            <a:avLst/>
                          </a:prstGeom>
                          <a:solidFill>
                            <a:srgbClr val="FFFFFF"/>
                          </a:solidFill>
                          <a:ln w="76200">
                            <a:solidFill>
                              <a:srgbClr val="000000"/>
                            </a:solidFill>
                            <a:miter lim="800000"/>
                            <a:headEnd/>
                            <a:tailEnd/>
                          </a:ln>
                        </wps:spPr>
                        <wps:bodyPr wrap="none" anchor="ctr"/>
                      </wps:wsp>
                      <wps:wsp>
                        <wps:cNvPr id="68661" name="Rectangle 5"/>
                        <wps:cNvSpPr>
                          <a:spLocks noChangeAspect="1" noChangeArrowheads="1"/>
                        </wps:cNvSpPr>
                        <wps:spPr bwMode="auto">
                          <a:xfrm>
                            <a:off x="12700" y="134620"/>
                            <a:ext cx="4154170" cy="1938020"/>
                          </a:xfrm>
                          <a:prstGeom prst="rect">
                            <a:avLst/>
                          </a:prstGeom>
                          <a:solidFill>
                            <a:srgbClr val="FFFFCC"/>
                          </a:solidFill>
                          <a:ln w="9525">
                            <a:solidFill>
                              <a:srgbClr val="000000"/>
                            </a:solidFill>
                            <a:miter lim="800000"/>
                            <a:headEnd/>
                            <a:tailEnd/>
                          </a:ln>
                        </wps:spPr>
                        <wps:bodyPr wrap="none" anchor="ctr"/>
                      </wps:wsp>
                      <wps:wsp>
                        <wps:cNvPr id="68662" name="Line 13"/>
                        <wps:cNvCnPr/>
                        <wps:spPr bwMode="auto">
                          <a:xfrm>
                            <a:off x="196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663" name="Line 16"/>
                        <wps:cNvCnPr/>
                        <wps:spPr bwMode="auto">
                          <a:xfrm flipH="1">
                            <a:off x="4133850" y="825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664" name="Line 17"/>
                        <wps:cNvCnPr/>
                        <wps:spPr bwMode="auto">
                          <a:xfrm flipH="1">
                            <a:off x="2330450" y="69850"/>
                            <a:ext cx="762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665" name="Line 18"/>
                        <wps:cNvCnPr/>
                        <wps:spPr bwMode="auto">
                          <a:xfrm flipH="1">
                            <a:off x="1447800" y="806450"/>
                            <a:ext cx="0" cy="1194435"/>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68666" name="Line 19"/>
                        <wps:cNvCnPr/>
                        <wps:spPr bwMode="auto">
                          <a:xfrm flipH="1">
                            <a:off x="2743200" y="781050"/>
                            <a:ext cx="0" cy="119507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68667" name="Text Box 22"/>
                        <wps:cNvSpPr txBox="1">
                          <a:spLocks noChangeArrowheads="1"/>
                        </wps:cNvSpPr>
                        <wps:spPr bwMode="auto">
                          <a:xfrm>
                            <a:off x="1581150" y="812652"/>
                            <a:ext cx="1017580" cy="447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34218" w14:textId="77777777" w:rsidR="00A37DBB" w:rsidRPr="000B3F60" w:rsidRDefault="00A37DBB" w:rsidP="00A37DBB">
                              <w:pPr>
                                <w:pStyle w:val="StandardWeb"/>
                                <w:overflowPunct w:val="0"/>
                                <w:spacing w:before="0" w:after="0"/>
                                <w:jc w:val="center"/>
                                <w:textAlignment w:val="baseline"/>
                                <w:rPr>
                                  <w:sz w:val="18"/>
                                  <w:szCs w:val="18"/>
                                  <w:lang w:val="ro-RO"/>
                                </w:rPr>
                              </w:pPr>
                              <w:r w:rsidRPr="000B3F60">
                                <w:rPr>
                                  <w:rFonts w:ascii="Andy" w:hAnsi="Andy" w:cs="Arial"/>
                                  <w:color w:val="0000CC"/>
                                  <w:kern w:val="24"/>
                                  <w:lang w:val="ro-RO"/>
                                </w:rPr>
                                <w:t>Grupul I</w:t>
                              </w:r>
                            </w:p>
                          </w:txbxContent>
                        </wps:txbx>
                        <wps:bodyPr>
                          <a:spAutoFit/>
                        </wps:bodyPr>
                      </wps:wsp>
                      <wps:wsp>
                        <wps:cNvPr id="68668" name="Text Box 23"/>
                        <wps:cNvSpPr txBox="1">
                          <a:spLocks noChangeArrowheads="1"/>
                        </wps:cNvSpPr>
                        <wps:spPr bwMode="auto">
                          <a:xfrm>
                            <a:off x="349250" y="812652"/>
                            <a:ext cx="847349" cy="447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B5170" w14:textId="77777777" w:rsidR="00A37DBB" w:rsidRPr="000B3F60" w:rsidRDefault="00A37DBB" w:rsidP="00A37DBB">
                              <w:pPr>
                                <w:pStyle w:val="StandardWeb"/>
                                <w:spacing w:before="0" w:after="0"/>
                                <w:jc w:val="center"/>
                                <w:rPr>
                                  <w:lang w:val="ro-RO"/>
                                </w:rPr>
                              </w:pPr>
                              <w:r w:rsidRPr="000B3F60">
                                <w:rPr>
                                  <w:rFonts w:ascii="Andy" w:hAnsi="Andy" w:cs="Arial"/>
                                  <w:color w:val="003300"/>
                                  <w:kern w:val="24"/>
                                  <w:lang w:val="ro-RO"/>
                                </w:rPr>
                                <w:t>Grupul „W“</w:t>
                              </w:r>
                            </w:p>
                          </w:txbxContent>
                        </wps:txbx>
                        <wps:bodyPr wrap="none">
                          <a:spAutoFit/>
                        </wps:bodyPr>
                      </wps:wsp>
                      <wps:wsp>
                        <wps:cNvPr id="68669" name="Text Box 25"/>
                        <wps:cNvSpPr txBox="1">
                          <a:spLocks noChangeArrowheads="1"/>
                        </wps:cNvSpPr>
                        <wps:spPr bwMode="auto">
                          <a:xfrm>
                            <a:off x="2882900" y="838048"/>
                            <a:ext cx="1191624" cy="447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FEA70" w14:textId="77777777" w:rsidR="00A37DBB" w:rsidRPr="000B3F60" w:rsidRDefault="00A37DBB" w:rsidP="00A37DBB">
                              <w:pPr>
                                <w:pStyle w:val="StandardWeb"/>
                                <w:spacing w:before="0" w:after="0"/>
                                <w:jc w:val="center"/>
                                <w:rPr>
                                  <w:lang w:val="ro-RO"/>
                                </w:rPr>
                              </w:pPr>
                              <w:r w:rsidRPr="000B3F60">
                                <w:rPr>
                                  <w:rFonts w:ascii="Andy" w:hAnsi="Andy" w:cs="Arial"/>
                                  <w:color w:val="C00000"/>
                                  <w:kern w:val="24"/>
                                  <w:lang w:val="ro-RO"/>
                                </w:rPr>
                                <w:t>Grupul „L“</w:t>
                              </w:r>
                            </w:p>
                          </w:txbxContent>
                        </wps:txbx>
                        <wps:bodyPr>
                          <a:spAutoFit/>
                        </wps:bodyPr>
                      </wps:wsp>
                      <wps:wsp>
                        <wps:cNvPr id="112" name="Line 27"/>
                        <wps:cNvCnPr/>
                        <wps:spPr bwMode="auto">
                          <a:xfrm>
                            <a:off x="95250" y="1181100"/>
                            <a:ext cx="4142105" cy="0"/>
                          </a:xfrm>
                          <a:prstGeom prst="line">
                            <a:avLst/>
                          </a:prstGeom>
                          <a:noFill/>
                          <a:ln w="38100">
                            <a:solidFill>
                              <a:schemeClr val="tx1"/>
                            </a:solidFill>
                            <a:round/>
                            <a:headEnd/>
                            <a:tailEnd/>
                          </a:ln>
                          <a:extLst>
                            <a:ext uri="{909E8E84-426E-40DD-AFC4-6F175D3DCCD1}">
                              <a14:hiddenFill xmlns:a14="http://schemas.microsoft.com/office/drawing/2010/main">
                                <a:noFill/>
                              </a14:hiddenFill>
                            </a:ext>
                          </a:extLst>
                        </wps:spPr>
                        <wps:bodyPr/>
                      </wps:wsp>
                      <wps:wsp>
                        <wps:cNvPr id="113" name="Rectangle 28"/>
                        <wps:cNvSpPr txBox="1">
                          <a:spLocks noChangeArrowheads="1"/>
                        </wps:cNvSpPr>
                        <wps:spPr bwMode="auto">
                          <a:xfrm>
                            <a:off x="120650" y="203200"/>
                            <a:ext cx="4138295" cy="37592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19FBB" w14:textId="77777777" w:rsidR="00A37DBB" w:rsidRPr="000B3F60" w:rsidRDefault="00A37DBB" w:rsidP="00A37DBB">
                              <w:pPr>
                                <w:pStyle w:val="StandardWeb"/>
                                <w:spacing w:before="0" w:after="0"/>
                                <w:jc w:val="center"/>
                                <w:rPr>
                                  <w:lang w:val="ro-RO"/>
                                </w:rPr>
                              </w:pPr>
                              <w:r w:rsidRPr="000B3F60">
                                <w:rPr>
                                  <w:rFonts w:ascii="Andy" w:eastAsia="MS PGothic" w:hAnsi="Andy" w:cs="Arial"/>
                                  <w:b/>
                                  <w:bCs/>
                                  <w:color w:val="000000"/>
                                  <w:kern w:val="24"/>
                                  <w:sz w:val="36"/>
                                  <w:szCs w:val="36"/>
                                  <w:lang w:val="ro-RO"/>
                                </w:rPr>
                                <w:t>Prioritatile Valorilor</w:t>
                              </w:r>
                            </w:p>
                          </w:txbxContent>
                        </wps:txbx>
                        <wps:bodyPr vert="horz" lIns="91440" tIns="45720" rIns="91440" bIns="45720" rtlCol="0" anchor="ctr">
                          <a:normAutofit/>
                        </wps:bodyPr>
                      </wps:wsp>
                      <wps:wsp>
                        <wps:cNvPr id="114" name="Textfeld 18"/>
                        <wps:cNvSpPr txBox="1"/>
                        <wps:spPr>
                          <a:xfrm>
                            <a:off x="198283" y="1257072"/>
                            <a:ext cx="1053151" cy="447202"/>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14:paraId="6439A8FD"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1. Justitia</w:t>
                              </w:r>
                            </w:p>
                          </w:txbxContent>
                        </wps:txbx>
                        <wps:bodyPr wrap="square" rtlCol="0">
                          <a:spAutoFit/>
                        </wps:bodyPr>
                      </wps:wsp>
                      <wps:wsp>
                        <wps:cNvPr id="115" name="Textfeld 19"/>
                        <wps:cNvSpPr txBox="1"/>
                        <wps:spPr>
                          <a:xfrm>
                            <a:off x="198284" y="1644351"/>
                            <a:ext cx="1053151" cy="447202"/>
                          </a:xfrm>
                          <a:prstGeom prst="rect">
                            <a:avLst/>
                          </a:prstGeom>
                          <a:solidFill>
                            <a:schemeClr val="accent6">
                              <a:lumMod val="40000"/>
                              <a:lumOff val="60000"/>
                            </a:schemeClr>
                          </a:solidFill>
                          <a:effectLst>
                            <a:outerShdw blurRad="50800" dist="38100" dir="2700000" algn="tl" rotWithShape="0">
                              <a:prstClr val="black">
                                <a:alpha val="40000"/>
                              </a:prstClr>
                            </a:outerShdw>
                          </a:effectLst>
                        </wps:spPr>
                        <wps:txbx>
                          <w:txbxContent>
                            <w:p w14:paraId="1314ECDF" w14:textId="77777777" w:rsidR="00A37DBB" w:rsidRPr="000B3F60" w:rsidRDefault="00A37DBB" w:rsidP="00A37DBB">
                              <w:pPr>
                                <w:pStyle w:val="StandardWeb"/>
                                <w:spacing w:before="0" w:after="0"/>
                                <w:jc w:val="center"/>
                                <w:rPr>
                                  <w:lang w:val="ro-RO"/>
                                </w:rPr>
                              </w:pPr>
                              <w:r>
                                <w:rPr>
                                  <w:rFonts w:ascii="Andy" w:hAnsi="Andy" w:cstheme="minorBidi"/>
                                  <w:color w:val="000000" w:themeColor="text1"/>
                                  <w:kern w:val="24"/>
                                  <w:lang w:val="ro-RO"/>
                                </w:rPr>
                                <w:t>2. C</w:t>
                              </w:r>
                              <w:r w:rsidRPr="000B3F60">
                                <w:rPr>
                                  <w:rFonts w:ascii="Andy" w:hAnsi="Andy" w:cstheme="minorBidi"/>
                                  <w:color w:val="000000" w:themeColor="text1"/>
                                  <w:kern w:val="24"/>
                                  <w:lang w:val="ro-RO"/>
                                </w:rPr>
                                <w:t xml:space="preserve">ordul         </w:t>
                              </w:r>
                            </w:p>
                          </w:txbxContent>
                        </wps:txbx>
                        <wps:bodyPr wrap="square" rtlCol="0">
                          <a:spAutoFit/>
                        </wps:bodyPr>
                      </wps:wsp>
                      <wps:wsp>
                        <wps:cNvPr id="116" name="Textfeld 20"/>
                        <wps:cNvSpPr txBox="1"/>
                        <wps:spPr>
                          <a:xfrm>
                            <a:off x="1549400" y="1257008"/>
                            <a:ext cx="1102696" cy="447202"/>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24CFDD43"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1. Justitia</w:t>
                              </w:r>
                            </w:p>
                          </w:txbxContent>
                        </wps:txbx>
                        <wps:bodyPr wrap="square" rtlCol="0">
                          <a:spAutoFit/>
                        </wps:bodyPr>
                      </wps:wsp>
                      <wps:wsp>
                        <wps:cNvPr id="117" name="Textfeld 21"/>
                        <wps:cNvSpPr txBox="1"/>
                        <wps:spPr>
                          <a:xfrm>
                            <a:off x="1549399" y="1644650"/>
                            <a:ext cx="1102583" cy="265533"/>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55681A4C"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2.</w:t>
                              </w:r>
                              <w:r>
                                <w:rPr>
                                  <w:rFonts w:ascii="Andy" w:hAnsi="Andy" w:cstheme="minorBidi"/>
                                  <w:color w:val="000000" w:themeColor="text1"/>
                                  <w:kern w:val="24"/>
                                  <w:lang w:val="ro-RO"/>
                                </w:rPr>
                                <w:t xml:space="preserve"> R</w:t>
                              </w:r>
                              <w:r w:rsidRPr="000B3F60">
                                <w:rPr>
                                  <w:rFonts w:ascii="Andy" w:hAnsi="Andy" w:cstheme="minorBidi"/>
                                  <w:color w:val="000000" w:themeColor="text1"/>
                                  <w:kern w:val="24"/>
                                  <w:lang w:val="ro-RO"/>
                                </w:rPr>
                                <w:t>ecuno</w:t>
                              </w:r>
                              <w:r w:rsidRPr="000B3F60">
                                <w:rPr>
                                  <w:color w:val="000000" w:themeColor="text1"/>
                                  <w:kern w:val="24"/>
                                  <w:lang w:val="ro-RO"/>
                                </w:rPr>
                                <w:t>ş</w:t>
                              </w:r>
                              <w:r w:rsidRPr="000B3F60">
                                <w:rPr>
                                  <w:rFonts w:ascii="Andy" w:hAnsi="Andy" w:cstheme="minorBidi"/>
                                  <w:color w:val="000000" w:themeColor="text1"/>
                                  <w:kern w:val="24"/>
                                  <w:lang w:val="ro-RO"/>
                                </w:rPr>
                                <w:t>tin</w:t>
                              </w:r>
                              <w:r w:rsidRPr="000B3F60">
                                <w:rPr>
                                  <w:color w:val="000000" w:themeColor="text1"/>
                                  <w:kern w:val="24"/>
                                  <w:lang w:val="ro-RO"/>
                                </w:rPr>
                                <w:t>ţă</w:t>
                              </w:r>
                              <w:r w:rsidRPr="000B3F60">
                                <w:rPr>
                                  <w:rFonts w:ascii="Andy" w:hAnsi="Andy" w:cstheme="minorBidi"/>
                                  <w:color w:val="000000" w:themeColor="text1"/>
                                  <w:kern w:val="24"/>
                                  <w:lang w:val="ro-RO"/>
                                </w:rPr>
                                <w:t xml:space="preserve"> Recunoasterea</w:t>
                              </w:r>
                            </w:p>
                          </w:txbxContent>
                        </wps:txbx>
                        <wps:bodyPr wrap="square" rtlCol="0">
                          <a:noAutofit/>
                        </wps:bodyPr>
                      </wps:wsp>
                      <wps:wsp>
                        <wps:cNvPr id="118" name="Textfeld 22"/>
                        <wps:cNvSpPr txBox="1"/>
                        <wps:spPr>
                          <a:xfrm>
                            <a:off x="2882900" y="1257008"/>
                            <a:ext cx="1102061" cy="447202"/>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15C5AFFA"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1. Egalitatea</w:t>
                              </w:r>
                            </w:p>
                          </w:txbxContent>
                        </wps:txbx>
                        <wps:bodyPr wrap="square" rtlCol="0">
                          <a:spAutoFit/>
                        </wps:bodyPr>
                      </wps:wsp>
                      <wps:wsp>
                        <wps:cNvPr id="119" name="Textfeld 23"/>
                        <wps:cNvSpPr txBox="1"/>
                        <wps:spPr>
                          <a:xfrm>
                            <a:off x="2882900" y="1640912"/>
                            <a:ext cx="1102061" cy="447202"/>
                          </a:xfrm>
                          <a:prstGeom prst="rect">
                            <a:avLst/>
                          </a:prstGeom>
                          <a:solidFill>
                            <a:schemeClr val="accent3">
                              <a:lumMod val="40000"/>
                              <a:lumOff val="60000"/>
                            </a:schemeClr>
                          </a:solidFill>
                          <a:effectLst>
                            <a:outerShdw blurRad="50800" dist="38100" dir="2700000" algn="tl" rotWithShape="0">
                              <a:prstClr val="black">
                                <a:alpha val="40000"/>
                              </a:prstClr>
                            </a:outerShdw>
                          </a:effectLst>
                        </wps:spPr>
                        <wps:txbx>
                          <w:txbxContent>
                            <w:p w14:paraId="5BFCBF8B"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 xml:space="preserve">2. Pacea   </w:t>
                              </w:r>
                            </w:p>
                          </w:txbxContent>
                        </wps:txbx>
                        <wps:bodyPr wrap="square" rtlCol="0">
                          <a:spAutoFit/>
                        </wps:bodyPr>
                      </wps:wsp>
                      <wps:wsp>
                        <wps:cNvPr id="120" name="Freihandform 16"/>
                        <wps:cNvSpPr/>
                        <wps:spPr>
                          <a:xfrm>
                            <a:off x="-13373" y="1736730"/>
                            <a:ext cx="4273550" cy="469644"/>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21" name="Text Box 14"/>
                        <wps:cNvSpPr txBox="1">
                          <a:spLocks noChangeArrowheads="1"/>
                        </wps:cNvSpPr>
                        <wps:spPr bwMode="auto">
                          <a:xfrm>
                            <a:off x="12700" y="2206374"/>
                            <a:ext cx="4260850" cy="279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4D1A68" w14:textId="77777777" w:rsidR="00A37DBB" w:rsidRPr="000B3F60" w:rsidRDefault="00A37DBB" w:rsidP="00A37DBB">
                              <w:pPr>
                                <w:pStyle w:val="Beispiel"/>
                                <w:rPr>
                                  <w:lang w:val="ro-RO"/>
                                </w:rPr>
                              </w:pPr>
                              <w:r>
                                <w:rPr>
                                  <w:lang w:val="ro-RO"/>
                                </w:rPr>
                                <w:t>Fig. 9</w:t>
                              </w:r>
                              <w:r w:rsidRPr="000B3F60">
                                <w:rPr>
                                  <w:lang w:val="ro-RO"/>
                                </w:rPr>
                                <w:t>.3.1: Vizualizarea: Dialogul valorilor în mediere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uppieren 122" o:spid="_x0000_s1085" style="position:absolute;left:0;text-align:left;margin-left:139.25pt;margin-top:4.65pt;width:337.45pt;height:187.15pt;z-index:251736064;mso-width-relative:margin;mso-height-relative:margin" coordorigin="-133,698" coordsize="42869,24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">
                <v:rect id="Rectangle 3" o:spid="_x0000_s1086" style="position:absolute;left:127;top:990;width:42081;height:1973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1C0MQA&#10;AADeAAAADwAAAGRycy9kb3ducmV2LnhtbESPz0rDQBDG74LvsIzgRdqNWpYYuy2lKHgT2z7AkJ1k&#10;Q7OzaXbaRp/ePQgeP75//JbrKfTqQmPqIlt4nBegiOvoOm4tHPbvsxJUEmSHfWSy8E0J1qvbmyVW&#10;Ll75iy47aVUe4VShBS8yVFqn2lPANI8DcfaaOAaULMdWuxGveTz0+qkojA7YcX7wONDWU33cnYOF&#10;cyNvi9Px2W2l/Pxp/EKieXix9v5u2ryCEprkP/zX/nAWTGlMBsg4GQX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NQtDEAAAA3gAAAA8AAAAAAAAAAAAAAAAAmAIAAGRycy9k&#10;b3ducmV2LnhtbFBLBQYAAAAABAAEAPUAAACJAwAAAAA=&#10;" strokeweight="6pt">
                  <o:lock v:ext="edit" aspectratio="t"/>
                </v:rect>
                <v:rect id="Rectangle 5" o:spid="_x0000_s1087" style="position:absolute;left:127;top:1346;width:41541;height:1938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42sUA&#10;AADeAAAADwAAAGRycy9kb3ducmV2LnhtbESPT2vCQBTE7wW/w/KEXkQ36SHE6CoiFIoHoVbvj+zL&#10;H8y+F7NbTb+9Wyj0OMzMb5j1dnSdutPgW2ED6SIBRVyKbbk2cP56n+egfEC22AmTgR/ysN1MXtZY&#10;WHnwJ91PoVYRwr5AA00IfaG1Lxty6BfSE0evksFhiHKotR3wEeGu029JkmmHLceFBnvaN1ReT9/O&#10;AB/66+F4k2Wuq9k4q9JO5HIx5nU67lagAo3hP/zX/rAGsjzLUvi9E6+A3j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YjjaxQAAAN4AAAAPAAAAAAAAAAAAAAAAAJgCAABkcnMv&#10;ZG93bnJldi54bWxQSwUGAAAAAAQABAD1AAAAigMAAAAA&#10;" fillcolor="#ffc">
                  <o:lock v:ext="edit" aspectratio="t"/>
                </v:rect>
                <v:line id="Line 13" o:spid="_x0000_s1088" style="position:absolute;visibility:visible;mso-wrap-style:square" from="1968,825" to="204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bHtcgAAADeAAAADwAAAGRycy9kb3ducmV2LnhtbESPQWsCMRSE70L/Q3gFb5qtQpCtUaSl&#10;oD2Uagv1+Nw8d1c3L0uS7m7/fVMoeBxm5htmuR5sIzryoXas4WGagSAunKm51PD58TJZgAgR2WDj&#10;mDT8UID16m60xNy4nvfUHWIpEoRDjhqqGNtcylBUZDFMXUucvLPzFmOSvpTGY5/gtpGzLFPSYs1p&#10;ocKWnioqrodvq+Ft/q66ze51O3zt1Kl43p+Ol95rPb4fNo8gIg3xFv5vb40GtVBqBn930hW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8bHtcgAAADeAAAADwAAAAAA&#10;AAAAAAAAAAChAgAAZHJzL2Rvd25yZXYueG1sUEsFBgAAAAAEAAQA+QAAAJYDAAAAAA==&#10;"/>
                <v:line id="Line 16" o:spid="_x0000_s1089" style="position:absolute;flip:x;visibility:visible;mso-wrap-style:square" from="41338,825" to="414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bQsgAAADeAAAADwAAAGRycy9kb3ducmV2LnhtbESPQUvDQBSE74L/YXmCF7EbbQlp2m0p&#10;guChF6ukeHvNvmZDsm/j7tqm/94tCB6HmfmGWa5H24sT+dA6VvA0yUAQ10633Cj4/Hh9LECEiKyx&#10;d0wKLhRgvbq9WWKp3Znf6bSLjUgQDiUqMDEOpZShNmQxTNxAnLyj8xZjkr6R2uM5wW0vn7MslxZb&#10;TgsGB3oxVHe7H6tAFtuHb785zLqq2+/npqqr4Wur1P3duFmAiDTG//Bf+00ryIs8n8L1TroCc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m+bQsgAAADeAAAADwAAAAAA&#10;AAAAAAAAAAChAgAAZHJzL2Rvd25yZXYueG1sUEsFBgAAAAAEAAQA+QAAAJYDAAAAAA==&#10;"/>
                <v:line id="Line 17" o:spid="_x0000_s1090" style="position:absolute;flip:x;visibility:visible;mso-wrap-style:square" from="23304,698" to="23380,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YDNsgAAADeAAAADwAAAGRycy9kb3ducmV2LnhtbESPQWvCQBSE74X+h+UVvBTdVCSk0VWk&#10;UOjBS61Eentmn9mQ7Nt0d6vpv+8WCh6HmfmGWW1G24sL+dA6VvA0y0AQ10633Cg4fLxOCxAhImvs&#10;HZOCHwqwWd/frbDU7srvdNnHRiQIhxIVmBiHUspQG7IYZm4gTt7ZeYsxSd9I7fGa4LaX8yzLpcWW&#10;04LBgV4M1d3+2yqQxe7xy29Pi67qjsdnU9XV8LlTavIwbpcgIo3xFv5vv2kFeZHnC/i7k66AXP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YYDNsgAAADeAAAADwAAAAAA&#10;AAAAAAAAAAChAgAAZHJzL2Rvd25yZXYueG1sUEsFBgAAAAAEAAQA+QAAAJYDAAAAAA==&#10;"/>
                <v:line id="Line 18" o:spid="_x0000_s1091" style="position:absolute;flip:x;visibility:visible;mso-wrap-style:square" from="14478,8064" to="14478,20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28WccAAADeAAAADwAAAGRycy9kb3ducmV2LnhtbESPQWvCQBSE7wX/w/KEXorZtGCQ6CaI&#10;bSH0UpsKXh/ZZxLMvk2zG03/fbcgeBxm5htmk0+mExcaXGtZwXMUgyCurG65VnD4fl+sQDiPrLGz&#10;TAp+yUGezR42mGp75S+6lL4WAcIuRQWN930qpasaMugi2xMH72QHgz7IoZZ6wGuAm06+xHEiDbYc&#10;FhrsaddQdS5Ho2Bcfthi+ulodOX+6a0sPl+P25NSj/NpuwbhafL38K1daAXJKkmW8H8nXAGZ/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3bxZxwAAAN4AAAAPAAAAAAAA&#10;AAAAAAAAAKECAABkcnMvZG93bnJldi54bWxQSwUGAAAAAAQABAD5AAAAlQMAAAAA&#10;" strokecolor="black [3213]" strokeweight="3pt"/>
                <v:line id="Line 19" o:spid="_x0000_s1092" style="position:absolute;flip:x;visibility:visible;mso-wrap-style:square" from="27432,7810" to="27432,19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8iLsYAAADeAAAADwAAAGRycy9kb3ducmV2LnhtbESPQWvCQBSE7wX/w/KEXopuLHSR1FVE&#10;WwherGnB6yP7TEKzb2N2o/Hfd4WCx2FmvmEWq8E24kKdrx1rmE0TEMSFMzWXGn6+PydzED4gG2wc&#10;k4YbeVgtR08LTI278oEueShFhLBPUUMVQptK6YuKLPqpa4mjd3KdxRBlV0rT4TXCbSNfk0RJizXH&#10;hQpb2lRU/Oa91dC/7Vw2nBvqff718pFn++1xfdL6eTys30EEGsIj/N/OjAY1V0rB/U68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PIi7GAAAA3gAAAA8AAAAAAAAA&#10;AAAAAAAAoQIAAGRycy9kb3ducmV2LnhtbFBLBQYAAAAABAAEAPkAAACUAwAAAAA=&#10;" strokecolor="black [3213]" strokeweight="3pt"/>
                <v:shape id="Text Box 22" o:spid="_x0000_s1093" type="#_x0000_t202" style="position:absolute;left:15811;top:8126;width:10176;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ioMQA&#10;AADeAAAADwAAAGRycy9kb3ducmV2LnhtbESPQWvCQBSE74X+h+UJvdWNQlNJXUWqBQ9eatP7I/ua&#10;DWbfhuzTxH/fFQSPw8x8wyzXo2/VhfrYBDYwm2agiKtgG64NlD9frwtQUZAttoHJwJUirFfPT0ss&#10;bBj4my5HqVWCcCzQgBPpCq1j5chjnIaOOHl/ofcoSfa1tj0OCe5bPc+yXHtsOC047OjTUXU6nr0B&#10;EbuZXcudj/vf8bAdXFa9YWnMy2TcfIASGuURvrf31kC+yPN3uN1JV0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AYqDEAAAA3gAAAA8AAAAAAAAAAAAAAAAAmAIAAGRycy9k&#10;b3ducmV2LnhtbFBLBQYAAAAABAAEAPUAAACJAwAAAAA=&#10;" filled="f" stroked="f">
                  <v:textbox style="mso-fit-shape-to-text:t">
                    <w:txbxContent>
                      <w:p w14:paraId="28134218" w14:textId="77777777" w:rsidR="00A37DBB" w:rsidRPr="000B3F60" w:rsidRDefault="00A37DBB" w:rsidP="00A37DBB">
                        <w:pPr>
                          <w:pStyle w:val="StandardWeb"/>
                          <w:overflowPunct w:val="0"/>
                          <w:spacing w:before="0" w:after="0"/>
                          <w:jc w:val="center"/>
                          <w:textAlignment w:val="baseline"/>
                          <w:rPr>
                            <w:sz w:val="18"/>
                            <w:szCs w:val="18"/>
                            <w:lang w:val="ro-RO"/>
                          </w:rPr>
                        </w:pPr>
                        <w:r w:rsidRPr="000B3F60">
                          <w:rPr>
                            <w:rFonts w:ascii="Andy" w:hAnsi="Andy" w:cs="Arial"/>
                            <w:color w:val="0000CC"/>
                            <w:kern w:val="24"/>
                            <w:lang w:val="ro-RO"/>
                          </w:rPr>
                          <w:t xml:space="preserve">Grupul </w:t>
                        </w:r>
                        <w:r w:rsidRPr="000B3F60">
                          <w:rPr>
                            <w:rFonts w:ascii="Andy" w:hAnsi="Andy" w:cs="Arial"/>
                            <w:color w:val="0000CC"/>
                            <w:kern w:val="24"/>
                            <w:lang w:val="ro-RO"/>
                          </w:rPr>
                          <w:t>I</w:t>
                        </w:r>
                      </w:p>
                    </w:txbxContent>
                  </v:textbox>
                </v:shape>
                <v:shape id="Text Box 23" o:spid="_x0000_s1094" type="#_x0000_t202" style="position:absolute;left:3492;top:8126;width:8473;height:44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1lIcMA&#10;AADeAAAADwAAAGRycy9kb3ducmV2LnhtbERP3WrCMBS+F/YO4Qx2p2llllpNZTgHu5u6PcChOTa1&#10;zUlponZ7enMx8PLj+19vRtuJKw2+cawgnSUgiCunG64V/Hx/THMQPiBr7ByTgl/ysCmfJmsstLvx&#10;ga7HUIsYwr5ABSaEvpDSV4Ys+pnriSN3coPFEOFQSz3gLYbbTs6TJJMWG44NBnvaGqra48UqyBP7&#10;1bbL+d7b1790YbbvbteflXp5Ht9WIAKN4SH+d39qBVmeZXFvvBOv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81lIcMAAADeAAAADwAAAAAAAAAAAAAAAACYAgAAZHJzL2Rv&#10;d25yZXYueG1sUEsFBgAAAAAEAAQA9QAAAIgDAAAAAA==&#10;" filled="f" stroked="f">
                  <v:textbox style="mso-fit-shape-to-text:t">
                    <w:txbxContent>
                      <w:p w14:paraId="05DB5170" w14:textId="77777777" w:rsidR="00A37DBB" w:rsidRPr="000B3F60" w:rsidRDefault="00A37DBB" w:rsidP="00A37DBB">
                        <w:pPr>
                          <w:pStyle w:val="StandardWeb"/>
                          <w:spacing w:before="0" w:after="0"/>
                          <w:jc w:val="center"/>
                          <w:rPr>
                            <w:lang w:val="ro-RO"/>
                          </w:rPr>
                        </w:pPr>
                        <w:r w:rsidRPr="000B3F60">
                          <w:rPr>
                            <w:rFonts w:ascii="Andy" w:hAnsi="Andy" w:cs="Arial"/>
                            <w:color w:val="003300"/>
                            <w:kern w:val="24"/>
                            <w:lang w:val="ro-RO"/>
                          </w:rPr>
                          <w:t xml:space="preserve">Grupul </w:t>
                        </w:r>
                        <w:r w:rsidRPr="000B3F60">
                          <w:rPr>
                            <w:rFonts w:ascii="Andy" w:hAnsi="Andy" w:cs="Arial"/>
                            <w:color w:val="003300"/>
                            <w:kern w:val="24"/>
                            <w:lang w:val="ro-RO"/>
                          </w:rPr>
                          <w:t>„W“</w:t>
                        </w:r>
                      </w:p>
                    </w:txbxContent>
                  </v:textbox>
                </v:shape>
                <v:shape id="Text Box 25" o:spid="_x0000_s1095" type="#_x0000_t202" style="position:absolute;left:28829;top:8380;width:11916;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ScQA&#10;AADeAAAADwAAAGRycy9kb3ducmV2LnhtbESPT2vCQBTE7wW/w/KE3urGQoOmriL9Ax68VNP7I/vM&#10;BrNvQ/bVxG/vCkKPw8z8hlltRt+qC/WxCWxgPstAEVfBNlwbKI/fLwtQUZAttoHJwJUibNaTpxUW&#10;Ngz8Q5eD1CpBOBZowIl0hdaxcuQxzkJHnLxT6D1Kkn2tbY9DgvtWv2ZZrj02nBYcdvThqDof/rwB&#10;EbudX8svH3e/4/5zcFn1hqUxz9Nx+w5KaJT/8KO9swbyRZ4v4X4nXQ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TU0nEAAAA3gAAAA8AAAAAAAAAAAAAAAAAmAIAAGRycy9k&#10;b3ducmV2LnhtbFBLBQYAAAAABAAEAPUAAACJAwAAAAA=&#10;" filled="f" stroked="f">
                  <v:textbox style="mso-fit-shape-to-text:t">
                    <w:txbxContent>
                      <w:p w14:paraId="49CFEA70" w14:textId="77777777" w:rsidR="00A37DBB" w:rsidRPr="000B3F60" w:rsidRDefault="00A37DBB" w:rsidP="00A37DBB">
                        <w:pPr>
                          <w:pStyle w:val="StandardWeb"/>
                          <w:spacing w:before="0" w:after="0"/>
                          <w:jc w:val="center"/>
                          <w:rPr>
                            <w:lang w:val="ro-RO"/>
                          </w:rPr>
                        </w:pPr>
                        <w:r w:rsidRPr="000B3F60">
                          <w:rPr>
                            <w:rFonts w:ascii="Andy" w:hAnsi="Andy" w:cs="Arial"/>
                            <w:color w:val="C00000"/>
                            <w:kern w:val="24"/>
                            <w:lang w:val="ro-RO"/>
                          </w:rPr>
                          <w:t xml:space="preserve">Grupul </w:t>
                        </w:r>
                        <w:r w:rsidRPr="000B3F60">
                          <w:rPr>
                            <w:rFonts w:ascii="Andy" w:hAnsi="Andy" w:cs="Arial"/>
                            <w:color w:val="C00000"/>
                            <w:kern w:val="24"/>
                            <w:lang w:val="ro-RO"/>
                          </w:rPr>
                          <w:t>„L“</w:t>
                        </w:r>
                      </w:p>
                    </w:txbxContent>
                  </v:textbox>
                </v:shape>
                <v:line id="Line 27" o:spid="_x0000_s1096" style="position:absolute;visibility:visible;mso-wrap-style:square" from="952,11811" to="42373,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BTCMAAAADcAAAADwAAAGRycy9kb3ducmV2LnhtbERPzWrCQBC+F3yHZYTe6sYc2hBdRdRA&#10;6aX48wBDdswGs7MhO2p8+26h0Nt8fL+zXI++U3caYhvYwHyWgSKug225MXA+VW8FqCjIFrvAZOBJ&#10;EdarycsSSxsefKD7URqVQjiWaMCJ9KXWsXbkMc5CT5y4Sxg8SoJDo+2AjxTuO51n2bv22HJqcNjT&#10;1lF9Pd68ATnURfH94atccLevbjnvvxwb8zodNwtQQqP8i//cnzbNn+fw+0y6QK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wUwjAAAAA3AAAAA8AAAAAAAAAAAAAAAAA&#10;oQIAAGRycy9kb3ducmV2LnhtbFBLBQYAAAAABAAEAPkAAACOAwAAAAA=&#10;" strokecolor="black [3213]" strokeweight="3pt"/>
                <v:shape id="Rectangle 28" o:spid="_x0000_s1097" type="#_x0000_t202" style="position:absolute;left:1206;top:2032;width:41383;height:3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a8MIA&#10;AADcAAAADwAAAGRycy9kb3ducmV2LnhtbERPzWrCQBC+F3yHZQQvpdnEgpbUNYggiNhDow8wzY7Z&#10;YHY2ZNcY394tFHqbj+93VsVoWzFQ7xvHCrIkBUFcOd1wreB82r19gPABWWPrmBQ8yEOxnrysMNfu&#10;zt80lKEWMYR9jgpMCF0upa8MWfSJ64gjd3G9xRBhX0vd4z2G21bO03QhLTYcGwx2tDVUXcubVfBq&#10;uvTreNn/7PSiMteDx6UdDkrNpuPmE0SgMfyL/9x7Hedn7/D7TLx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FRrwwgAAANwAAAAPAAAAAAAAAAAAAAAAAJgCAABkcnMvZG93&#10;bnJldi54bWxQSwUGAAAAAAQABAD1AAAAhwMAAAAA&#10;" filled="f" stroked="f">
                  <v:textbox>
                    <w:txbxContent>
                      <w:p w14:paraId="48619FBB" w14:textId="77777777" w:rsidR="00A37DBB" w:rsidRPr="000B3F60" w:rsidRDefault="00A37DBB" w:rsidP="00A37DBB">
                        <w:pPr>
                          <w:pStyle w:val="StandardWeb"/>
                          <w:spacing w:before="0" w:after="0"/>
                          <w:jc w:val="center"/>
                          <w:rPr>
                            <w:lang w:val="ro-RO"/>
                          </w:rPr>
                        </w:pPr>
                        <w:r w:rsidRPr="000B3F60">
                          <w:rPr>
                            <w:rFonts w:ascii="Andy" w:eastAsia="MS PGothic" w:hAnsi="Andy" w:cs="Arial"/>
                            <w:b/>
                            <w:bCs/>
                            <w:color w:val="000000"/>
                            <w:kern w:val="24"/>
                            <w:sz w:val="36"/>
                            <w:szCs w:val="36"/>
                            <w:lang w:val="ro-RO"/>
                          </w:rPr>
                          <w:t xml:space="preserve">Prioritatile </w:t>
                        </w:r>
                        <w:r w:rsidRPr="000B3F60">
                          <w:rPr>
                            <w:rFonts w:ascii="Andy" w:eastAsia="MS PGothic" w:hAnsi="Andy" w:cs="Arial"/>
                            <w:b/>
                            <w:bCs/>
                            <w:color w:val="000000"/>
                            <w:kern w:val="24"/>
                            <w:sz w:val="36"/>
                            <w:szCs w:val="36"/>
                            <w:lang w:val="ro-RO"/>
                          </w:rPr>
                          <w:t>Valorilor</w:t>
                        </w:r>
                      </w:p>
                    </w:txbxContent>
                  </v:textbox>
                </v:shape>
                <v:shape id="Textfeld 18" o:spid="_x0000_s1098" type="#_x0000_t202" style="position:absolute;left:1982;top:12570;width:10532;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qjsMA&#10;AADcAAAADwAAAGRycy9kb3ducmV2LnhtbERPTWvCQBC9F/wPywjedKNYCamriKCIB6HaBnobsmM2&#10;bXY2ZFeN/fVdQehtHu9z5svO1uJKra8cKxiPEhDEhdMVlwo+TpthCsIHZI21Y1JwJw/LRe9ljpl2&#10;N36n6zGUIoawz1CBCaHJpPSFIYt+5BriyJ1dazFE2JZSt3iL4baWkySZSYsVxwaDDa0NFT/Hi1WQ&#10;f/6e9ddhS9vXvKm+93m6M5QqNeh3qzcQgbrwL366dzrOH0/h8Uy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OqjsMAAADcAAAADwAAAAAAAAAAAAAAAACYAgAAZHJzL2Rv&#10;d25yZXYueG1sUEsFBgAAAAAEAAQA9QAAAIgDAAAAAA==&#10;" fillcolor="#fbd4b4 [1305]" stroked="f">
                  <v:shadow on="t" color="black" opacity="26214f" origin="-.5,-.5" offset=".74836mm,.74836mm"/>
                  <v:textbox style="mso-fit-shape-to-text:t">
                    <w:txbxContent>
                      <w:p w14:paraId="6439A8FD"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1. Justitia</w:t>
                        </w:r>
                      </w:p>
                    </w:txbxContent>
                  </v:textbox>
                </v:shape>
                <v:shape id="Textfeld 19" o:spid="_x0000_s1099" type="#_x0000_t202" style="position:absolute;left:1982;top:16443;width:10532;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8PFcMA&#10;AADcAAAADwAAAGRycy9kb3ducmV2LnhtbERPTWvCQBC9C/0PywjedKNgCambUISKeChUbaC3ITtm&#10;02ZnQ3bVtL++Kwje5vE+Z1UMthUX6n3jWMF8loAgrpxuuFZwPLxNUxA+IGtsHZOCX/JQ5E+jFWba&#10;XfmDLvtQixjCPkMFJoQuk9JXhiz6meuII3dyvcUQYV9L3eM1httWLpLkWVpsODYY7GhtqPrZn62C&#10;8vPvpL/eN7RZll3zvSvTraFUqcl4eH0BEWgID/HdvdVx/nwJt2fiBT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8PFcMAAADcAAAADwAAAAAAAAAAAAAAAACYAgAAZHJzL2Rv&#10;d25yZXYueG1sUEsFBgAAAAAEAAQA9QAAAIgDAAAAAA==&#10;" fillcolor="#fbd4b4 [1305]" stroked="f">
                  <v:shadow on="t" color="black" opacity="26214f" origin="-.5,-.5" offset=".74836mm,.74836mm"/>
                  <v:textbox style="mso-fit-shape-to-text:t">
                    <w:txbxContent>
                      <w:p w14:paraId="1314ECDF" w14:textId="77777777" w:rsidR="00A37DBB" w:rsidRPr="000B3F60" w:rsidRDefault="00A37DBB" w:rsidP="00A37DBB">
                        <w:pPr>
                          <w:pStyle w:val="StandardWeb"/>
                          <w:spacing w:before="0" w:after="0"/>
                          <w:jc w:val="center"/>
                          <w:rPr>
                            <w:lang w:val="ro-RO"/>
                          </w:rPr>
                        </w:pPr>
                        <w:r>
                          <w:rPr>
                            <w:rFonts w:ascii="Andy" w:hAnsi="Andy" w:cstheme="minorBidi"/>
                            <w:color w:val="000000" w:themeColor="text1"/>
                            <w:kern w:val="24"/>
                            <w:lang w:val="ro-RO"/>
                          </w:rPr>
                          <w:t>2. C</w:t>
                        </w:r>
                        <w:r w:rsidRPr="000B3F60">
                          <w:rPr>
                            <w:rFonts w:ascii="Andy" w:hAnsi="Andy" w:cstheme="minorBidi"/>
                            <w:color w:val="000000" w:themeColor="text1"/>
                            <w:kern w:val="24"/>
                            <w:lang w:val="ro-RO"/>
                          </w:rPr>
                          <w:t xml:space="preserve">ordul         </w:t>
                        </w:r>
                      </w:p>
                    </w:txbxContent>
                  </v:textbox>
                </v:shape>
                <v:shape id="_x0000_s1100" type="#_x0000_t202" style="position:absolute;left:15494;top:12570;width:11026;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TzsAA&#10;AADcAAAADwAAAGRycy9kb3ducmV2LnhtbERPS4vCMBC+L+x/CLPgbU1VcKVrlEUUPYiwPu5DMzbF&#10;ZlKSaOu/N4LgbT6+50znna3FjXyoHCsY9DMQxIXTFZcKjofV9wREiMgaa8ek4E4B5rPPjynm2rX8&#10;T7d9LEUK4ZCjAhNjk0sZCkMWQ981xIk7O28xJuhLqT22KdzWcphlY2mx4tRgsKGFoeKyv1oFZbs1&#10;fr07dT/bkb/ExXl5bClTqvfV/f2CiNTFt/jl3ug0fzCG5zPp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HTzsAAAADcAAAADwAAAAAAAAAAAAAAAACYAgAAZHJzL2Rvd25y&#10;ZXYueG1sUEsFBgAAAAAEAAQA9QAAAIUDAAAAAA==&#10;" fillcolor="#d6e3bc [1302]" stroked="f">
                  <v:shadow on="t" color="black" opacity="26214f" origin="-.5,-.5" offset=".74836mm,.74836mm"/>
                  <v:textbox style="mso-fit-shape-to-text:t">
                    <w:txbxContent>
                      <w:p w14:paraId="24CFDD43"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 xml:space="preserve">1. </w:t>
                        </w:r>
                        <w:r w:rsidRPr="000B3F60">
                          <w:rPr>
                            <w:rFonts w:ascii="Andy" w:hAnsi="Andy" w:cstheme="minorBidi"/>
                            <w:color w:val="000000" w:themeColor="text1"/>
                            <w:kern w:val="24"/>
                            <w:lang w:val="ro-RO"/>
                          </w:rPr>
                          <w:t>Justitia</w:t>
                        </w:r>
                      </w:p>
                    </w:txbxContent>
                  </v:textbox>
                </v:shape>
                <v:shape id="Textfeld 21" o:spid="_x0000_s1101" type="#_x0000_t202" style="position:absolute;left:15493;top:16446;width:11026;height:2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mXMEA&#10;AADcAAAADwAAAGRycy9kb3ducmV2LnhtbERPS2sCMRC+F/ofwhS81ezWorI1LqUgiD35KPQ4bqa7&#10;S5PJkmR1/fdGELzNx/ecRTlYI07kQ+tYQT7OQBBXTrdcKzjsV69zECEiazSOScGFApTL56cFFtqd&#10;eUunXaxFCuFQoIImxq6QMlQNWQxj1xEn7s95izFBX0vt8ZzCrZFvWTaVFltODQ129NVQ9b/rrYLq&#10;tzXfx/c46X4uxvfTjN2mZ6VGL8PnB4hIQ3yI7+61TvPzGdyeSRfI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2plzBAAAA3AAAAA8AAAAAAAAAAAAAAAAAmAIAAGRycy9kb3du&#10;cmV2LnhtbFBLBQYAAAAABAAEAPUAAACGAwAAAAA=&#10;" fillcolor="#d6e3bc [1302]" stroked="f">
                  <v:shadow on="t" color="black" opacity="26214f" origin="-.5,-.5" offset=".74836mm,.74836mm"/>
                  <v:textbox>
                    <w:txbxContent>
                      <w:p w14:paraId="55681A4C"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2.</w:t>
                        </w:r>
                        <w:r>
                          <w:rPr>
                            <w:rFonts w:ascii="Andy" w:hAnsi="Andy" w:cstheme="minorBidi"/>
                            <w:color w:val="000000" w:themeColor="text1"/>
                            <w:kern w:val="24"/>
                            <w:lang w:val="ro-RO"/>
                          </w:rPr>
                          <w:t xml:space="preserve"> </w:t>
                        </w:r>
                        <w:r>
                          <w:rPr>
                            <w:rFonts w:ascii="Andy" w:hAnsi="Andy" w:cstheme="minorBidi"/>
                            <w:color w:val="000000" w:themeColor="text1"/>
                            <w:kern w:val="24"/>
                            <w:lang w:val="ro-RO"/>
                          </w:rPr>
                          <w:t>R</w:t>
                        </w:r>
                        <w:r w:rsidRPr="000B3F60">
                          <w:rPr>
                            <w:rFonts w:ascii="Andy" w:hAnsi="Andy" w:cstheme="minorBidi"/>
                            <w:color w:val="000000" w:themeColor="text1"/>
                            <w:kern w:val="24"/>
                            <w:lang w:val="ro-RO"/>
                          </w:rPr>
                          <w:t>ecuno</w:t>
                        </w:r>
                        <w:r w:rsidRPr="000B3F60">
                          <w:rPr>
                            <w:color w:val="000000" w:themeColor="text1"/>
                            <w:kern w:val="24"/>
                            <w:lang w:val="ro-RO"/>
                          </w:rPr>
                          <w:t>ş</w:t>
                        </w:r>
                        <w:r w:rsidRPr="000B3F60">
                          <w:rPr>
                            <w:rFonts w:ascii="Andy" w:hAnsi="Andy" w:cstheme="minorBidi"/>
                            <w:color w:val="000000" w:themeColor="text1"/>
                            <w:kern w:val="24"/>
                            <w:lang w:val="ro-RO"/>
                          </w:rPr>
                          <w:t>tin</w:t>
                        </w:r>
                        <w:r w:rsidRPr="000B3F60">
                          <w:rPr>
                            <w:color w:val="000000" w:themeColor="text1"/>
                            <w:kern w:val="24"/>
                            <w:lang w:val="ro-RO"/>
                          </w:rPr>
                          <w:t>ţă</w:t>
                        </w:r>
                        <w:r w:rsidRPr="000B3F60">
                          <w:rPr>
                            <w:rFonts w:ascii="Andy" w:hAnsi="Andy" w:cstheme="minorBidi"/>
                            <w:color w:val="000000" w:themeColor="text1"/>
                            <w:kern w:val="24"/>
                            <w:lang w:val="ro-RO"/>
                          </w:rPr>
                          <w:t xml:space="preserve"> Recunoasterea</w:t>
                        </w:r>
                      </w:p>
                    </w:txbxContent>
                  </v:textbox>
                </v:shape>
                <v:shape id="Textfeld 22" o:spid="_x0000_s1102" type="#_x0000_t202" style="position:absolute;left:28829;top:12570;width:11020;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iJ8QA&#10;AADcAAAADwAAAGRycy9kb3ducmV2LnhtbESPT2sCMRDF74LfIYzQW83agi1boxSptAcR/NP7sBk3&#10;i5vJkkR3++07B8HbDO/Ne79ZrAbfqhvF1AQ2MJsWoIirYBuuDZyOm+d3UCkjW2wDk4E/SrBajkcL&#10;LG3oeU+3Q66VhHAq0YDLuSu1TpUjj2kaOmLRziF6zLLGWtuIvYT7Vr8UxVx7bFgaHHa0dlRdDldv&#10;oO63Ln7vfoe37Wu85PX569RTYczTZPj8AJVpyA/z/frHCv5M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y4ifEAAAA3AAAAA8AAAAAAAAAAAAAAAAAmAIAAGRycy9k&#10;b3ducmV2LnhtbFBLBQYAAAAABAAEAPUAAACJAwAAAAA=&#10;" fillcolor="#d6e3bc [1302]" stroked="f">
                  <v:shadow on="t" color="black" opacity="26214f" origin="-.5,-.5" offset=".74836mm,.74836mm"/>
                  <v:textbox style="mso-fit-shape-to-text:t">
                    <w:txbxContent>
                      <w:p w14:paraId="15C5AFFA"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 xml:space="preserve">1. </w:t>
                        </w:r>
                        <w:r w:rsidRPr="000B3F60">
                          <w:rPr>
                            <w:rFonts w:ascii="Andy" w:hAnsi="Andy" w:cstheme="minorBidi"/>
                            <w:color w:val="000000" w:themeColor="text1"/>
                            <w:kern w:val="24"/>
                            <w:lang w:val="ro-RO"/>
                          </w:rPr>
                          <w:t>Egalitatea</w:t>
                        </w:r>
                      </w:p>
                    </w:txbxContent>
                  </v:textbox>
                </v:shape>
                <v:shape id="_x0000_s1103" type="#_x0000_t202" style="position:absolute;left:28829;top:16409;width:11020;height:4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HvMAA&#10;AADcAAAADwAAAGRycy9kb3ducmV2LnhtbERPS2sCMRC+C/6HMII3zVqh1dUoIpV6kIKv+7AZN4ub&#10;yZJEd/vvTaHQ23x8z1muO1uLJ/lQOVYwGWcgiAunKy4VXM670QxEiMgaa8ek4IcCrFf93hJz7Vo+&#10;0vMUS5FCOOSowMTY5FKGwpDFMHYNceJuzluMCfpSao9tCre1fMuyd2mx4tRgsKGtoeJ+elgFZXsw&#10;/uv72n0cpv4et7fPS0uZUsNBt1mAiNTFf/Gfe6/T/Mkcfp9JF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5HvMAAAADcAAAADwAAAAAAAAAAAAAAAACYAgAAZHJzL2Rvd25y&#10;ZXYueG1sUEsFBgAAAAAEAAQA9QAAAIUDAAAAAA==&#10;" fillcolor="#d6e3bc [1302]" stroked="f">
                  <v:shadow on="t" color="black" opacity="26214f" origin="-.5,-.5" offset=".74836mm,.74836mm"/>
                  <v:textbox style="mso-fit-shape-to-text:t">
                    <w:txbxContent>
                      <w:p w14:paraId="5BFCBF8B" w14:textId="77777777" w:rsidR="00A37DBB" w:rsidRPr="000B3F60" w:rsidRDefault="00A37DBB" w:rsidP="00A37DBB">
                        <w:pPr>
                          <w:pStyle w:val="StandardWeb"/>
                          <w:spacing w:before="0" w:after="0"/>
                          <w:jc w:val="center"/>
                          <w:rPr>
                            <w:lang w:val="ro-RO"/>
                          </w:rPr>
                        </w:pPr>
                        <w:r w:rsidRPr="000B3F60">
                          <w:rPr>
                            <w:rFonts w:ascii="Andy" w:hAnsi="Andy" w:cstheme="minorBidi"/>
                            <w:color w:val="000000" w:themeColor="text1"/>
                            <w:kern w:val="24"/>
                            <w:lang w:val="ro-RO"/>
                          </w:rPr>
                          <w:t xml:space="preserve">2. </w:t>
                        </w:r>
                        <w:r w:rsidRPr="000B3F60">
                          <w:rPr>
                            <w:rFonts w:ascii="Andy" w:hAnsi="Andy" w:cstheme="minorBidi"/>
                            <w:color w:val="000000" w:themeColor="text1"/>
                            <w:kern w:val="24"/>
                            <w:lang w:val="ro-RO"/>
                          </w:rPr>
                          <w:t xml:space="preserve">Pacea   </w:t>
                        </w:r>
                      </w:p>
                    </w:txbxContent>
                  </v:textbox>
                </v:shape>
                <v:shape id="Freihandform 16" o:spid="_x0000_s1104" style="position:absolute;left:-133;top:17367;width:42734;height:4696;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okMIA&#10;AADcAAAADwAAAGRycy9kb3ducmV2LnhtbESP3YrCMBCF7wXfIYywd5rqokjXKFJYEPbKnwcYmrEt&#10;m0xKkrX17Z2LBe9mOGfO+WZ3GL1TD4qpC2xguShAEdfBdtwYuF2/51tQKSNbdIHJwJMSHPbTyQ5L&#10;GwY+0+OSGyUhnEo00Obcl1qnuiWPaRF6YtHuIXrMssZG24iDhHunV0Wx0R47loYWe6paqn8vf95A&#10;cH0a/OlzWR+b691V6x+9qaIxH7Px+AUq05jf5v/rkxX8leDLMzKB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3KiQwgAAANwAAAAPAAAAAAAAAAAAAAAAAJgCAABkcnMvZG93&#10;bnJldi54bWxQSwUGAAAAAAQABAD1AAAAhwM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296080;255391,102096;357548,214402;485243,132726;638478,224612;723609,112306;902383,245032;944948,122516;996026,245032;1208853,132726;1319522,193984;1413166,81678;1515322,224612;1651531,142936;1762201,255242;1906923,91886;2000567,245032;2145288,102096;2272984,183774;2307036,91886;2400680,224612;2443245,91886;2570940,275660;2664584,91886;2877411,255242;2919976,102096;2962541,234822;3183880,122516;3226445,265450;3303062,142936;3422246,193984;3447784,81678;3549941,255242;3643585,71468;3728715,224612;3796820,102096;3907489,183774;3975594,61258;4060724,214402;4273550,0;4273550,469644;0,459434;0,296080" o:connectangles="0,0,0,0,0,0,0,0,0,0,0,0,0,0,0,0,0,0,0,0,0,0,0,0,0,0,0,0,0,0,0,0,0,0,0,0,0,0,0,0,0,0,0"/>
                </v:shape>
                <v:shape id="_x0000_s1105" type="#_x0000_t202" style="position:absolute;left:127;top:22063;width:4260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6sIA&#10;AADcAAAADwAAAGRycy9kb3ducmV2LnhtbERPyWrDMBC9F/IPYgK9lFhOaJPUjWzSQkOuWT5gbE1s&#10;E2tkLNXL31eFQG/zeOvsstE0oqfO1ZYVLKMYBHFhdc2lguvle7EF4TyyxsYyKZjIQZbOnnaYaDvw&#10;ifqzL0UIYZeggsr7NpHSFRUZdJFtiQN3s51BH2BXSt3hEMJNI1dxvJYGaw4NFbb0VVFxP/8YBbfj&#10;8PL2PuQHf92cXtefWG9yOyn1PB/3HyA8jf5f/HAfdZi/WsL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ZbbqwgAAANwAAAAPAAAAAAAAAAAAAAAAAJgCAABkcnMvZG93&#10;bnJldi54bWxQSwUGAAAAAAQABAD1AAAAhwMAAAAA&#10;" stroked="f">
                  <v:textbox>
                    <w:txbxContent>
                      <w:p w14:paraId="0A4D1A68" w14:textId="77777777" w:rsidR="00A37DBB" w:rsidRPr="000B3F60" w:rsidRDefault="00A37DBB" w:rsidP="00A37DBB">
                        <w:pPr>
                          <w:pStyle w:val="Beispiel"/>
                          <w:rPr>
                            <w:lang w:val="ro-RO"/>
                          </w:rPr>
                        </w:pPr>
                        <w:r>
                          <w:rPr>
                            <w:lang w:val="ro-RO"/>
                          </w:rPr>
                          <w:t>Fig. 9</w:t>
                        </w:r>
                        <w:r w:rsidRPr="000B3F60">
                          <w:rPr>
                            <w:lang w:val="ro-RO"/>
                          </w:rPr>
                          <w:t>.3.1: Vizualizarea: Dialogul valorilor în mediere</w:t>
                        </w:r>
                      </w:p>
                    </w:txbxContent>
                  </v:textbox>
                </v:shape>
                <w10:wrap type="square"/>
              </v:group>
            </w:pict>
          </mc:Fallback>
        </mc:AlternateContent>
      </w:r>
      <w:r w:rsidRPr="00093B58">
        <w:rPr>
          <w:lang w:val="ro-RO"/>
        </w:rPr>
        <w:t>Vă rugăm să vă adunați și să prezentați lista dvs. de priorități. Puneți fișele pe planșă în timp ce le prezentați. Explicați importanța valorilor dvs….</w:t>
      </w:r>
    </w:p>
    <w:p w14:paraId="456C1FD5" w14:textId="77777777" w:rsidR="00A37DBB" w:rsidRPr="00093B58" w:rsidRDefault="00A37DBB" w:rsidP="00A37DBB">
      <w:pPr>
        <w:shd w:val="clear" w:color="auto" w:fill="BFBFBF"/>
        <w:rPr>
          <w:lang w:val="ro-RO"/>
        </w:rPr>
      </w:pPr>
      <w:r w:rsidRPr="00093B58">
        <w:rPr>
          <w:lang w:val="ro-RO"/>
        </w:rPr>
        <w:t>Valorile sunt acum explicate suficient. Încercați să creeați o listă comună de priorități…</w:t>
      </w:r>
    </w:p>
    <w:p w14:paraId="600E04FF" w14:textId="77777777" w:rsidR="00A37DBB" w:rsidRPr="00093B58" w:rsidRDefault="00A37DBB" w:rsidP="00A37DBB">
      <w:pPr>
        <w:shd w:val="clear" w:color="auto" w:fill="BFBFBF"/>
        <w:rPr>
          <w:lang w:val="ro-RO"/>
        </w:rPr>
      </w:pPr>
      <w:r w:rsidRPr="00093B58">
        <w:rPr>
          <w:lang w:val="ro-RO"/>
        </w:rPr>
        <w:t>Marcăm diferențele...</w:t>
      </w:r>
    </w:p>
    <w:p w14:paraId="14E28394" w14:textId="77777777" w:rsidR="00A37DBB" w:rsidRPr="00093B58" w:rsidRDefault="00A37DBB" w:rsidP="00A37DBB">
      <w:pPr>
        <w:shd w:val="clear" w:color="auto" w:fill="BFBFBF"/>
        <w:rPr>
          <w:lang w:val="ro-RO"/>
        </w:rPr>
      </w:pPr>
      <w:r w:rsidRPr="00093B58">
        <w:rPr>
          <w:lang w:val="ro-RO"/>
        </w:rPr>
        <w:t>Pentru fiecare altă diferență vă rugăm să explicați celorlalți de ce preferați această valoare.</w:t>
      </w:r>
    </w:p>
    <w:p w14:paraId="50DE8F8B"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 xml:space="preserve"> Lucrul în subgrupe(5‘)</w:t>
      </w:r>
    </w:p>
    <w:p w14:paraId="0535ABFB" w14:textId="77777777" w:rsidR="00A37DBB" w:rsidRPr="00093B58" w:rsidRDefault="00A37DBB" w:rsidP="00A37DBB">
      <w:pPr>
        <w:shd w:val="clear" w:color="auto" w:fill="BFBFBF"/>
        <w:rPr>
          <w:lang w:val="ro-RO"/>
        </w:rPr>
      </w:pPr>
      <w:r w:rsidRPr="00093B58">
        <w:rPr>
          <w:lang w:val="ro-RO"/>
        </w:rPr>
        <w:t>Mergeți înapoi la subgrupuri și  gândiți-vă cu ce valori puteți (sau nu puteți) să vă întîlniți cu ceilalți la jumătate de cale și de ce. Dacă este cazul, veniți cu alte sugestii pentru soluții cu privire la ideile controversate în ordinea corectă. Dacă nu puteți fi de acord, faceți clar celorlalți de ce simțiți că o valoare este mai important decât alta, cu ajutorul narațiunilor concrete și personale. Aceste povestiri pot fi chiar spuse din nou în cadrul sesiunii plenare.</w:t>
      </w:r>
    </w:p>
    <w:p w14:paraId="77135F8C" w14:textId="77777777" w:rsidR="00A37DBB" w:rsidRPr="00093B58" w:rsidRDefault="00A37DBB" w:rsidP="00A37DBB">
      <w:pPr>
        <w:rPr>
          <w:lang w:val="ro-RO"/>
        </w:rPr>
      </w:pPr>
      <w:r w:rsidRPr="00093B58">
        <w:rPr>
          <w:lang w:val="ro-RO"/>
        </w:rPr>
        <w:t>Subgrupurile lucrează spre o posibilă schimbare a priorităților.</w:t>
      </w:r>
    </w:p>
    <w:p w14:paraId="3D4573DF"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Plenar: dialogul valorii (10‘)</w:t>
      </w:r>
    </w:p>
    <w:p w14:paraId="2C7B0F26" w14:textId="77777777" w:rsidR="00A37DBB" w:rsidRPr="00093B58" w:rsidRDefault="00A37DBB" w:rsidP="00A37DBB">
      <w:pPr>
        <w:shd w:val="clear" w:color="auto" w:fill="BFBFBF"/>
        <w:rPr>
          <w:lang w:val="ro-RO"/>
        </w:rPr>
      </w:pPr>
      <w:r w:rsidRPr="00093B58">
        <w:rPr>
          <w:lang w:val="ro-RO"/>
        </w:rPr>
        <w:t>Vă rugăm reasamblați...</w:t>
      </w:r>
    </w:p>
    <w:p w14:paraId="0800F62E" w14:textId="77777777" w:rsidR="00A37DBB" w:rsidRPr="00093B58" w:rsidRDefault="00A37DBB" w:rsidP="00A37DBB">
      <w:pPr>
        <w:shd w:val="clear" w:color="auto" w:fill="BFBFBF"/>
        <w:rPr>
          <w:lang w:val="ro-RO"/>
        </w:rPr>
      </w:pPr>
      <w:r w:rsidRPr="00093B58">
        <w:rPr>
          <w:lang w:val="ro-RO"/>
        </w:rPr>
        <w:t>Ce sugestii pentru  soluții aveți? Vă rugăm să prezentați ideile dvs.</w:t>
      </w:r>
    </w:p>
    <w:p w14:paraId="27F1003B" w14:textId="77777777" w:rsidR="00A37DBB" w:rsidRPr="00093B58" w:rsidRDefault="00A37DBB" w:rsidP="00A37DBB">
      <w:pPr>
        <w:rPr>
          <w:lang w:val="ro-RO"/>
        </w:rPr>
      </w:pPr>
      <w:r w:rsidRPr="00093B58">
        <w:rPr>
          <w:lang w:val="ro-RO"/>
        </w:rPr>
        <w:t>Dacă se găsește o soluție în acest moment, atunci dialogul este finalizat cu succes.</w:t>
      </w:r>
    </w:p>
    <w:p w14:paraId="63A28FC7" w14:textId="77777777" w:rsidR="00A37DBB" w:rsidRPr="00093B58" w:rsidRDefault="00A37DBB" w:rsidP="00A37DBB">
      <w:pPr>
        <w:rPr>
          <w:lang w:val="ro-RO"/>
        </w:rPr>
      </w:pPr>
      <w:r w:rsidRPr="00093B58">
        <w:rPr>
          <w:lang w:val="ro-RO"/>
        </w:rPr>
        <w:lastRenderedPageBreak/>
        <w:t xml:space="preserve"> În cazul în care rămân diferențe, acestea sunt marcate. Echipa de traineri formează acum un grup mixt din fiecare subgrup pentru a lucra cu fiecare diferență.</w:t>
      </w:r>
    </w:p>
    <w:p w14:paraId="6E72B5E8"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Lucrul în grupuri mici mixte (10‘)</w:t>
      </w:r>
    </w:p>
    <w:p w14:paraId="41B985B5" w14:textId="77777777" w:rsidR="00A37DBB" w:rsidRPr="00093B58" w:rsidRDefault="00A37DBB" w:rsidP="00A37DBB">
      <w:pPr>
        <w:shd w:val="clear" w:color="auto" w:fill="BFBFBF"/>
        <w:rPr>
          <w:lang w:val="ro-RO"/>
        </w:rPr>
      </w:pPr>
      <w:r w:rsidRPr="00093B58">
        <w:rPr>
          <w:lang w:val="ro-RO"/>
        </w:rPr>
        <w:t>Acum, vă rugăm încercați să găsiți o soluție pentru fiecare din diferențele voastre în grupuri mixte, pe care le puteți propune apoi celorlalți.</w:t>
      </w:r>
    </w:p>
    <w:p w14:paraId="054B5756" w14:textId="77777777" w:rsidR="00A37DBB" w:rsidRPr="00093B58" w:rsidRDefault="00A37DBB" w:rsidP="00A37DBB">
      <w:pPr>
        <w:pStyle w:val="berschrift4"/>
        <w:widowControl w:val="0"/>
        <w:numPr>
          <w:ilvl w:val="0"/>
          <w:numId w:val="24"/>
        </w:numPr>
        <w:tabs>
          <w:tab w:val="clear" w:pos="426"/>
        </w:tabs>
        <w:suppressAutoHyphens/>
        <w:spacing w:line="100" w:lineRule="atLeast"/>
        <w:rPr>
          <w:lang w:val="ro-RO"/>
        </w:rPr>
      </w:pPr>
      <w:r w:rsidRPr="00093B58">
        <w:rPr>
          <w:lang w:val="ro-RO"/>
        </w:rPr>
        <w:t>Plenar: decizia (10‘)</w:t>
      </w:r>
    </w:p>
    <w:p w14:paraId="366224E8" w14:textId="77777777" w:rsidR="00A37DBB" w:rsidRPr="00093B58" w:rsidRDefault="00A37DBB" w:rsidP="00A37DBB">
      <w:pPr>
        <w:rPr>
          <w:lang w:val="ro-RO"/>
        </w:rPr>
      </w:pPr>
      <w:r w:rsidRPr="00093B58">
        <w:rPr>
          <w:lang w:val="ro-RO"/>
        </w:rPr>
        <w:t xml:space="preserve">Ideile pentru soluții sunt prezentate în plenar. În cazul în care încă nu poate fi găsită o soluție, trainerii propun să nu se mai vorbească despre priorități, ci despre </w:t>
      </w:r>
      <w:r w:rsidRPr="00093B58">
        <w:rPr>
          <w:i/>
          <w:lang w:val="ro-RO"/>
        </w:rPr>
        <w:t>o procedură pentru a decide</w:t>
      </w:r>
      <w:r w:rsidRPr="00093B58">
        <w:rPr>
          <w:lang w:val="ro-RO"/>
        </w:rPr>
        <w:t xml:space="preserve"> cu privire la modul de a merge mai departe.</w:t>
      </w:r>
    </w:p>
    <w:p w14:paraId="6E2EA7A1" w14:textId="77777777" w:rsidR="00A37DBB" w:rsidRPr="00093B58" w:rsidRDefault="00A37DBB" w:rsidP="00A37DBB">
      <w:pPr>
        <w:rPr>
          <w:lang w:val="ro-RO"/>
        </w:rPr>
      </w:pPr>
      <w:r w:rsidRPr="00093B58">
        <w:rPr>
          <w:lang w:val="ro-RO"/>
        </w:rPr>
        <w:t>În cazul în care nu există încă nici o soluție după asta, trainerii vizualizează starea discuției și o închid cu perspectiva că întrebările deschise despre valori pot fi eliminate până în zilele următoare ale cursului.</w:t>
      </w:r>
    </w:p>
    <w:p w14:paraId="5DE89F9F" w14:textId="72CFC707" w:rsidR="0015366D" w:rsidRDefault="0015366D" w:rsidP="005F4459"/>
    <w:p w14:paraId="40408176" w14:textId="77777777" w:rsidR="0015366D" w:rsidRDefault="0015366D" w:rsidP="005F4459">
      <w:pPr>
        <w:sectPr w:rsidR="0015366D" w:rsidSect="00D3743E">
          <w:headerReference w:type="default" r:id="rId43"/>
          <w:pgSz w:w="11906" w:h="16838"/>
          <w:pgMar w:top="1417" w:right="1417" w:bottom="1134" w:left="1417" w:header="708" w:footer="708" w:gutter="0"/>
          <w:cols w:space="708"/>
          <w:docGrid w:linePitch="360"/>
        </w:sectPr>
      </w:pPr>
    </w:p>
    <w:p w14:paraId="05B35886" w14:textId="271CD52C" w:rsidR="005F4459" w:rsidRDefault="007B25BF" w:rsidP="007B25BF">
      <w:pPr>
        <w:pStyle w:val="berschrift2"/>
      </w:pPr>
      <w:bookmarkStart w:id="6" w:name="_Toc388217968"/>
      <w:r w:rsidRPr="00093B58">
        <w:rPr>
          <w:lang w:val="ro-RO"/>
        </w:rPr>
        <w:lastRenderedPageBreak/>
        <w:t xml:space="preserve">Exercițiu: </w:t>
      </w:r>
      <w:hyperlink r:id="rId44" w:anchor="14" w:history="1">
        <w:r w:rsidR="00A37DBB" w:rsidRPr="00CF08A4">
          <w:rPr>
            <w:rStyle w:val="Hyperlink"/>
            <w:lang w:val="ro-RO"/>
          </w:rPr>
          <w:t>Schimbul de I</w:t>
        </w:r>
        <w:r w:rsidR="00A37DBB" w:rsidRPr="00CF08A4">
          <w:rPr>
            <w:rStyle w:val="Hyperlink"/>
            <w:lang w:val="ro-RO"/>
          </w:rPr>
          <w:t>m</w:t>
        </w:r>
        <w:r w:rsidR="00A37DBB" w:rsidRPr="00CF08A4">
          <w:rPr>
            <w:rStyle w:val="Hyperlink"/>
            <w:lang w:val="ro-RO"/>
          </w:rPr>
          <w:t>agini Colective Proprii și Externe</w:t>
        </w:r>
      </w:hyperlink>
      <w:r w:rsidR="005F4459">
        <w:t xml:space="preserve"> (3h10‘)</w:t>
      </w:r>
      <w:bookmarkEnd w:id="6"/>
    </w:p>
    <w:p w14:paraId="3D5A024B" w14:textId="77777777" w:rsidR="00A37DBB" w:rsidRPr="00093B58" w:rsidRDefault="00A37DBB" w:rsidP="00A37DBB">
      <w:pPr>
        <w:pStyle w:val="Arbeitsblatt"/>
        <w:rPr>
          <w:lang w:val="ro-RO"/>
        </w:rPr>
      </w:pPr>
      <w:r w:rsidRPr="00093B58">
        <w:rPr>
          <w:lang w:val="ro-RO" w:eastAsia="de-DE"/>
        </w:rPr>
        <w:t>Atenție! Acest exercițiu poate scoate tensiunile existente în cadrul grupului. Echipa de traineri trebuie să fie pregătită pentru a efectua o sesiune de mediere cu grupul. În acest caz, nu ar trebui să fie pur și simplu continuat exercițiul, dar trebuie să fie refăcută proiectarea contractului (-&gt; Capitolul 2). Aceasta înseamnă că ...</w:t>
      </w:r>
    </w:p>
    <w:p w14:paraId="4116DD39" w14:textId="77777777" w:rsidR="00A37DBB" w:rsidRPr="00093B58" w:rsidRDefault="00A37DBB" w:rsidP="00A37DBB">
      <w:pPr>
        <w:pStyle w:val="Arbeitsblatt"/>
        <w:ind w:left="284" w:hanging="284"/>
        <w:rPr>
          <w:lang w:val="ro-RO"/>
        </w:rPr>
      </w:pPr>
      <w:r w:rsidRPr="00093B58">
        <w:rPr>
          <w:lang w:val="ro-RO" w:eastAsia="de-DE"/>
        </w:rPr>
        <w:t>…</w:t>
      </w:r>
      <w:r w:rsidRPr="00093B58">
        <w:rPr>
          <w:lang w:val="ro-RO" w:eastAsia="de-DE"/>
        </w:rPr>
        <w:tab/>
      </w:r>
      <w:r w:rsidRPr="00093B58">
        <w:rPr>
          <w:i/>
          <w:lang w:val="ro-RO" w:eastAsia="de-DE"/>
        </w:rPr>
        <w:t xml:space="preserve">rolurile noi </w:t>
      </w:r>
      <w:r w:rsidRPr="00093B58">
        <w:rPr>
          <w:lang w:val="ro-RO" w:eastAsia="de-DE"/>
        </w:rPr>
        <w:t>trebuie să fie clare: Trainerii sunt acum mediatori, participanții la training sun părțile conflictului</w:t>
      </w:r>
    </w:p>
    <w:p w14:paraId="1C7EEC6B" w14:textId="77777777" w:rsidR="00A37DBB" w:rsidRDefault="00A37DBB" w:rsidP="00A37DBB">
      <w:pPr>
        <w:pStyle w:val="Arbeitsblatt"/>
        <w:ind w:left="284" w:hanging="284"/>
        <w:rPr>
          <w:lang w:val="ro-RO" w:eastAsia="de-DE"/>
        </w:rPr>
      </w:pPr>
      <w:r w:rsidRPr="00093B58">
        <w:rPr>
          <w:lang w:val="ro-RO" w:eastAsia="de-DE"/>
        </w:rPr>
        <w:t>…</w:t>
      </w:r>
      <w:r w:rsidRPr="00093B58">
        <w:rPr>
          <w:lang w:val="ro-RO" w:eastAsia="de-DE"/>
        </w:rPr>
        <w:tab/>
      </w:r>
      <w:r w:rsidRPr="00093B58">
        <w:rPr>
          <w:i/>
          <w:lang w:val="ro-RO" w:eastAsia="de-DE"/>
        </w:rPr>
        <w:t xml:space="preserve">țelul </w:t>
      </w:r>
      <w:r w:rsidRPr="00093B58">
        <w:rPr>
          <w:lang w:val="ro-RO" w:eastAsia="de-DE"/>
        </w:rPr>
        <w:t>trebuie definit: Un conflict intra-grup trebuie clarificat și dizolvat. Trainingul de mediere este oprit.</w:t>
      </w:r>
    </w:p>
    <w:p w14:paraId="626541E0" w14:textId="4C408BC1" w:rsidR="00A37DBB" w:rsidRDefault="00A37DBB" w:rsidP="00A37DBB">
      <w:pPr>
        <w:pStyle w:val="Arbeitsblatt"/>
        <w:ind w:left="284" w:hanging="284"/>
        <w:rPr>
          <w:lang w:val="ro-RO"/>
        </w:rPr>
      </w:pPr>
      <w:r w:rsidRPr="00093B58">
        <w:rPr>
          <w:lang w:val="ro-RO" w:eastAsia="de-DE"/>
        </w:rPr>
        <w:t>…</w:t>
      </w:r>
      <w:r w:rsidRPr="00093B58">
        <w:rPr>
          <w:lang w:val="ro-RO" w:eastAsia="de-DE"/>
        </w:rPr>
        <w:tab/>
      </w:r>
      <w:r w:rsidRPr="00093B58">
        <w:rPr>
          <w:i/>
          <w:lang w:val="ro-RO" w:eastAsia="de-DE"/>
        </w:rPr>
        <w:t xml:space="preserve">circumstanțele </w:t>
      </w:r>
      <w:r w:rsidRPr="00093B58">
        <w:rPr>
          <w:lang w:val="ro-RO" w:eastAsia="de-DE"/>
        </w:rPr>
        <w:t>trebuiesc schimbate: Se stabilește un interval de timp de cel puțin 90 minute.</w:t>
      </w:r>
    </w:p>
    <w:p w14:paraId="2BC1743C" w14:textId="77777777" w:rsidR="00A37DBB" w:rsidRPr="00093B58" w:rsidRDefault="00A37DBB" w:rsidP="00A37DBB">
      <w:pPr>
        <w:rPr>
          <w:lang w:val="ro-RO"/>
        </w:rPr>
      </w:pPr>
      <w:r w:rsidRPr="00093B58">
        <w:rPr>
          <w:lang w:val="ro-RO"/>
        </w:rPr>
        <w:t>Acest exercițiu învață cum să lucrăm asupra conflictelor cu amenințări la adresa identității, utilizând o comparație a imaginii de sine și a imaginii externe. Prin propria lor percepție de sine și de "ceilalți", participanții simt că stereotipurile sunt prezente și simt efectul lor asupra unui conflict.</w:t>
      </w:r>
    </w:p>
    <w:p w14:paraId="3794E981" w14:textId="77777777" w:rsidR="00A37DBB" w:rsidRPr="00093B58" w:rsidRDefault="00A37DBB" w:rsidP="00A37DBB">
      <w:pPr>
        <w:pStyle w:val="berschrift4"/>
        <w:widowControl w:val="0"/>
        <w:numPr>
          <w:ilvl w:val="0"/>
          <w:numId w:val="27"/>
        </w:numPr>
        <w:tabs>
          <w:tab w:val="clear" w:pos="426"/>
        </w:tabs>
        <w:suppressAutoHyphens/>
        <w:spacing w:line="100" w:lineRule="atLeast"/>
        <w:rPr>
          <w:lang w:val="ro-RO"/>
        </w:rPr>
      </w:pPr>
      <w:r w:rsidRPr="00093B58">
        <w:rPr>
          <w:lang w:val="ro-RO"/>
        </w:rPr>
        <w:t>Formarea grupurilor (5')</w:t>
      </w:r>
    </w:p>
    <w:p w14:paraId="66CECD2E" w14:textId="77777777" w:rsidR="00A37DBB" w:rsidRPr="00093B58" w:rsidRDefault="00A37DBB" w:rsidP="00A37DBB">
      <w:pPr>
        <w:rPr>
          <w:lang w:val="ro-RO"/>
        </w:rPr>
      </w:pPr>
      <w:r w:rsidRPr="00093B58">
        <w:rPr>
          <w:lang w:val="ro-RO"/>
        </w:rPr>
        <w:t>Tranerii împart participanții în funcție de comunitățile importante la care aparțin. Prin urmare, se pot împărți în două subgrupuri: de exemplu, mediatori juridici și non-juridici, femei și bărbați, manageri si non-manageri, sau după naționalitate, religie etc</w:t>
      </w:r>
    </w:p>
    <w:p w14:paraId="26A25D51" w14:textId="0D0F44FA" w:rsidR="00A37DBB" w:rsidRPr="00093B58" w:rsidRDefault="00A37DBB" w:rsidP="00A37DBB">
      <w:pPr>
        <w:rPr>
          <w:lang w:val="ro-RO"/>
        </w:rPr>
      </w:pPr>
      <w:r w:rsidRPr="00093B58">
        <w:rPr>
          <w:lang w:val="ro-RO"/>
        </w:rPr>
        <w:t xml:space="preserve">Grupul poate fi, de asemenea, împărțit în funcție de percepția personală a intereselor, abilităților și atitudinilor. În acest fel, trei sau mai multe subgrupe, pot fi formate, de exemplu - vezi Exercițiul </w:t>
      </w:r>
      <w:r w:rsidR="00B26CB5">
        <w:rPr>
          <w:lang w:val="ro-RO"/>
        </w:rPr>
        <w:t>9.</w:t>
      </w:r>
      <w:r w:rsidRPr="00093B58">
        <w:rPr>
          <w:lang w:val="ro-RO"/>
        </w:rPr>
        <w:t>3 - (1) participanți cu un interes în soluții bazate pe fapte, (2), cu o orientare spre creșterea personală și (3), cu o tendință de predare a informațiilir legate de procedură. Pentru o mai bună înțelegere, trainerii pot vizualiza subgrupurile pe un flipchart.</w:t>
      </w:r>
    </w:p>
    <w:p w14:paraId="3DE2ACB7" w14:textId="77777777" w:rsidR="00A37DBB" w:rsidRPr="00093B58" w:rsidRDefault="00A37DBB" w:rsidP="00A37DBB">
      <w:pPr>
        <w:pStyle w:val="berschrift4"/>
        <w:widowControl w:val="0"/>
        <w:numPr>
          <w:ilvl w:val="0"/>
          <w:numId w:val="27"/>
        </w:numPr>
        <w:tabs>
          <w:tab w:val="clear" w:pos="426"/>
        </w:tabs>
        <w:suppressAutoHyphens/>
        <w:spacing w:line="100" w:lineRule="atLeast"/>
        <w:rPr>
          <w:lang w:val="ro-RO"/>
        </w:rPr>
      </w:pPr>
      <w:r w:rsidRPr="00093B58">
        <w:rPr>
          <w:lang w:val="ro-RO"/>
        </w:rPr>
        <w:t>Instrucții pentru lucrul în subgrupuri (5’)</w:t>
      </w:r>
    </w:p>
    <w:p w14:paraId="3C08BC7A" w14:textId="3F408004" w:rsidR="00A37DBB" w:rsidRPr="00093B58" w:rsidRDefault="00A37DBB" w:rsidP="00A37DBB">
      <w:pPr>
        <w:shd w:val="clear" w:color="auto" w:fill="D9D9D9"/>
        <w:rPr>
          <w:lang w:val="ro-RO"/>
        </w:rPr>
      </w:pPr>
      <w:r w:rsidRPr="00093B58">
        <w:rPr>
          <w:lang w:val="ro-RO"/>
        </w:rPr>
        <w:t>Trainer: Vă rugăm să formați subgrupuri și să formulați imaginea de sine a grupului dvs și imaginile externe ale altor subgrupuri. Acest lucru corelează cu procedura de mediere reală din pasul 4 cu două, trei sau patru părți în conflict (a se vedea capitolul 5). Noi schițăm lucrul în g</w:t>
      </w:r>
      <w:r w:rsidR="00B26CB5">
        <w:rPr>
          <w:lang w:val="ro-RO"/>
        </w:rPr>
        <w:t>rup mic conform fișei de lucru 9</w:t>
      </w:r>
      <w:r w:rsidRPr="00093B58">
        <w:rPr>
          <w:lang w:val="ro-RO"/>
        </w:rPr>
        <w:t>.4.1 (fișa de lucru este distribuită și explicată).</w:t>
      </w:r>
    </w:p>
    <w:p w14:paraId="36335F8D" w14:textId="77777777" w:rsidR="00A37DBB" w:rsidRPr="00093B58" w:rsidRDefault="00A37DBB" w:rsidP="00A37DBB">
      <w:pPr>
        <w:pStyle w:val="berschrift4"/>
        <w:widowControl w:val="0"/>
        <w:numPr>
          <w:ilvl w:val="0"/>
          <w:numId w:val="27"/>
        </w:numPr>
        <w:tabs>
          <w:tab w:val="clear" w:pos="426"/>
        </w:tabs>
        <w:suppressAutoHyphens/>
        <w:spacing w:line="100" w:lineRule="atLeast"/>
        <w:rPr>
          <w:lang w:val="ro-RO"/>
        </w:rPr>
      </w:pPr>
      <w:r w:rsidRPr="00093B58">
        <w:rPr>
          <w:lang w:val="ro-RO"/>
        </w:rPr>
        <w:t>Lucrul în subgrupuri: creearea imaginilor de sine și ale celor externe (40‘)</w:t>
      </w:r>
    </w:p>
    <w:p w14:paraId="6BE565C8" w14:textId="77777777" w:rsidR="00A37DBB" w:rsidRPr="00093B58" w:rsidRDefault="00A37DBB" w:rsidP="00A37DBB">
      <w:pPr>
        <w:rPr>
          <w:lang w:val="ro-RO"/>
        </w:rPr>
      </w:pPr>
      <w:r w:rsidRPr="00093B58">
        <w:rPr>
          <w:lang w:val="ro-RO"/>
        </w:rPr>
        <w:t>Fiecare subgrup lucrează asupra imaginii de sine și formulează o imagine externă. Trainerii oferă asistență.</w:t>
      </w:r>
    </w:p>
    <w:p w14:paraId="5A7EA762" w14:textId="77777777" w:rsidR="00A37DBB" w:rsidRPr="00093B58" w:rsidRDefault="00A37DBB" w:rsidP="00A37DBB">
      <w:pPr>
        <w:pStyle w:val="Arbeitsblatt"/>
        <w:pBdr>
          <w:bottom w:val="single" w:sz="4" w:space="3" w:color="00000A"/>
        </w:pBdr>
        <w:rPr>
          <w:b/>
          <w:bCs/>
          <w:sz w:val="16"/>
          <w:szCs w:val="16"/>
          <w:lang w:val="ro-RO"/>
        </w:rPr>
      </w:pPr>
    </w:p>
    <w:p w14:paraId="47E852DC" w14:textId="6A4FB2CB" w:rsidR="00A37DBB" w:rsidRPr="00093B58" w:rsidRDefault="00A37DBB" w:rsidP="00A37DBB">
      <w:pPr>
        <w:pStyle w:val="Arbeitsblatt"/>
        <w:pBdr>
          <w:bottom w:val="single" w:sz="4" w:space="3" w:color="00000A"/>
        </w:pBdr>
        <w:spacing w:after="120"/>
        <w:rPr>
          <w:lang w:val="ro-RO"/>
        </w:rPr>
      </w:pPr>
      <w:r w:rsidRPr="00093B58">
        <w:rPr>
          <w:b/>
          <w:bCs/>
          <w:lang w:val="ro-RO"/>
        </w:rPr>
        <w:t>Fișa de lucru</w:t>
      </w:r>
      <w:r w:rsidR="00B26CB5">
        <w:rPr>
          <w:b/>
          <w:bCs/>
          <w:lang w:val="ro-RO"/>
        </w:rPr>
        <w:t xml:space="preserve"> 9</w:t>
      </w:r>
      <w:r w:rsidRPr="00093B58">
        <w:rPr>
          <w:b/>
          <w:bCs/>
          <w:lang w:val="ro-RO"/>
        </w:rPr>
        <w:t>.4.1: schimbul de imagini de sine și externe ale grupurilor</w:t>
      </w:r>
    </w:p>
    <w:p w14:paraId="36BFB038" w14:textId="77777777" w:rsidR="00A37DBB" w:rsidRPr="00093B58" w:rsidRDefault="00A37DBB" w:rsidP="00A37DBB">
      <w:pPr>
        <w:pStyle w:val="Arbeitsblatt"/>
        <w:pBdr>
          <w:bottom w:val="single" w:sz="4" w:space="3" w:color="00000A"/>
        </w:pBdr>
        <w:jc w:val="both"/>
        <w:rPr>
          <w:lang w:val="ro-RO"/>
        </w:rPr>
      </w:pPr>
      <w:r w:rsidRPr="00093B58">
        <w:rPr>
          <w:lang w:val="ro-RO"/>
        </w:rPr>
        <w:t xml:space="preserve">În primul rând vorbim despre </w:t>
      </w:r>
      <w:r w:rsidRPr="00093B58">
        <w:rPr>
          <w:b/>
          <w:lang w:val="ro-RO"/>
        </w:rPr>
        <w:t>imaginea de sine</w:t>
      </w:r>
      <w:r w:rsidRPr="00093B58">
        <w:rPr>
          <w:lang w:val="ro-RO"/>
        </w:rPr>
        <w:t xml:space="preserve"> a subgrupului dvs. (20 '): Cum te  ... vrei să fii văzut [ca identitate de subgrup] de ceilalți?</w:t>
      </w:r>
    </w:p>
    <w:p w14:paraId="72D81634" w14:textId="77777777" w:rsidR="00A37DBB" w:rsidRPr="00093B58" w:rsidRDefault="00A37DBB" w:rsidP="00A37DBB">
      <w:pPr>
        <w:pStyle w:val="Arbeitsblatt"/>
        <w:numPr>
          <w:ilvl w:val="3"/>
          <w:numId w:val="27"/>
        </w:numPr>
        <w:pBdr>
          <w:bottom w:val="single" w:sz="4" w:space="3" w:color="00000A"/>
        </w:pBdr>
        <w:ind w:left="284" w:hanging="284"/>
        <w:rPr>
          <w:lang w:val="ro-RO"/>
        </w:rPr>
      </w:pPr>
      <w:r w:rsidRPr="00093B58">
        <w:rPr>
          <w:lang w:val="ro-RO"/>
        </w:rPr>
        <w:t>Colectați caracteristici ale grupului dvs. care sun importante și scrieți-le.</w:t>
      </w:r>
    </w:p>
    <w:p w14:paraId="66D8BC21" w14:textId="77777777" w:rsidR="00A37DBB" w:rsidRPr="00093B58" w:rsidRDefault="00A37DBB" w:rsidP="00A37DBB">
      <w:pPr>
        <w:pStyle w:val="Arbeitsblatt"/>
        <w:numPr>
          <w:ilvl w:val="3"/>
          <w:numId w:val="27"/>
        </w:numPr>
        <w:pBdr>
          <w:bottom w:val="single" w:sz="4" w:space="3" w:color="00000A"/>
        </w:pBdr>
        <w:ind w:left="284" w:hanging="284"/>
        <w:rPr>
          <w:lang w:val="ro-RO"/>
        </w:rPr>
      </w:pPr>
      <w:r w:rsidRPr="00093B58">
        <w:rPr>
          <w:lang w:val="ro-RO"/>
        </w:rPr>
        <w:t>Alegeți caracteristici care sunt cele mai importante pentru dvs. : nu mai mult de 4. Acestea ar trebui să fie caracteristici ale grupului dvs. cu care ar trebuie să fie la curent celelalte subgrupuri pentru a ști cum sp abordeze grupul dvs.</w:t>
      </w:r>
    </w:p>
    <w:p w14:paraId="23B625C4" w14:textId="77777777" w:rsidR="00A37DBB" w:rsidRPr="00093B58" w:rsidRDefault="00A37DBB" w:rsidP="00A37DBB">
      <w:pPr>
        <w:pStyle w:val="Arbeitsblatt"/>
        <w:numPr>
          <w:ilvl w:val="3"/>
          <w:numId w:val="27"/>
        </w:numPr>
        <w:pBdr>
          <w:bottom w:val="single" w:sz="4" w:space="3" w:color="00000A"/>
        </w:pBdr>
        <w:ind w:left="284" w:hanging="284"/>
        <w:rPr>
          <w:lang w:val="ro-RO"/>
        </w:rPr>
      </w:pPr>
      <w:r w:rsidRPr="00093B58">
        <w:rPr>
          <w:lang w:val="ro-RO"/>
        </w:rPr>
        <w:t>Prioritizați  aceste caracteristici și numiți-le cât de precis puteți.</w:t>
      </w:r>
    </w:p>
    <w:p w14:paraId="1DD399A3" w14:textId="77777777" w:rsidR="00A37DBB" w:rsidRPr="00093B58" w:rsidRDefault="00A37DBB" w:rsidP="00A37DBB">
      <w:pPr>
        <w:pStyle w:val="Arbeitsblatt"/>
        <w:numPr>
          <w:ilvl w:val="3"/>
          <w:numId w:val="27"/>
        </w:numPr>
        <w:pBdr>
          <w:bottom w:val="single" w:sz="4" w:space="3" w:color="00000A"/>
        </w:pBdr>
        <w:ind w:left="284" w:hanging="284"/>
        <w:rPr>
          <w:lang w:val="ro-RO"/>
        </w:rPr>
      </w:pPr>
      <w:r w:rsidRPr="00093B58">
        <w:rPr>
          <w:lang w:val="ro-RO"/>
        </w:rPr>
        <w:t>Inventați o istorie specifică pentru caracteristica nr.1 care explică celorlalți, de ce e importantă pentru dvs.</w:t>
      </w:r>
    </w:p>
    <w:p w14:paraId="59B9B5FD" w14:textId="77777777" w:rsidR="00A37DBB" w:rsidRPr="00093B58" w:rsidRDefault="00A37DBB" w:rsidP="00A37DBB">
      <w:pPr>
        <w:pStyle w:val="Arbeitsblatt"/>
        <w:numPr>
          <w:ilvl w:val="3"/>
          <w:numId w:val="27"/>
        </w:numPr>
        <w:pBdr>
          <w:bottom w:val="single" w:sz="4" w:space="3" w:color="00000A"/>
        </w:pBdr>
        <w:ind w:left="284" w:hanging="284"/>
        <w:rPr>
          <w:lang w:val="ro-RO"/>
        </w:rPr>
      </w:pPr>
      <w:r w:rsidRPr="00093B58">
        <w:rPr>
          <w:lang w:val="ro-RO"/>
        </w:rPr>
        <w:t>Pentru prezentare, scrieți aceste patru caracteristici (cel mult) pe un flip chart. Marcați-o pe cea mai importantă.</w:t>
      </w:r>
    </w:p>
    <w:p w14:paraId="44879875" w14:textId="77777777" w:rsidR="00A37DBB" w:rsidRPr="00093B58" w:rsidRDefault="00A37DBB" w:rsidP="00A37DBB">
      <w:pPr>
        <w:pStyle w:val="Arbeitsblatt"/>
        <w:pBdr>
          <w:bottom w:val="single" w:sz="4" w:space="3" w:color="00000A"/>
        </w:pBdr>
        <w:rPr>
          <w:sz w:val="6"/>
          <w:szCs w:val="6"/>
          <w:lang w:val="ro-RO"/>
        </w:rPr>
      </w:pPr>
    </w:p>
    <w:p w14:paraId="20F08969" w14:textId="77777777" w:rsidR="00A37DBB" w:rsidRPr="00093B58" w:rsidRDefault="00A37DBB" w:rsidP="00A37DBB">
      <w:pPr>
        <w:pStyle w:val="Arbeitsblatt"/>
        <w:pBdr>
          <w:bottom w:val="single" w:sz="4" w:space="3" w:color="00000A"/>
        </w:pBdr>
        <w:jc w:val="both"/>
        <w:rPr>
          <w:lang w:val="ro-RO"/>
        </w:rPr>
      </w:pPr>
      <w:r w:rsidRPr="00093B58">
        <w:rPr>
          <w:lang w:val="ro-RO"/>
        </w:rPr>
        <w:t xml:space="preserve">Creați o </w:t>
      </w:r>
      <w:r w:rsidRPr="00093B58">
        <w:rPr>
          <w:b/>
          <w:lang w:val="ro-RO"/>
        </w:rPr>
        <w:t>imagine extrenă</w:t>
      </w:r>
      <w:r w:rsidRPr="00093B58">
        <w:rPr>
          <w:lang w:val="ro-RO"/>
        </w:rPr>
        <w:t xml:space="preserve"> a unui subgrup (20‘): Cum vedeți cealaltă parte</w:t>
      </w:r>
      <w:r>
        <w:rPr>
          <w:lang w:val="ro-RO"/>
        </w:rPr>
        <w:t>?</w:t>
      </w:r>
    </w:p>
    <w:p w14:paraId="46D450DE" w14:textId="77777777" w:rsidR="00A37DBB" w:rsidRPr="00093B58" w:rsidRDefault="00A37DBB" w:rsidP="00A37DBB">
      <w:pPr>
        <w:pStyle w:val="Arbeitsblatt"/>
        <w:numPr>
          <w:ilvl w:val="3"/>
          <w:numId w:val="28"/>
        </w:numPr>
        <w:pBdr>
          <w:top w:val="single" w:sz="4" w:space="4" w:color="00000A"/>
        </w:pBdr>
        <w:ind w:left="284" w:hanging="284"/>
        <w:rPr>
          <w:lang w:val="ro-RO"/>
        </w:rPr>
      </w:pPr>
      <w:r w:rsidRPr="00093B58">
        <w:rPr>
          <w:lang w:val="ro-RO"/>
        </w:rPr>
        <w:t xml:space="preserve">Alegeți subgrupul, față de care există concepții critice în sensul stereotipelor negative din cadrul grupului dvs. (O echipă reală de mediere într-o mediere sau un training de grup ar </w:t>
      </w:r>
      <w:r w:rsidRPr="00093B58">
        <w:rPr>
          <w:lang w:val="ro-RO"/>
        </w:rPr>
        <w:lastRenderedPageBreak/>
        <w:t>cere imagini externe a fiecărui grup pentru fiecare subgrup.În acest caz, procesul e folosit ca un exemplu scurt.)</w:t>
      </w:r>
    </w:p>
    <w:p w14:paraId="5A2F38AD" w14:textId="77777777" w:rsidR="00A37DBB" w:rsidRPr="00093B58" w:rsidRDefault="00A37DBB" w:rsidP="00A37DBB">
      <w:pPr>
        <w:pStyle w:val="Arbeitsblatt"/>
        <w:numPr>
          <w:ilvl w:val="3"/>
          <w:numId w:val="28"/>
        </w:numPr>
        <w:pBdr>
          <w:top w:val="single" w:sz="4" w:space="4" w:color="00000A"/>
        </w:pBdr>
        <w:ind w:left="284" w:hanging="284"/>
        <w:rPr>
          <w:lang w:val="ro-RO"/>
        </w:rPr>
      </w:pPr>
      <w:r w:rsidRPr="00093B58">
        <w:rPr>
          <w:lang w:val="ro-RO"/>
        </w:rPr>
        <w:t>Produceți cît mai multe aspecte posibil a imaginilor externe și srieți-le pe fișe și puneți-le pe planșă. Ele formeză backgroun-dul de resurse pentru schimbul/disputa despre imaginea externă/</w:t>
      </w:r>
    </w:p>
    <w:p w14:paraId="609E317E" w14:textId="77777777" w:rsidR="00A37DBB" w:rsidRPr="00093B58" w:rsidRDefault="00A37DBB" w:rsidP="00A37DBB">
      <w:pPr>
        <w:pStyle w:val="Arbeitsblatt"/>
        <w:numPr>
          <w:ilvl w:val="3"/>
          <w:numId w:val="28"/>
        </w:numPr>
        <w:pBdr>
          <w:top w:val="single" w:sz="4" w:space="4" w:color="00000A"/>
        </w:pBdr>
        <w:ind w:left="284" w:hanging="284"/>
        <w:rPr>
          <w:lang w:val="ro-RO"/>
        </w:rPr>
      </w:pPr>
      <w:r w:rsidRPr="00093B58">
        <w:rPr>
          <w:lang w:val="ro-RO"/>
        </w:rPr>
        <w:t>Identificați cele mai importanate puncte: nu mai mult de două.</w:t>
      </w:r>
    </w:p>
    <w:p w14:paraId="2FDD9726" w14:textId="77777777" w:rsidR="00A37DBB" w:rsidRPr="00093B58" w:rsidRDefault="00A37DBB" w:rsidP="00A37DBB">
      <w:pPr>
        <w:pStyle w:val="Arbeitsblatt"/>
        <w:numPr>
          <w:ilvl w:val="3"/>
          <w:numId w:val="28"/>
        </w:numPr>
        <w:pBdr>
          <w:top w:val="single" w:sz="4" w:space="4" w:color="00000A"/>
        </w:pBdr>
        <w:ind w:left="284" w:hanging="284"/>
        <w:rPr>
          <w:lang w:val="ro-RO"/>
        </w:rPr>
      </w:pPr>
      <w:r w:rsidRPr="00093B58">
        <w:rPr>
          <w:lang w:val="ro-RO"/>
        </w:rPr>
        <w:t>Pregătiți schimbul: Cum doriți să prezentați celorlalți cum îi vedeți, făcând asta concis și decent, pe cît de mult posibil.</w:t>
      </w:r>
    </w:p>
    <w:p w14:paraId="62FC679E" w14:textId="77777777" w:rsidR="00A37DBB" w:rsidRPr="00093B58" w:rsidRDefault="00A37DBB" w:rsidP="00A37DBB">
      <w:pPr>
        <w:pStyle w:val="Arbeitsblatt"/>
        <w:pBdr>
          <w:top w:val="single" w:sz="4" w:space="4" w:color="00000A"/>
        </w:pBdr>
        <w:rPr>
          <w:sz w:val="16"/>
          <w:szCs w:val="16"/>
          <w:lang w:val="ro-RO"/>
        </w:rPr>
      </w:pPr>
    </w:p>
    <w:p w14:paraId="081FF7F0" w14:textId="77777777" w:rsidR="00A37DBB" w:rsidRPr="00093B58" w:rsidRDefault="00A37DBB" w:rsidP="00A37DBB">
      <w:pPr>
        <w:pStyle w:val="berschrift4"/>
        <w:tabs>
          <w:tab w:val="clear" w:pos="426"/>
        </w:tabs>
        <w:suppressAutoHyphens/>
        <w:spacing w:line="100" w:lineRule="atLeast"/>
        <w:rPr>
          <w:lang w:val="ro-RO"/>
        </w:rPr>
      </w:pPr>
      <w:r w:rsidRPr="00093B58">
        <w:rPr>
          <w:noProof/>
          <w:lang w:val="de-DE"/>
        </w:rPr>
        <mc:AlternateContent>
          <mc:Choice Requires="wpg">
            <w:drawing>
              <wp:anchor distT="0" distB="0" distL="114300" distR="114300" simplePos="0" relativeHeight="251740160" behindDoc="0" locked="0" layoutInCell="1" allowOverlap="1" wp14:anchorId="15CF2CF8" wp14:editId="47FCEA47">
                <wp:simplePos x="0" y="0"/>
                <wp:positionH relativeFrom="column">
                  <wp:posOffset>3335655</wp:posOffset>
                </wp:positionH>
                <wp:positionV relativeFrom="paragraph">
                  <wp:posOffset>117475</wp:posOffset>
                </wp:positionV>
                <wp:extent cx="2646045" cy="1958975"/>
                <wp:effectExtent l="0" t="0" r="1905" b="3175"/>
                <wp:wrapSquare wrapText="bothSides"/>
                <wp:docPr id="305" name="Gruppieren 4"/>
                <wp:cNvGraphicFramePr/>
                <a:graphic xmlns:a="http://schemas.openxmlformats.org/drawingml/2006/main">
                  <a:graphicData uri="http://schemas.microsoft.com/office/word/2010/wordprocessingGroup">
                    <wpg:wgp>
                      <wpg:cNvGrpSpPr/>
                      <wpg:grpSpPr>
                        <a:xfrm>
                          <a:off x="0" y="0"/>
                          <a:ext cx="2646045" cy="1958975"/>
                          <a:chOff x="0" y="0"/>
                          <a:chExt cx="2646681" cy="1960199"/>
                        </a:xfrm>
                      </wpg:grpSpPr>
                      <pic:pic xmlns:pic="http://schemas.openxmlformats.org/drawingml/2006/picture">
                        <pic:nvPicPr>
                          <pic:cNvPr id="306" name="Picture 8"/>
                          <pic:cNvPicPr>
                            <a:picLocks noChangeAspect="1" noChangeArrowheads="1"/>
                          </pic:cNvPicPr>
                        </pic:nvPicPr>
                        <pic:blipFill>
                          <a:blip r:embed="rId45" cstate="print">
                            <a:grayscl/>
                            <a:extLst>
                              <a:ext uri="{28A0092B-C50C-407E-A947-70E740481C1C}">
                                <a14:useLocalDpi xmlns:a14="http://schemas.microsoft.com/office/drawing/2010/main" val="0"/>
                              </a:ext>
                            </a:extLst>
                          </a:blip>
                          <a:srcRect/>
                          <a:stretch>
                            <a:fillRect/>
                          </a:stretch>
                        </pic:blipFill>
                        <pic:spPr bwMode="auto">
                          <a:xfrm>
                            <a:off x="1289927" y="423723"/>
                            <a:ext cx="382903" cy="416594"/>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308" name="Picture 1"/>
                          <pic:cNvPicPr>
                            <a:picLocks noChangeAspect="1" noChangeArrowheads="1"/>
                          </pic:cNvPicPr>
                        </pic:nvPicPr>
                        <pic:blipFill>
                          <a:blip r:embed="rId46" cstate="print">
                            <a:grayscl/>
                            <a:extLst>
                              <a:ext uri="{28A0092B-C50C-407E-A947-70E740481C1C}">
                                <a14:useLocalDpi xmlns:a14="http://schemas.microsoft.com/office/drawing/2010/main" val="0"/>
                              </a:ext>
                            </a:extLst>
                          </a:blip>
                          <a:srcRect/>
                          <a:stretch>
                            <a:fillRect/>
                          </a:stretch>
                        </pic:blipFill>
                        <pic:spPr bwMode="auto">
                          <a:xfrm>
                            <a:off x="0" y="0"/>
                            <a:ext cx="1240471" cy="891703"/>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309" name="Picture 5"/>
                          <pic:cNvPicPr>
                            <a:picLocks noChangeAspect="1" noChangeArrowheads="1"/>
                          </pic:cNvPicPr>
                        </pic:nvPicPr>
                        <pic:blipFill>
                          <a:blip r:embed="rId47" cstate="print">
                            <a:grayscl/>
                            <a:extLst>
                              <a:ext uri="{28A0092B-C50C-407E-A947-70E740481C1C}">
                                <a14:useLocalDpi xmlns:a14="http://schemas.microsoft.com/office/drawing/2010/main" val="0"/>
                              </a:ext>
                            </a:extLst>
                          </a:blip>
                          <a:srcRect/>
                          <a:stretch>
                            <a:fillRect/>
                          </a:stretch>
                        </pic:blipFill>
                        <pic:spPr bwMode="auto">
                          <a:xfrm>
                            <a:off x="1599158" y="1092902"/>
                            <a:ext cx="1047523" cy="828401"/>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310" name="Picture 2"/>
                          <pic:cNvPicPr>
                            <a:picLocks noChangeAspect="1" noChangeArrowheads="1"/>
                          </pic:cNvPicPr>
                        </pic:nvPicPr>
                        <pic:blipFill>
                          <a:blip r:embed="rId48" cstate="print">
                            <a:grayscl/>
                            <a:extLst>
                              <a:ext uri="{28A0092B-C50C-407E-A947-70E740481C1C}">
                                <a14:useLocalDpi xmlns:a14="http://schemas.microsoft.com/office/drawing/2010/main" val="0"/>
                              </a:ext>
                            </a:extLst>
                          </a:blip>
                          <a:srcRect/>
                          <a:stretch>
                            <a:fillRect/>
                          </a:stretch>
                        </pic:blipFill>
                        <pic:spPr bwMode="auto">
                          <a:xfrm>
                            <a:off x="40829" y="1000934"/>
                            <a:ext cx="1350640" cy="95926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cap="flat">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313" name="Abgerundete rechteckige Legende 313"/>
                        <wps:cNvSpPr/>
                        <wps:spPr bwMode="auto">
                          <a:xfrm>
                            <a:off x="1289927" y="423723"/>
                            <a:ext cx="382903" cy="416594"/>
                          </a:xfrm>
                          <a:prstGeom prst="wedgeRoundRectCallout">
                            <a:avLst>
                              <a:gd name="adj1" fmla="val -59204"/>
                              <a:gd name="adj2" fmla="val -69839"/>
                              <a:gd name="adj3" fmla="val 16667"/>
                            </a:avLst>
                          </a:prstGeom>
                          <a:noFill/>
                          <a:ln w="9525" cap="flat" cmpd="sng" algn="ctr">
                            <a:solidFill>
                              <a:schemeClr val="tx1"/>
                            </a:solidFill>
                            <a:prstDash val="solid"/>
                            <a:round/>
                            <a:headEnd type="none" w="med" len="med"/>
                            <a:tailEnd type="none" w="med" len="med"/>
                          </a:ln>
                          <a:effectLst/>
                        </wps:spPr>
                        <wps:txbx>
                          <w:txbxContent>
                            <w:p w14:paraId="197B0BC5" w14:textId="77777777" w:rsidR="00A37DBB" w:rsidRDefault="00A37DBB" w:rsidP="00A37DBB"/>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4" name="Abgerundete rechteckige Legende 314"/>
                        <wps:cNvSpPr/>
                        <wps:spPr bwMode="auto">
                          <a:xfrm>
                            <a:off x="1205100" y="931701"/>
                            <a:ext cx="293500" cy="281123"/>
                          </a:xfrm>
                          <a:prstGeom prst="wedgeRoundRectCallout">
                            <a:avLst>
                              <a:gd name="adj1" fmla="val -104163"/>
                              <a:gd name="adj2" fmla="val 57038"/>
                              <a:gd name="adj3" fmla="val 16667"/>
                            </a:avLst>
                          </a:prstGeom>
                          <a:noFill/>
                          <a:ln w="9525" cap="flat" cmpd="sng" algn="ctr">
                            <a:solidFill>
                              <a:schemeClr val="tx1"/>
                            </a:solidFill>
                            <a:prstDash val="solid"/>
                            <a:round/>
                            <a:headEnd type="none" w="med" len="med"/>
                            <a:tailEnd type="none" w="med" len="med"/>
                          </a:ln>
                          <a:effectLst/>
                        </wps:spPr>
                        <wps:txbx>
                          <w:txbxContent>
                            <w:p w14:paraId="207F3DF7" w14:textId="77777777" w:rsidR="00A37DBB" w:rsidRDefault="00A37DBB" w:rsidP="00A37DBB">
                              <w:pPr>
                                <w:rPr>
                                  <w:rFonts w:eastAsia="Times New Roman"/>
                                </w:rPr>
                              </w:pPr>
                              <w:r w:rsidRPr="00EB1E40">
                                <w:rPr>
                                  <w:rFonts w:eastAsia="Times New Roman"/>
                                  <w14:textOutline w14:w="3175" w14:cap="rnd" w14:cmpd="sng" w14:algn="ctr">
                                    <w14:solidFill>
                                      <w14:srgbClr w14:val="000000"/>
                                    </w14:solidFill>
                                    <w14:prstDash w14:val="solid"/>
                                    <w14:bevel/>
                                  </w14:textOutline>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5" name="Abgerundete rechteckige Legende 315"/>
                        <wps:cNvSpPr/>
                        <wps:spPr bwMode="auto">
                          <a:xfrm>
                            <a:off x="1818042" y="749748"/>
                            <a:ext cx="302859" cy="259963"/>
                          </a:xfrm>
                          <a:prstGeom prst="wedgeRoundRectCallout">
                            <a:avLst>
                              <a:gd name="adj1" fmla="val 33598"/>
                              <a:gd name="adj2" fmla="val 101435"/>
                              <a:gd name="adj3" fmla="val 16667"/>
                            </a:avLst>
                          </a:prstGeom>
                          <a:noFill/>
                          <a:ln w="9525" cap="flat" cmpd="sng" algn="ctr">
                            <a:solidFill>
                              <a:schemeClr val="tx1"/>
                            </a:solidFill>
                            <a:prstDash val="solid"/>
                            <a:round/>
                            <a:headEnd type="none" w="med" len="med"/>
                            <a:tailEnd type="none" w="med" len="med"/>
                          </a:ln>
                          <a:effectLst/>
                        </wps:spPr>
                        <wps:txbx>
                          <w:txbxContent>
                            <w:p w14:paraId="4C78E573" w14:textId="77777777" w:rsidR="00A37DBB" w:rsidRPr="007C3CAD" w:rsidRDefault="00A37DBB" w:rsidP="00A37DBB">
                              <w:pPr>
                                <w:rPr>
                                  <w:b/>
                                  <w:bCs/>
                                </w:rPr>
                              </w:pPr>
                              <w:r w:rsidRPr="007C3CAD">
                                <w:rPr>
                                  <w:rFonts w:eastAsia="Times New Roman"/>
                                  <w:b/>
                                  <w:bCs/>
                                </w:rPr>
                                <w:t>?</w:t>
                              </w:r>
                            </w:p>
                            <w:p w14:paraId="550759DF" w14:textId="77777777" w:rsidR="00A37DBB" w:rsidRDefault="00A37DBB" w:rsidP="00A37DBB"/>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4" o:spid="_x0000_s1106" style="position:absolute;left:0;text-align:left;margin-left:262.65pt;margin-top:9.25pt;width:208.35pt;height:154.25pt;z-index:251740160;mso-width-relative:margin;mso-height-relative:margin" coordsize="26466,19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">
                <v:shape id="Picture 8" o:spid="_x0000_s1107" type="#_x0000_t75" style="position:absolute;left:12899;top:4237;width:3829;height:41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9DrXFAAAA3AAAAA8AAABkcnMvZG93bnJldi54bWxEj0FrAjEUhO8F/0N4Qm81qbZWVqOIIFg8&#10;VT3U23Pz3CzdvCybuG799aZQ8DjMzDfMbNG5SrTUhNKzhteBAkGce1NyoeGwX79MQISIbLDyTBp+&#10;KcBi3nuaYWb8lb+o3cVCJAiHDDXYGOtMypBbchgGviZO3tk3DmOSTSFNg9cEd5UcKjWWDktOCxZr&#10;WlnKf3YXp8Gd7Ntt+LEabdt6bb/V5nibfL5r/dzvllMQkbr4CP+3N0bDSI3h70w6AnJ+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vQ61xQAAANwAAAAPAAAAAAAAAAAAAAAA&#10;AJ8CAABkcnMvZG93bnJldi54bWxQSwUGAAAAAAQABAD3AAAAkQMAAAAA&#10;" strokecolor="gray">
                  <v:fill recolor="t" type="frame"/>
                  <v:stroke joinstyle="round"/>
                  <v:imagedata r:id="rId49" o:title="" grayscale="t"/>
                </v:shape>
                <v:shape id="Picture 1" o:spid="_x0000_s1108" type="#_x0000_t75" style="position:absolute;width:12404;height:8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qWsHDAAAA3AAAAA8AAABkcnMvZG93bnJldi54bWxETz1vwjAQ3ZH6H6yr1I04bVRUAgalSJUY&#10;WBo6tNspPpI08TmyTQj8+nqoxPj0vtfbyfRiJOdbywqekxQEcWV1y7WCr+PH/A2ED8gae8uk4Eoe&#10;tpuH2RpzbS/8SWMZahFD2OeooAlhyKX0VUMGfWIH4sidrDMYInS11A4vMdz08iVNF9Jgy7GhwYF2&#10;DVVdeTYKbPZ++HVTu3z9rkv5U5y64sadUk+PU7ECEWgKd/G/e68VZGlcG8/EIyA3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CpawcMAAADcAAAADwAAAAAAAAAAAAAAAACf&#10;AgAAZHJzL2Rvd25yZXYueG1sUEsFBgAAAAAEAAQA9wAAAI8DAAAAAA==&#10;" strokecolor="gray">
                  <v:fill recolor="t" type="frame"/>
                  <v:stroke joinstyle="round"/>
                  <v:imagedata r:id="rId50" o:title="" grayscale="t"/>
                </v:shape>
                <v:shape id="Picture 5" o:spid="_x0000_s1109" type="#_x0000_t75" style="position:absolute;left:15991;top:10929;width:10475;height:8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iBEnFAAAA3AAAAA8AAABkcnMvZG93bnJldi54bWxEj09rAjEUxO8Fv0N4Qi+iWbWo3RqliII3&#10;8R94fGyeu4ublzWJuu2nN0Khx2FmfsNM542pxJ2cLy0r6PcSEMSZ1SXnCg77VXcCwgdkjZVlUvBD&#10;Huaz1tsUU20fvKX7LuQiQtinqKAIoU6l9FlBBn3P1sTRO1tnMETpcqkdPiLcVHKQJCNpsOS4UGBN&#10;i4Kyy+5mFOxDp7NFd/wdXz7caLC8nheneqPUe7v5/gIRqAn/4b/2WisYJp/wOhOP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YgRJxQAAANwAAAAPAAAAAAAAAAAAAAAA&#10;AJ8CAABkcnMvZG93bnJldi54bWxQSwUGAAAAAAQABAD3AAAAkQMAAAAA&#10;" strokecolor="gray">
                  <v:fill recolor="t" type="frame"/>
                  <v:stroke joinstyle="round"/>
                  <v:imagedata r:id="rId51" o:title="" grayscale="t"/>
                </v:shape>
                <v:shape id="Picture 2" o:spid="_x0000_s1110" type="#_x0000_t75" style="position:absolute;left:408;top:10009;width:13506;height:9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oeu/DAAAA3AAAAA8AAABkcnMvZG93bnJldi54bWxET89rwjAUvg/8H8ITdpupCkM6o6goCDuI&#10;1UmPj+at6WxeapNp9a83h8GOH9/v6byztbhS6yvHCoaDBARx4XTFpYLjYfM2AeEDssbaMSm4k4f5&#10;rPcyxVS7G+/pmoVSxBD2KSowITSplL4wZNEPXEMcuW/XWgwRtqXULd5iuK3lKEnepcWKY4PBhlaG&#10;inP2axX8PFb5bp3j1+fykp9Gp2zvd2iUeu13iw8QgbrwL/5zb7WC8TDOj2fiEZC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2h678MAAADcAAAADwAAAAAAAAAAAAAAAACf&#10;AgAAZHJzL2Rvd25yZXYueG1sUEsFBgAAAAAEAAQA9wAAAI8DAAAAAA==&#10;" strokecolor="gray">
                  <v:fill recolor="t" type="frame"/>
                  <v:stroke joinstyle="round"/>
                  <v:imagedata r:id="rId52" o:title="" grayscale="t"/>
                </v:shape>
                <v:shape id="Abgerundete rechteckige Legende 313" o:spid="_x0000_s1111" type="#_x0000_t62" style="position:absolute;left:12899;top:4237;width:3829;height:4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GL8A&#10;AADcAAAADwAAAGRycy9kb3ducmV2LnhtbESPzQrCMBCE74LvEFbwIpr6g0g1igqC4MmfB1iatSk2&#10;m9LEWt/eCILHYWa+YVab1paiodoXjhWMRwkI4szpgnMFt+thuADhA7LG0jEpeJOHzbrbWWGq3YvP&#10;1FxCLiKEfYoKTAhVKqXPDFn0I1cRR+/uaoshyjqXusZXhNtSTpJkLi0WHBcMVrQ3lD0uT6ug9APc&#10;VTynZ35tToPFLpsZ6ZXq99rtEkSgNvzDv/ZRK5iOp/A9E4+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3+QYvwAAANwAAAAPAAAAAAAAAAAAAAAAAJgCAABkcnMvZG93bnJl&#10;di54bWxQSwUGAAAAAAQABAD1AAAAhAMAAAAA&#10;" adj="-1988,-4285" filled="f" strokecolor="black [3213]">
                  <v:stroke joinstyle="round"/>
                  <v:textbox>
                    <w:txbxContent>
                      <w:p w14:paraId="197B0BC5" w14:textId="77777777" w:rsidR="00A37DBB" w:rsidRDefault="00A37DBB" w:rsidP="00A37DBB"/>
                    </w:txbxContent>
                  </v:textbox>
                </v:shape>
                <v:shape id="Abgerundete rechteckige Legende 314" o:spid="_x0000_s1112" type="#_x0000_t62" style="position:absolute;left:12051;top:9317;width:2935;height:2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kAsMA&#10;AADcAAAADwAAAGRycy9kb3ducmV2LnhtbESPT4vCMBTE7wv7HcJb2Nua6opINYosK6gn/+L10Tzb&#10;YvNSkmirn94IgsdhZn7DjKetqcSVnC8tK+h2EhDEmdUl5wr2u/nPEIQPyBory6TgRh6mk8+PMaba&#10;Nryh6zbkIkLYp6igCKFOpfRZQQZ9x9bE0TtZZzBE6XKpHTYRbirZS5KBNFhyXCiwpr+CsvP2YhSY&#10;Zpn3Gnlfn4cru3SL9fG/f2Clvr/a2QhEoDa8w6/2Qiv47fbheSYeAT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AkAsMAAADcAAAADwAAAAAAAAAAAAAAAACYAgAAZHJzL2Rv&#10;d25yZXYueG1sUEsFBgAAAAAEAAQA9QAAAIgDAAAAAA==&#10;" adj="-11699,23120" filled="f" strokecolor="black [3213]">
                  <v:stroke joinstyle="round"/>
                  <v:textbox>
                    <w:txbxContent>
                      <w:p w14:paraId="207F3DF7" w14:textId="77777777" w:rsidR="00A37DBB" w:rsidRDefault="00A37DBB" w:rsidP="00A37DBB">
                        <w:pPr>
                          <w:rPr>
                            <w:rFonts w:eastAsia="Times New Roman"/>
                          </w:rPr>
                        </w:pPr>
                        <w:r w:rsidRPr="00EB1E40">
                          <w:rPr>
                            <w:rFonts w:eastAsia="Times New Roman"/>
                            <w14:textOutline w14:w="3175" w14:cap="rnd" w14:cmpd="sng" w14:algn="ctr">
                              <w14:solidFill>
                                <w14:srgbClr w14:val="000000"/>
                              </w14:solidFill>
                              <w14:prstDash w14:val="solid"/>
                              <w14:bevel/>
                            </w14:textOutline>
                          </w:rPr>
                          <w:t>?</w:t>
                        </w:r>
                      </w:p>
                    </w:txbxContent>
                  </v:textbox>
                </v:shape>
                <v:shape id="Abgerundete rechteckige Legende 315" o:spid="_x0000_s1113" type="#_x0000_t62" style="position:absolute;left:18180;top:7497;width:3029;height:2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zqrcQA&#10;AADcAAAADwAAAGRycy9kb3ducmV2LnhtbESPQWvCQBSE70L/w/IKvelGRWlTN0EqpXrTtJfeXrOv&#10;2dDs25Bdk/Tfu4LgcZiZb5hNPtpG9NT52rGC+SwBQVw6XXOl4OvzffoMwgdkjY1jUvBPHvLsYbLB&#10;VLuBT9QXoRIRwj5FBSaENpXSl4Ys+plriaP36zqLIcqukrrDIcJtIxdJspYWa44LBlt6M1T+FWer&#10;YLvXjTwtvnf65dAf5Q8uB7P6UOrpcdy+ggg0hnv41t5rBcv5Cq5n4hGQ2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6q3EAAAA3AAAAA8AAAAAAAAAAAAAAAAAmAIAAGRycy9k&#10;b3ducmV2LnhtbFBLBQYAAAAABAAEAPUAAACJAwAAAAA=&#10;" adj="18057,32710" filled="f" strokecolor="black [3213]">
                  <v:stroke joinstyle="round"/>
                  <v:textbox>
                    <w:txbxContent>
                      <w:p w14:paraId="4C78E573" w14:textId="77777777" w:rsidR="00A37DBB" w:rsidRPr="007C3CAD" w:rsidRDefault="00A37DBB" w:rsidP="00A37DBB">
                        <w:pPr>
                          <w:rPr>
                            <w:b/>
                            <w:bCs/>
                          </w:rPr>
                        </w:pPr>
                        <w:r w:rsidRPr="007C3CAD">
                          <w:rPr>
                            <w:rFonts w:eastAsia="Times New Roman"/>
                            <w:b/>
                            <w:bCs/>
                          </w:rPr>
                          <w:t>?</w:t>
                        </w:r>
                      </w:p>
                      <w:p w14:paraId="550759DF" w14:textId="77777777" w:rsidR="00A37DBB" w:rsidRDefault="00A37DBB" w:rsidP="00A37DBB"/>
                    </w:txbxContent>
                  </v:textbox>
                </v:shape>
                <w10:wrap type="square"/>
              </v:group>
            </w:pict>
          </mc:Fallback>
        </mc:AlternateContent>
      </w:r>
      <w:r w:rsidRPr="00093B58">
        <w:rPr>
          <w:noProof/>
          <w:lang w:val="de-DE"/>
        </w:rPr>
        <mc:AlternateContent>
          <mc:Choice Requires="wps">
            <w:drawing>
              <wp:anchor distT="0" distB="0" distL="114300" distR="114300" simplePos="0" relativeHeight="251741184" behindDoc="0" locked="0" layoutInCell="1" allowOverlap="1" wp14:anchorId="4CB48ADF" wp14:editId="45406820">
                <wp:simplePos x="0" y="0"/>
                <wp:positionH relativeFrom="column">
                  <wp:posOffset>3335655</wp:posOffset>
                </wp:positionH>
                <wp:positionV relativeFrom="paragraph">
                  <wp:posOffset>2092325</wp:posOffset>
                </wp:positionV>
                <wp:extent cx="2691130" cy="400050"/>
                <wp:effectExtent l="0" t="0" r="0" b="0"/>
                <wp:wrapSquare wrapText="bothSides"/>
                <wp:docPr id="31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130" cy="400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0FABD6" w14:textId="2C40EC2B" w:rsidR="00A37DBB" w:rsidRPr="0020446F" w:rsidRDefault="00A37DBB" w:rsidP="00A37DBB">
                            <w:pPr>
                              <w:pStyle w:val="Beispiel"/>
                              <w:rPr>
                                <w:rFonts w:eastAsia="Times New Roman"/>
                                <w:lang w:val="ro-RO"/>
                                <w14:textOutline w14:w="3175" w14:cap="rnd" w14:cmpd="sng" w14:algn="ctr">
                                  <w14:solidFill>
                                    <w14:srgbClr w14:val="000000"/>
                                  </w14:solidFill>
                                  <w14:prstDash w14:val="solid"/>
                                  <w14:bevel/>
                                </w14:textOutline>
                              </w:rPr>
                            </w:pPr>
                            <w:r w:rsidRPr="0020446F">
                              <w:rPr>
                                <w:lang w:val="ro-RO"/>
                              </w:rPr>
                              <w:t>F</w:t>
                            </w:r>
                            <w:r w:rsidR="00B26CB5">
                              <w:rPr>
                                <w:lang w:val="ro-RO"/>
                              </w:rPr>
                              <w:t>ig. 9</w:t>
                            </w:r>
                            <w:r w:rsidRPr="0020446F">
                              <w:rPr>
                                <w:lang w:val="ro-RO"/>
                              </w:rPr>
                              <w:t>.4.1: Prezentare de auto-imagini și întrebări pentru o mai bună înțelegere</w:t>
                            </w:r>
                            <w:r w:rsidRPr="0020446F">
                              <w:rPr>
                                <w:lang w:val="ro-RO"/>
                              </w:rPr>
                              <w:tab/>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 Box 14" o:spid="_x0000_s1114" type="#_x0000_t202" style="position:absolute;left:0;text-align:left;margin-left:262.65pt;margin-top:164.75pt;width:211.9pt;height:3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" stroked="f">
                <v:textbox>
                  <w:txbxContent>
                    <w:p w14:paraId="160FABD6" w14:textId="2C40EC2B" w:rsidR="00A37DBB" w:rsidRPr="0020446F" w:rsidRDefault="00A37DBB" w:rsidP="00A37DBB">
                      <w:pPr>
                        <w:pStyle w:val="Beispiel"/>
                        <w:rPr>
                          <w:rFonts w:eastAsia="Times New Roman"/>
                          <w:lang w:val="ro-RO"/>
                          <w14:textOutline w14:w="3175" w14:cap="rnd" w14:cmpd="sng" w14:algn="ctr">
                            <w14:solidFill>
                              <w14:srgbClr w14:val="000000"/>
                            </w14:solidFill>
                            <w14:prstDash w14:val="solid"/>
                            <w14:bevel/>
                          </w14:textOutline>
                        </w:rPr>
                      </w:pPr>
                      <w:r w:rsidRPr="0020446F">
                        <w:rPr>
                          <w:lang w:val="ro-RO"/>
                        </w:rPr>
                        <w:t>F</w:t>
                      </w:r>
                      <w:r w:rsidR="00B26CB5">
                        <w:rPr>
                          <w:lang w:val="ro-RO"/>
                        </w:rPr>
                        <w:t xml:space="preserve">ig. </w:t>
                      </w:r>
                      <w:r w:rsidR="00B26CB5">
                        <w:rPr>
                          <w:lang w:val="ro-RO"/>
                        </w:rPr>
                        <w:t>9</w:t>
                      </w:r>
                      <w:r w:rsidRPr="0020446F">
                        <w:rPr>
                          <w:lang w:val="ro-RO"/>
                        </w:rPr>
                        <w:t>.4.1: Prezentare de auto-imagini și întrebări pentru o mai bună înțelegere</w:t>
                      </w:r>
                      <w:r w:rsidRPr="0020446F">
                        <w:rPr>
                          <w:lang w:val="ro-RO"/>
                        </w:rPr>
                        <w:tab/>
                      </w:r>
                    </w:p>
                  </w:txbxContent>
                </v:textbox>
                <w10:wrap type="square"/>
              </v:shape>
            </w:pict>
          </mc:Fallback>
        </mc:AlternateContent>
      </w:r>
      <w:r w:rsidRPr="00093B58">
        <w:rPr>
          <w:lang w:val="ro-RO"/>
        </w:rPr>
        <w:t xml:space="preserve">Plenar: pezentarea imaginilor de sine (20') </w:t>
      </w:r>
    </w:p>
    <w:p w14:paraId="4D775601" w14:textId="77777777" w:rsidR="00A37DBB" w:rsidRPr="00093B58" w:rsidRDefault="00A37DBB" w:rsidP="00A37DBB">
      <w:pPr>
        <w:rPr>
          <w:lang w:val="ro-RO"/>
        </w:rPr>
      </w:pPr>
      <w:r w:rsidRPr="00093B58">
        <w:rPr>
          <w:shd w:val="clear" w:color="auto" w:fill="D9D9D9" w:themeFill="background1" w:themeFillShade="D9"/>
          <w:lang w:val="ro-RO"/>
        </w:rPr>
        <w:t>.</w:t>
      </w:r>
      <w:r w:rsidRPr="00093B58">
        <w:rPr>
          <w:lang w:val="ro-RO"/>
        </w:rPr>
        <w:t xml:space="preserve"> </w:t>
      </w:r>
      <w:r w:rsidRPr="00093B58">
        <w:rPr>
          <w:shd w:val="clear" w:color="auto" w:fill="D9D9D9" w:themeFill="background1" w:themeFillShade="D9"/>
          <w:lang w:val="ro-RO"/>
        </w:rPr>
        <w:t>Vă rugăm să prezentați în primul rând imaginile de sine subgrupurilor dumneavoastră. Ceilalți pot pune întrebări pentru înțelegere. Dar în acest moment nu vrem să avem o discuție despre cât de exactă sau nu este fiecare imagine de sine. Trainerii vor nota aspectele importante de pe fișe, deci punctele comune și diferențe pot fi vizualizate ulterior.</w:t>
      </w:r>
    </w:p>
    <w:p w14:paraId="762B3775" w14:textId="77777777" w:rsidR="00A37DBB" w:rsidRPr="00093B58" w:rsidRDefault="00A37DBB" w:rsidP="00A37DBB">
      <w:pPr>
        <w:rPr>
          <w:lang w:val="ro-RO"/>
        </w:rPr>
      </w:pPr>
      <w:r w:rsidRPr="00093B58">
        <w:rPr>
          <w:lang w:val="ro-RO"/>
        </w:rPr>
        <w:t>Subgrupurile prezintă imaginile lor de sine.S-a răspuns la întrebările de înțelegere. Echipa de traineri se asigură că toată lumea înțelege ce aspecte ale imaginilor de sine sunt deosebit de importante pentru membrii subgrupurilor și, în caz de îndoială, solicită poveștile.</w:t>
      </w:r>
    </w:p>
    <w:p w14:paraId="72FB6E33" w14:textId="77777777" w:rsidR="00A37DBB" w:rsidRPr="00093B58" w:rsidRDefault="00A37DBB" w:rsidP="00A37DBB">
      <w:pPr>
        <w:pStyle w:val="berschrift4"/>
        <w:tabs>
          <w:tab w:val="clear" w:pos="426"/>
        </w:tabs>
        <w:suppressAutoHyphens/>
        <w:spacing w:line="100" w:lineRule="atLeast"/>
        <w:rPr>
          <w:lang w:val="ro-RO"/>
        </w:rPr>
      </w:pPr>
      <w:r w:rsidRPr="00093B58">
        <w:rPr>
          <w:lang w:val="ro-RO"/>
        </w:rPr>
        <w:t>Plenarul: imaginarea aspectelor pozitive ale imaginilor externe (15‘)</w:t>
      </w:r>
    </w:p>
    <w:p w14:paraId="32BF8D8B" w14:textId="77777777" w:rsidR="00A37DBB" w:rsidRPr="00093B58" w:rsidRDefault="00A37DBB" w:rsidP="00A37DBB">
      <w:pPr>
        <w:rPr>
          <w:lang w:val="ro-RO"/>
        </w:rPr>
      </w:pPr>
      <w:r w:rsidRPr="00093B58">
        <w:rPr>
          <w:lang w:val="ro-RO"/>
        </w:rPr>
        <w:t>Înainte de a începe, trainerii întreabă care imagini externe ar trebui să fie discutate, iar apoi  decidă în mod colectiv o comandă (aleator dacă este necesar). Apoi sunt prezentate imaginile externe.</w:t>
      </w:r>
    </w:p>
    <w:p w14:paraId="79A5E070" w14:textId="77777777" w:rsidR="00A37DBB" w:rsidRPr="00093B58" w:rsidRDefault="00A37DBB" w:rsidP="00A37DBB">
      <w:pPr>
        <w:rPr>
          <w:lang w:val="ro-RO"/>
        </w:rPr>
      </w:pPr>
      <w:r w:rsidRPr="00093B58">
        <w:rPr>
          <w:lang w:val="ro-RO"/>
        </w:rPr>
        <w:t>Formatorii conduc subgrupurile spre a prezenta în primul rând aspectele pozitive. Pentru aceasta ei pot folosi planșe și fișe și, dacă este necesar, specifică folosind povești. Subgrupul menționat  poate pune întrebări pentru o mai bună înțelegere.</w:t>
      </w:r>
    </w:p>
    <w:p w14:paraId="6BA02BCF" w14:textId="77777777" w:rsidR="00A37DBB" w:rsidRPr="00093B58" w:rsidRDefault="00A37DBB" w:rsidP="00A37DBB">
      <w:pPr>
        <w:pStyle w:val="berschrift4"/>
        <w:tabs>
          <w:tab w:val="clear" w:pos="426"/>
        </w:tabs>
        <w:suppressAutoHyphens/>
        <w:spacing w:line="100" w:lineRule="atLeast"/>
        <w:rPr>
          <w:rFonts w:cs="Arial"/>
          <w:szCs w:val="20"/>
          <w:lang w:val="ro-RO"/>
        </w:rPr>
      </w:pPr>
      <w:r w:rsidRPr="00093B58">
        <w:rPr>
          <w:noProof/>
          <w:lang w:val="de-DE"/>
        </w:rPr>
        <mc:AlternateContent>
          <mc:Choice Requires="wpg">
            <w:drawing>
              <wp:anchor distT="0" distB="0" distL="114300" distR="114300" simplePos="0" relativeHeight="251738112" behindDoc="0" locked="0" layoutInCell="1" allowOverlap="1" wp14:anchorId="52E768AB" wp14:editId="12A7482F">
                <wp:simplePos x="0" y="0"/>
                <wp:positionH relativeFrom="column">
                  <wp:posOffset>2118995</wp:posOffset>
                </wp:positionH>
                <wp:positionV relativeFrom="paragraph">
                  <wp:posOffset>62230</wp:posOffset>
                </wp:positionV>
                <wp:extent cx="3723005" cy="3074035"/>
                <wp:effectExtent l="19050" t="57150" r="29845" b="12065"/>
                <wp:wrapSquare wrapText="bothSides"/>
                <wp:docPr id="54" name="Gruppieren 110"/>
                <wp:cNvGraphicFramePr/>
                <a:graphic xmlns:a="http://schemas.openxmlformats.org/drawingml/2006/main">
                  <a:graphicData uri="http://schemas.microsoft.com/office/word/2010/wordprocessingGroup">
                    <wpg:wgp>
                      <wpg:cNvGrpSpPr/>
                      <wpg:grpSpPr>
                        <a:xfrm>
                          <a:off x="0" y="0"/>
                          <a:ext cx="3723005" cy="3074035"/>
                          <a:chOff x="0" y="0"/>
                          <a:chExt cx="3581400" cy="3074276"/>
                        </a:xfrm>
                      </wpg:grpSpPr>
                      <wps:wsp>
                        <wps:cNvPr id="55" name="Abgerundetes Rechteck 55"/>
                        <wps:cNvSpPr/>
                        <wps:spPr bwMode="auto">
                          <a:xfrm>
                            <a:off x="39684" y="0"/>
                            <a:ext cx="3462617" cy="2805113"/>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3FF2D4" w14:textId="77777777" w:rsidR="00A37DBB" w:rsidRPr="0020446F" w:rsidRDefault="00A37DBB" w:rsidP="00A37DBB">
                              <w:pPr>
                                <w:rPr>
                                  <w:lang w:val="ro-RO"/>
                                </w:rPr>
                              </w:pPr>
                            </w:p>
                          </w:txbxContent>
                        </wps:txbx>
                        <wps:bodyPr anchor="ctr"/>
                      </wps:wsp>
                      <wps:wsp>
                        <wps:cNvPr id="56" name="Rechteck 56"/>
                        <wps:cNvSpPr/>
                        <wps:spPr bwMode="auto">
                          <a:xfrm>
                            <a:off x="2629225" y="552450"/>
                            <a:ext cx="810000" cy="444500"/>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5390CD" w14:textId="77777777" w:rsidR="00A37DBB" w:rsidRPr="0020446F" w:rsidRDefault="00A37DBB" w:rsidP="00A37DBB">
                              <w:pPr>
                                <w:spacing w:after="0"/>
                                <w:jc w:val="center"/>
                                <w:textAlignment w:val="baseline"/>
                                <w:rPr>
                                  <w:rFonts w:ascii="Andy" w:hAnsi="Andy"/>
                                  <w:color w:val="000000"/>
                                  <w:kern w:val="24"/>
                                  <w:sz w:val="20"/>
                                  <w:szCs w:val="20"/>
                                  <w:u w:val="single"/>
                                  <w:lang w:val="ro-RO"/>
                                </w:rPr>
                              </w:pPr>
                              <w:r w:rsidRPr="0020446F">
                                <w:rPr>
                                  <w:rFonts w:ascii="Andy" w:hAnsi="Andy"/>
                                  <w:color w:val="000000"/>
                                  <w:kern w:val="24"/>
                                  <w:sz w:val="20"/>
                                  <w:szCs w:val="20"/>
                                  <w:u w:val="single"/>
                                  <w:lang w:val="ro-RO"/>
                                </w:rPr>
                                <w:t>Merita luat in considerare</w:t>
                              </w:r>
                            </w:p>
                          </w:txbxContent>
                        </wps:txbx>
                        <wps:bodyPr lIns="7200" tIns="7200" rIns="7200" bIns="7200" anchor="ctr"/>
                      </wps:wsp>
                      <wpg:grpSp>
                        <wpg:cNvPr id="57" name="Gruppieren 57"/>
                        <wpg:cNvGrpSpPr>
                          <a:grpSpLocks/>
                        </wpg:cNvGrpSpPr>
                        <wpg:grpSpPr bwMode="auto">
                          <a:xfrm>
                            <a:off x="3014546" y="498489"/>
                            <a:ext cx="46036" cy="71441"/>
                            <a:chOff x="3014462" y="498489"/>
                            <a:chExt cx="35640" cy="53603"/>
                          </a:xfrm>
                        </wpg:grpSpPr>
                        <wps:wsp>
                          <wps:cNvPr id="58" name="Gerader Verbinder 96"/>
                          <wps:cNvCnPr/>
                          <wps:spPr>
                            <a:xfrm flipH="1">
                              <a:off x="3019378" y="519930"/>
                              <a:ext cx="9832" cy="321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Ellipse 59"/>
                          <wps:cNvSpPr/>
                          <wps:spPr>
                            <a:xfrm>
                              <a:off x="3014462" y="498489"/>
                              <a:ext cx="35640"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E6BD9A"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To think about</w:t>
                                </w:r>
                              </w:p>
                            </w:txbxContent>
                          </wps:txbx>
                          <wps:bodyPr anchor="ctr"/>
                        </wps:wsp>
                        <wps:wsp>
                          <wps:cNvPr id="60" name="Ellipse 60"/>
                          <wps:cNvSpPr/>
                          <wps:spPr>
                            <a:xfrm>
                              <a:off x="3025280" y="506417"/>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04681B" w14:textId="77777777" w:rsidR="00A37DBB" w:rsidRPr="0020446F" w:rsidRDefault="00A37DBB" w:rsidP="00A37DBB">
                                <w:pPr>
                                  <w:rPr>
                                    <w:lang w:val="ro-RO"/>
                                  </w:rPr>
                                </w:pPr>
                                <w:r w:rsidRPr="0020446F">
                                  <w:rPr>
                                    <w:color w:val="FFFFFF" w:themeColor="light1"/>
                                    <w:kern w:val="24"/>
                                    <w:lang w:val="ro-RO"/>
                                  </w:rPr>
                                  <w:t> </w:t>
                                </w:r>
                              </w:p>
                            </w:txbxContent>
                          </wps:txbx>
                          <wps:bodyPr anchor="ctr"/>
                        </wps:wsp>
                      </wpg:grpSp>
                      <wps:wsp>
                        <wps:cNvPr id="61" name="Rechteck 61"/>
                        <wps:cNvSpPr/>
                        <wps:spPr bwMode="auto">
                          <a:xfrm>
                            <a:off x="1772788" y="541336"/>
                            <a:ext cx="810000" cy="444499"/>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1A9F42" w14:textId="77777777" w:rsidR="00A37DBB" w:rsidRPr="0020446F" w:rsidRDefault="00A37DBB" w:rsidP="00A37DBB">
                              <w:pPr>
                                <w:spacing w:after="0"/>
                                <w:jc w:val="center"/>
                                <w:textAlignment w:val="baseline"/>
                                <w:rPr>
                                  <w:rFonts w:ascii="Andy" w:hAnsi="Andy"/>
                                  <w:b/>
                                  <w:bCs/>
                                  <w:color w:val="000000"/>
                                  <w:kern w:val="24"/>
                                  <w:sz w:val="20"/>
                                  <w:szCs w:val="20"/>
                                  <w:u w:val="single"/>
                                  <w:lang w:val="ro-RO"/>
                                </w:rPr>
                              </w:pPr>
                              <w:r w:rsidRPr="0020446F">
                                <w:rPr>
                                  <w:rFonts w:ascii="Andy" w:hAnsi="Andy"/>
                                  <w:b/>
                                  <w:bCs/>
                                  <w:color w:val="000000"/>
                                  <w:kern w:val="24"/>
                                  <w:sz w:val="20"/>
                                  <w:szCs w:val="20"/>
                                  <w:u w:val="single"/>
                                  <w:lang w:val="ro-RO"/>
                                </w:rPr>
                                <w:t>Disidenta evaluarii</w:t>
                              </w:r>
                            </w:p>
                          </w:txbxContent>
                        </wps:txbx>
                        <wps:bodyPr lIns="7200" tIns="7200" rIns="7200" bIns="7200" anchor="ctr"/>
                      </wps:wsp>
                      <wpg:grpSp>
                        <wpg:cNvPr id="62" name="Gruppieren 62"/>
                        <wpg:cNvGrpSpPr>
                          <a:grpSpLocks/>
                        </wpg:cNvGrpSpPr>
                        <wpg:grpSpPr bwMode="auto">
                          <a:xfrm>
                            <a:off x="2176773" y="487375"/>
                            <a:ext cx="46038" cy="71440"/>
                            <a:chOff x="2176711" y="487375"/>
                            <a:chExt cx="35641" cy="53602"/>
                          </a:xfrm>
                        </wpg:grpSpPr>
                        <wps:wsp>
                          <wps:cNvPr id="63" name="Gerader Verbinder 91"/>
                          <wps:cNvCnPr/>
                          <wps:spPr>
                            <a:xfrm flipH="1">
                              <a:off x="2181627" y="508816"/>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 name="Ellipse 96"/>
                          <wps:cNvSpPr/>
                          <wps:spPr>
                            <a:xfrm>
                              <a:off x="2176711" y="487375"/>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5CA3CF"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Dissence of evaluation</w:t>
                                </w:r>
                              </w:p>
                            </w:txbxContent>
                          </wps:txbx>
                          <wps:bodyPr anchor="ctr"/>
                        </wps:wsp>
                        <wps:wsp>
                          <wps:cNvPr id="97" name="Ellipse 97"/>
                          <wps:cNvSpPr/>
                          <wps:spPr>
                            <a:xfrm>
                              <a:off x="2187361" y="495476"/>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050734" w14:textId="77777777" w:rsidR="00A37DBB" w:rsidRPr="0020446F" w:rsidRDefault="00A37DBB" w:rsidP="00A37DBB">
                                <w:pPr>
                                  <w:rPr>
                                    <w:lang w:val="ro-RO"/>
                                  </w:rPr>
                                </w:pPr>
                                <w:r w:rsidRPr="0020446F">
                                  <w:rPr>
                                    <w:color w:val="FFFFFF" w:themeColor="light1"/>
                                    <w:kern w:val="24"/>
                                    <w:lang w:val="ro-RO"/>
                                  </w:rPr>
                                  <w:t> </w:t>
                                </w:r>
                              </w:p>
                            </w:txbxContent>
                          </wps:txbx>
                          <wps:bodyPr anchor="ctr"/>
                        </wps:wsp>
                      </wpg:grpSp>
                      <wps:wsp>
                        <wps:cNvPr id="98" name="Rechteck 98"/>
                        <wps:cNvSpPr/>
                        <wps:spPr bwMode="auto">
                          <a:xfrm>
                            <a:off x="2636884" y="1073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F228E8" w14:textId="77777777" w:rsidR="00A37DBB" w:rsidRPr="0020446F" w:rsidRDefault="00A37DBB" w:rsidP="00A37DBB">
                              <w:pPr>
                                <w:spacing w:after="0"/>
                                <w:jc w:val="center"/>
                                <w:textAlignment w:val="baseline"/>
                                <w:rPr>
                                  <w:rFonts w:ascii="Andy" w:hAnsi="Andy"/>
                                  <w:color w:val="000000"/>
                                  <w:kern w:val="24"/>
                                  <w:sz w:val="20"/>
                                  <w:szCs w:val="20"/>
                                  <w:lang w:val="ro-RO"/>
                                </w:rPr>
                              </w:pPr>
                            </w:p>
                            <w:p w14:paraId="5A18565F"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Fara umor</w:t>
                              </w:r>
                            </w:p>
                            <w:p w14:paraId="72B671B8" w14:textId="77777777" w:rsidR="00A37DBB" w:rsidRPr="0020446F" w:rsidRDefault="00A37DBB" w:rsidP="00A37DBB">
                              <w:pPr>
                                <w:rPr>
                                  <w:lang w:val="ro-RO"/>
                                </w:rPr>
                              </w:pPr>
                            </w:p>
                          </w:txbxContent>
                        </wps:txbx>
                        <wps:bodyPr lIns="7200" tIns="7200" rIns="7200" bIns="7200" anchor="ctr"/>
                      </wps:wsp>
                      <wps:wsp>
                        <wps:cNvPr id="99" name="Rechteck 99"/>
                        <wps:cNvSpPr/>
                        <wps:spPr bwMode="auto">
                          <a:xfrm>
                            <a:off x="1764710" y="1073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359FA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robust in comunicare</w:t>
                              </w:r>
                            </w:p>
                          </w:txbxContent>
                        </wps:txbx>
                        <wps:bodyPr lIns="7200" tIns="7200" rIns="7200" bIns="7200" anchor="ctr"/>
                      </wps:wsp>
                      <wps:wsp>
                        <wps:cNvPr id="100" name="Rechteck 100"/>
                        <wps:cNvSpPr/>
                        <wps:spPr bwMode="auto">
                          <a:xfrm>
                            <a:off x="2636884" y="1581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3B5EAE"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 Prea gingas</w:t>
                              </w:r>
                            </w:p>
                          </w:txbxContent>
                        </wps:txbx>
                        <wps:bodyPr lIns="7200" tIns="7200" rIns="7200" bIns="7200" anchor="ctr"/>
                      </wps:wsp>
                      <wps:wsp>
                        <wps:cNvPr id="101" name="Rechteck 101"/>
                        <wps:cNvSpPr/>
                        <wps:spPr bwMode="auto">
                          <a:xfrm>
                            <a:off x="1764710" y="1581150"/>
                            <a:ext cx="810000" cy="436563"/>
                          </a:xfrm>
                          <a:prstGeom prst="rect">
                            <a:avLst/>
                          </a:prstGeom>
                          <a:solidFill>
                            <a:srgbClr val="FFFF0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AC00D7"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Extrem de</w:t>
                              </w:r>
                            </w:p>
                            <w:p w14:paraId="71A92AD1"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deschis</w:t>
                              </w:r>
                            </w:p>
                          </w:txbxContent>
                        </wps:txbx>
                        <wps:bodyPr lIns="7200" tIns="7200" rIns="7200" bIns="7200" anchor="ctr"/>
                      </wps:wsp>
                      <wps:wsp>
                        <wps:cNvPr id="102" name="Rechteck 102"/>
                        <wps:cNvSpPr/>
                        <wps:spPr bwMode="auto">
                          <a:xfrm>
                            <a:off x="2636884" y="2089150"/>
                            <a:ext cx="810000" cy="436563"/>
                          </a:xfrm>
                          <a:prstGeom prst="rect">
                            <a:avLst/>
                          </a:prstGeom>
                          <a:solidFill>
                            <a:schemeClr val="accent2">
                              <a:lumMod val="40000"/>
                              <a:lumOff val="6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DC97A7"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inconstant</w:t>
                              </w:r>
                            </w:p>
                          </w:txbxContent>
                        </wps:txbx>
                        <wps:bodyPr lIns="7200" tIns="7200" rIns="7200" bIns="7200" anchor="ctr"/>
                      </wps:wsp>
                      <wps:wsp>
                        <wps:cNvPr id="103" name="Rechteck 103"/>
                        <wps:cNvSpPr/>
                        <wps:spPr bwMode="auto">
                          <a:xfrm>
                            <a:off x="950454" y="2076111"/>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B2A196"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cinic</w:t>
                              </w:r>
                            </w:p>
                          </w:txbxContent>
                        </wps:txbx>
                        <wps:bodyPr lIns="7200" tIns="7200" rIns="7200" bIns="7200" anchor="ctr"/>
                      </wps:wsp>
                      <wps:wsp>
                        <wps:cNvPr id="104" name="Freihandform 104"/>
                        <wps:cNvSpPr/>
                        <wps:spPr bwMode="auto">
                          <a:xfrm>
                            <a:off x="0" y="2619375"/>
                            <a:ext cx="3581400" cy="454901"/>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EDA8A7" w14:textId="77777777" w:rsidR="00A37DBB" w:rsidRPr="0020446F" w:rsidRDefault="00A37DBB" w:rsidP="00A37DBB">
                              <w:pPr>
                                <w:rPr>
                                  <w:lang w:val="ro-RO"/>
                                </w:rPr>
                              </w:pPr>
                            </w:p>
                          </w:txbxContent>
                        </wps:txbx>
                        <wps:bodyPr anchor="ctr"/>
                      </wps:wsp>
                      <wps:wsp>
                        <wps:cNvPr id="105" name="Gerader Verbinder 96"/>
                        <wps:cNvCnPr/>
                        <wps:spPr bwMode="auto">
                          <a:xfrm flipH="1">
                            <a:off x="3034762" y="1121484"/>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6" name="Ellipse 106"/>
                        <wps:cNvSpPr/>
                        <wps:spPr bwMode="auto">
                          <a:xfrm>
                            <a:off x="3028412" y="1092908"/>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6BB8C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07" name="Ellipse 107"/>
                        <wps:cNvSpPr/>
                        <wps:spPr bwMode="auto">
                          <a:xfrm>
                            <a:off x="3042385" y="110347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9C2B4E"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08" name="Gerader Verbinder 91"/>
                        <wps:cNvCnPr/>
                        <wps:spPr bwMode="auto">
                          <a:xfrm flipH="1">
                            <a:off x="2193379" y="1110337"/>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 name="Ellipse 109"/>
                        <wps:cNvSpPr/>
                        <wps:spPr bwMode="auto">
                          <a:xfrm>
                            <a:off x="2176711" y="1081762"/>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362761"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10" name="Ellipse 110"/>
                        <wps:cNvSpPr/>
                        <wps:spPr bwMode="auto">
                          <a:xfrm>
                            <a:off x="2195079" y="1092558"/>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917820"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11" name="Gerader Verbinder 96"/>
                        <wps:cNvCnPr/>
                        <wps:spPr bwMode="auto">
                          <a:xfrm flipH="1">
                            <a:off x="2988832" y="1617880"/>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 name="Ellipse 123"/>
                        <wps:cNvSpPr/>
                        <wps:spPr bwMode="auto">
                          <a:xfrm>
                            <a:off x="2982482" y="1589304"/>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BA2CD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24" name="Ellipse 124"/>
                        <wps:cNvSpPr/>
                        <wps:spPr bwMode="auto">
                          <a:xfrm>
                            <a:off x="2996455" y="159987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56AC9C"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04" name="Gerader Verbinder 91"/>
                        <wps:cNvCnPr/>
                        <wps:spPr bwMode="auto">
                          <a:xfrm flipH="1">
                            <a:off x="2193379" y="160671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05" name="Ellipse 68805"/>
                        <wps:cNvSpPr/>
                        <wps:spPr bwMode="auto">
                          <a:xfrm>
                            <a:off x="2176711" y="157814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28D69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16" name="Ellipse 68816"/>
                        <wps:cNvSpPr/>
                        <wps:spPr bwMode="auto">
                          <a:xfrm>
                            <a:off x="2195079" y="1588939"/>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BCD9FC"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17" name="Gerader Verbinder 96"/>
                        <wps:cNvCnPr/>
                        <wps:spPr bwMode="auto">
                          <a:xfrm flipH="1">
                            <a:off x="3031470" y="2114276"/>
                            <a:ext cx="12699" cy="4286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19" name="Ellipse 68819"/>
                        <wps:cNvSpPr/>
                        <wps:spPr bwMode="auto">
                          <a:xfrm>
                            <a:off x="3025120" y="2085700"/>
                            <a:ext cx="46034" cy="47626"/>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0379CD"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20" name="Ellipse 68820"/>
                        <wps:cNvSpPr/>
                        <wps:spPr bwMode="auto">
                          <a:xfrm>
                            <a:off x="3039093" y="2096266"/>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64A4D6"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21" name="Gerader Verbinder 91"/>
                        <wps:cNvCnPr/>
                        <wps:spPr bwMode="auto">
                          <a:xfrm flipH="1">
                            <a:off x="1329284" y="2103099"/>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22" name="Ellipse 68822"/>
                        <wps:cNvSpPr/>
                        <wps:spPr bwMode="auto">
                          <a:xfrm>
                            <a:off x="1312616" y="2074524"/>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1466C8"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23" name="Ellipse 68823"/>
                        <wps:cNvSpPr/>
                        <wps:spPr bwMode="auto">
                          <a:xfrm>
                            <a:off x="1330984" y="2085320"/>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B7D39B"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68824" name="Rechteck 68824"/>
                        <wps:cNvSpPr/>
                        <wps:spPr bwMode="auto">
                          <a:xfrm>
                            <a:off x="87308" y="541336"/>
                            <a:ext cx="810000" cy="444499"/>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3DD00D" w14:textId="77777777" w:rsidR="00A37DBB" w:rsidRPr="0020446F" w:rsidRDefault="00A37DBB" w:rsidP="00A37DBB">
                              <w:pPr>
                                <w:spacing w:after="0"/>
                                <w:jc w:val="center"/>
                                <w:textAlignment w:val="baseline"/>
                                <w:rPr>
                                  <w:rFonts w:asciiTheme="minorHAnsi" w:hAnsiTheme="minorHAnsi"/>
                                  <w:color w:val="000000"/>
                                  <w:kern w:val="24"/>
                                  <w:sz w:val="20"/>
                                  <w:szCs w:val="20"/>
                                  <w:u w:val="single"/>
                                  <w:lang w:val="ro-RO"/>
                                </w:rPr>
                              </w:pPr>
                              <w:r w:rsidRPr="0020446F">
                                <w:rPr>
                                  <w:rFonts w:ascii="Andy" w:hAnsi="Andy"/>
                                  <w:color w:val="000000"/>
                                  <w:kern w:val="24"/>
                                  <w:sz w:val="20"/>
                                  <w:szCs w:val="20"/>
                                  <w:u w:val="single"/>
                                  <w:lang w:val="ro-RO"/>
                                </w:rPr>
                                <w:t>Acord</w:t>
                              </w:r>
                            </w:p>
                          </w:txbxContent>
                        </wps:txbx>
                        <wps:bodyPr lIns="7200" tIns="7200" rIns="7200" bIns="7200" anchor="ctr"/>
                      </wps:wsp>
                      <wps:wsp>
                        <wps:cNvPr id="68825" name="Rechteck 68825"/>
                        <wps:cNvSpPr/>
                        <wps:spPr bwMode="auto">
                          <a:xfrm>
                            <a:off x="98979" y="1073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636E65" w14:textId="77777777" w:rsidR="00A37DBB" w:rsidRPr="0020446F" w:rsidRDefault="00A37DBB" w:rsidP="00A37DBB">
                              <w:pPr>
                                <w:spacing w:after="0"/>
                                <w:jc w:val="center"/>
                                <w:textAlignment w:val="baseline"/>
                                <w:rPr>
                                  <w:rFonts w:ascii="Times New Roman" w:hAnsi="Times New Roman" w:cs="Times New Roman"/>
                                  <w:color w:val="000000"/>
                                  <w:kern w:val="24"/>
                                  <w:sz w:val="20"/>
                                  <w:szCs w:val="20"/>
                                  <w:lang w:val="ro-RO"/>
                                </w:rPr>
                              </w:pPr>
                              <w:r w:rsidRPr="0020446F">
                                <w:rPr>
                                  <w:rFonts w:ascii="Andy" w:hAnsi="Andy"/>
                                  <w:color w:val="000000"/>
                                  <w:kern w:val="24"/>
                                  <w:sz w:val="20"/>
                                  <w:szCs w:val="20"/>
                                  <w:lang w:val="ro-RO"/>
                                </w:rPr>
                                <w:t>gingas</w:t>
                              </w:r>
                            </w:p>
                          </w:txbxContent>
                        </wps:txbx>
                        <wps:bodyPr lIns="7200" tIns="7200" rIns="7200" bIns="7200" anchor="ctr"/>
                      </wps:wsp>
                      <wps:wsp>
                        <wps:cNvPr id="68826" name="Rechteck 68826"/>
                        <wps:cNvSpPr/>
                        <wps:spPr bwMode="auto">
                          <a:xfrm>
                            <a:off x="98979" y="1581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8EF334"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prea critic</w:t>
                              </w:r>
                            </w:p>
                          </w:txbxContent>
                        </wps:txbx>
                        <wps:bodyPr lIns="7200" tIns="7200" rIns="7200" bIns="7200" anchor="ctr"/>
                      </wps:wsp>
                      <wps:wsp>
                        <wps:cNvPr id="68827" name="Rechteck 68827"/>
                        <wps:cNvSpPr/>
                        <wps:spPr bwMode="auto">
                          <a:xfrm>
                            <a:off x="98979" y="2089150"/>
                            <a:ext cx="810000" cy="436563"/>
                          </a:xfrm>
                          <a:prstGeom prst="rect">
                            <a:avLst/>
                          </a:prstGeom>
                          <a:solidFill>
                            <a:srgbClr val="92D05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14FBEB"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too fast</w:t>
                              </w:r>
                            </w:p>
                          </w:txbxContent>
                        </wps:txbx>
                        <wps:bodyPr lIns="7200" tIns="7200" rIns="7200" bIns="7200" anchor="ctr"/>
                      </wps:wsp>
                      <wpg:grpSp>
                        <wpg:cNvPr id="68828" name="Gruppieren 68828"/>
                        <wpg:cNvGrpSpPr>
                          <a:grpSpLocks/>
                        </wpg:cNvGrpSpPr>
                        <wpg:grpSpPr bwMode="auto">
                          <a:xfrm>
                            <a:off x="506496" y="499769"/>
                            <a:ext cx="46038" cy="71440"/>
                            <a:chOff x="506482" y="499769"/>
                            <a:chExt cx="35641" cy="53602"/>
                          </a:xfrm>
                        </wpg:grpSpPr>
                        <wps:wsp>
                          <wps:cNvPr id="68829" name="Gerader Verbinder 101"/>
                          <wps:cNvCnPr/>
                          <wps:spPr>
                            <a:xfrm flipH="1">
                              <a:off x="511398" y="521210"/>
                              <a:ext cx="9832" cy="32161"/>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30" name="Ellipse 68830"/>
                          <wps:cNvSpPr/>
                          <wps:spPr>
                            <a:xfrm>
                              <a:off x="506482" y="499769"/>
                              <a:ext cx="35641" cy="3573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111AA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pernickety</w:t>
                                </w:r>
                              </w:p>
                            </w:txbxContent>
                          </wps:txbx>
                          <wps:bodyPr anchor="ctr"/>
                        </wps:wsp>
                        <wps:wsp>
                          <wps:cNvPr id="68831" name="Ellipse 68831"/>
                          <wps:cNvSpPr/>
                          <wps:spPr>
                            <a:xfrm>
                              <a:off x="517595" y="50787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390A15" w14:textId="77777777" w:rsidR="00A37DBB" w:rsidRPr="0020446F" w:rsidRDefault="00A37DBB" w:rsidP="00A37DBB">
                                <w:pPr>
                                  <w:rPr>
                                    <w:lang w:val="ro-RO"/>
                                  </w:rPr>
                                </w:pPr>
                                <w:r w:rsidRPr="0020446F">
                                  <w:rPr>
                                    <w:color w:val="FFFFFF" w:themeColor="light1"/>
                                    <w:kern w:val="24"/>
                                    <w:lang w:val="ro-RO"/>
                                  </w:rPr>
                                  <w:t> </w:t>
                                </w:r>
                              </w:p>
                            </w:txbxContent>
                          </wps:txbx>
                          <wps:bodyPr anchor="ctr"/>
                        </wps:wsp>
                      </wpg:grpSp>
                      <wps:wsp>
                        <wps:cNvPr id="128" name="Gerader Verbinder 101"/>
                        <wps:cNvCnPr/>
                        <wps:spPr bwMode="auto">
                          <a:xfrm flipH="1">
                            <a:off x="526878" y="1122731"/>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 name="Ellipse 129"/>
                        <wps:cNvSpPr/>
                        <wps:spPr bwMode="auto">
                          <a:xfrm>
                            <a:off x="520528" y="1094156"/>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449A0D" w14:textId="77777777" w:rsidR="00A37DBB" w:rsidRPr="0020446F" w:rsidRDefault="00A37DBB" w:rsidP="00A37DBB">
                              <w:pPr>
                                <w:rPr>
                                  <w:lang w:val="ro-RO"/>
                                </w:rPr>
                              </w:pPr>
                              <w:r w:rsidRPr="0020446F">
                                <w:rPr>
                                  <w:color w:val="FFFFFF" w:themeColor="light1"/>
                                  <w:kern w:val="24"/>
                                  <w:lang w:val="ro-RO"/>
                                </w:rPr>
                                <w:t> </w:t>
                              </w:r>
                            </w:p>
                          </w:txbxContent>
                        </wps:txbx>
                        <wps:bodyPr anchor="ctr"/>
                      </wps:wsp>
                      <wps:wsp>
                        <wps:cNvPr id="130" name="Ellipse 130"/>
                        <wps:cNvSpPr/>
                        <wps:spPr bwMode="auto">
                          <a:xfrm>
                            <a:off x="534882" y="1104952"/>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D6B713"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31" name="Gerader Verbinder 101"/>
                        <wps:cNvCnPr/>
                        <wps:spPr bwMode="auto">
                          <a:xfrm flipH="1">
                            <a:off x="480949" y="161911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 name="Ellipse 132"/>
                        <wps:cNvSpPr/>
                        <wps:spPr bwMode="auto">
                          <a:xfrm>
                            <a:off x="474599" y="159053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39F8EB"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33" name="Ellipse 133"/>
                        <wps:cNvSpPr/>
                        <wps:spPr bwMode="auto">
                          <a:xfrm>
                            <a:off x="488953" y="1601333"/>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0F1EDF"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34" name="Gerader Verbinder 101"/>
                        <wps:cNvCnPr/>
                        <wps:spPr bwMode="auto">
                          <a:xfrm flipH="1">
                            <a:off x="523586" y="211549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 name="Ellipse 135"/>
                        <wps:cNvSpPr/>
                        <wps:spPr bwMode="auto">
                          <a:xfrm>
                            <a:off x="517236" y="208691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20372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36" name="Ellipse 136"/>
                        <wps:cNvSpPr/>
                        <wps:spPr bwMode="auto">
                          <a:xfrm>
                            <a:off x="531590" y="2097714"/>
                            <a:ext cx="9300" cy="9596"/>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F029A9"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37" name="Rechteck 137"/>
                        <wps:cNvSpPr/>
                        <wps:spPr bwMode="auto">
                          <a:xfrm>
                            <a:off x="926604" y="556132"/>
                            <a:ext cx="810000" cy="444499"/>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17AFA1B" w14:textId="77777777" w:rsidR="00A37DBB" w:rsidRPr="0020446F" w:rsidRDefault="00A37DBB" w:rsidP="00A37DBB">
                              <w:pPr>
                                <w:spacing w:after="0"/>
                                <w:jc w:val="center"/>
                                <w:textAlignment w:val="baseline"/>
                                <w:rPr>
                                  <w:u w:val="single"/>
                                  <w:lang w:val="ro-RO"/>
                                </w:rPr>
                              </w:pPr>
                              <w:r w:rsidRPr="0020446F">
                                <w:rPr>
                                  <w:color w:val="FFFFFF" w:themeColor="light1"/>
                                  <w:kern w:val="24"/>
                                  <w:u w:val="single"/>
                                  <w:lang w:val="ro-RO"/>
                                </w:rPr>
                                <w:t> </w:t>
                              </w:r>
                              <w:r w:rsidRPr="0020446F">
                                <w:rPr>
                                  <w:rFonts w:ascii="Andy" w:hAnsi="Andy"/>
                                  <w:color w:val="000000"/>
                                  <w:kern w:val="24"/>
                                  <w:sz w:val="20"/>
                                  <w:szCs w:val="20"/>
                                  <w:u w:val="single"/>
                                  <w:lang w:val="ro-RO"/>
                                </w:rPr>
                                <w:t>Disidenta recunoasterii</w:t>
                              </w:r>
                            </w:p>
                          </w:txbxContent>
                        </wps:txbx>
                        <wps:bodyPr lIns="7200" tIns="7200" rIns="7200" bIns="7200" anchor="ctr"/>
                      </wps:wsp>
                      <wpg:grpSp>
                        <wpg:cNvPr id="138" name="Gruppieren 138"/>
                        <wpg:cNvGrpSpPr>
                          <a:grpSpLocks/>
                        </wpg:cNvGrpSpPr>
                        <wpg:grpSpPr bwMode="auto">
                          <a:xfrm>
                            <a:off x="1309453" y="502171"/>
                            <a:ext cx="46038" cy="71440"/>
                            <a:chOff x="1309417" y="502171"/>
                            <a:chExt cx="35641" cy="53602"/>
                          </a:xfrm>
                          <a:solidFill>
                            <a:schemeClr val="tx1"/>
                          </a:solidFill>
                        </wpg:grpSpPr>
                        <wps:wsp>
                          <wps:cNvPr id="139" name="Gerader Verbinder 91"/>
                          <wps:cNvCnPr/>
                          <wps:spPr>
                            <a:xfrm flipH="1">
                              <a:off x="1314333" y="523612"/>
                              <a:ext cx="9832"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 name="Ellipse 142"/>
                          <wps:cNvSpPr/>
                          <wps:spPr>
                            <a:xfrm>
                              <a:off x="1309417" y="502171"/>
                              <a:ext cx="35641"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D9C31C"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Dissence of perception</w:t>
                                </w:r>
                              </w:p>
                            </w:txbxContent>
                          </wps:txbx>
                          <wps:bodyPr anchor="ctr"/>
                        </wps:wsp>
                        <wps:wsp>
                          <wps:cNvPr id="143" name="Ellipse 143"/>
                          <wps:cNvSpPr/>
                          <wps:spPr>
                            <a:xfrm>
                              <a:off x="1320067" y="51027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1EF931" w14:textId="77777777" w:rsidR="00A37DBB" w:rsidRPr="0020446F" w:rsidRDefault="00A37DBB" w:rsidP="00A37DBB">
                                <w:pPr>
                                  <w:rPr>
                                    <w:lang w:val="ro-RO"/>
                                  </w:rPr>
                                </w:pPr>
                                <w:r w:rsidRPr="0020446F">
                                  <w:rPr>
                                    <w:color w:val="FFFFFF" w:themeColor="light1"/>
                                    <w:kern w:val="24"/>
                                    <w:lang w:val="ro-RO"/>
                                  </w:rPr>
                                  <w:t> </w:t>
                                </w:r>
                              </w:p>
                            </w:txbxContent>
                          </wps:txbx>
                          <wps:bodyPr anchor="ctr"/>
                        </wps:wsp>
                      </wpg:grpSp>
                      <wps:wsp>
                        <wps:cNvPr id="144" name="Rechteck 144"/>
                        <wps:cNvSpPr/>
                        <wps:spPr bwMode="auto">
                          <a:xfrm>
                            <a:off x="937434" y="1087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4A958E"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arogant</w:t>
                              </w:r>
                            </w:p>
                          </w:txbxContent>
                        </wps:txbx>
                        <wps:bodyPr lIns="7200" tIns="7200" rIns="7200" bIns="7200" anchor="ctr"/>
                      </wps:wsp>
                      <wps:wsp>
                        <wps:cNvPr id="145" name="Rechteck 145"/>
                        <wps:cNvSpPr/>
                        <wps:spPr bwMode="auto">
                          <a:xfrm>
                            <a:off x="937434" y="1595946"/>
                            <a:ext cx="810000" cy="436563"/>
                          </a:xfrm>
                          <a:prstGeom prst="rect">
                            <a:avLst/>
                          </a:prstGeom>
                          <a:solidFill>
                            <a:schemeClr val="tx2">
                              <a:lumMod val="20000"/>
                              <a:lumOff val="80000"/>
                            </a:schemeClr>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5850B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agresiv</w:t>
                              </w:r>
                            </w:p>
                          </w:txbxContent>
                        </wps:txbx>
                        <wps:bodyPr lIns="7200" tIns="7200" rIns="7200" bIns="7200" anchor="ctr"/>
                      </wps:wsp>
                      <wps:wsp>
                        <wps:cNvPr id="146" name="Gerader Verbinder 91"/>
                        <wps:cNvCnPr/>
                        <wps:spPr bwMode="auto">
                          <a:xfrm flipH="1">
                            <a:off x="1329797" y="1125133"/>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Ellipse 147"/>
                        <wps:cNvSpPr/>
                        <wps:spPr bwMode="auto">
                          <a:xfrm>
                            <a:off x="1323447" y="1096558"/>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1E2892" w14:textId="77777777" w:rsidR="00A37DBB" w:rsidRPr="0020446F" w:rsidRDefault="00A37DBB" w:rsidP="00A37DBB">
                              <w:pPr>
                                <w:spacing w:before="80" w:after="200" w:line="276" w:lineRule="auto"/>
                                <w:jc w:val="center"/>
                                <w:textAlignment w:val="baseline"/>
                                <w:rPr>
                                  <w:lang w:val="ro-RO"/>
                                </w:rPr>
                              </w:pPr>
                              <w:r w:rsidRPr="0020446F">
                                <w:rPr>
                                  <w:rFonts w:ascii="Andy" w:hAnsi="Andy"/>
                                  <w:color w:val="000000"/>
                                  <w:kern w:val="24"/>
                                  <w:sz w:val="20"/>
                                  <w:szCs w:val="20"/>
                                  <w:lang w:val="ro-RO"/>
                                </w:rPr>
                                <w:t>cynical</w:t>
                              </w:r>
                            </w:p>
                          </w:txbxContent>
                        </wps:txbx>
                        <wps:bodyPr anchor="ctr"/>
                      </wps:wsp>
                      <wps:wsp>
                        <wps:cNvPr id="148" name="Ellipse 148"/>
                        <wps:cNvSpPr/>
                        <wps:spPr bwMode="auto">
                          <a:xfrm>
                            <a:off x="1337203" y="1107354"/>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072E93"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49" name="Gerader Verbinder 91"/>
                        <wps:cNvCnPr/>
                        <wps:spPr bwMode="auto">
                          <a:xfrm flipH="1">
                            <a:off x="1283865" y="1621514"/>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Ellipse 150"/>
                        <wps:cNvSpPr/>
                        <wps:spPr bwMode="auto">
                          <a:xfrm>
                            <a:off x="1277515" y="1592939"/>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A928675"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51" name="Ellipse 151"/>
                        <wps:cNvSpPr/>
                        <wps:spPr bwMode="auto">
                          <a:xfrm>
                            <a:off x="1291271" y="1603735"/>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3D142A"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g:grpSp>
                        <wpg:cNvPr id="152" name="Gruppieren 152"/>
                        <wpg:cNvGrpSpPr/>
                        <wpg:grpSpPr>
                          <a:xfrm>
                            <a:off x="134516" y="70123"/>
                            <a:ext cx="46036" cy="71437"/>
                            <a:chOff x="134516" y="70123"/>
                            <a:chExt cx="46036" cy="71437"/>
                          </a:xfrm>
                        </wpg:grpSpPr>
                        <wps:wsp>
                          <wps:cNvPr id="153" name="Gerader Verbinder 91"/>
                          <wps:cNvCnPr/>
                          <wps:spPr bwMode="auto">
                            <a:xfrm flipH="1">
                              <a:off x="140866" y="98698"/>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 name="Ellipse 154"/>
                          <wps:cNvSpPr/>
                          <wps:spPr bwMode="auto">
                            <a:xfrm>
                              <a:off x="134516" y="70123"/>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3B6B0C"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s:wsp>
                          <wps:cNvPr id="155" name="Ellipse 155"/>
                          <wps:cNvSpPr/>
                          <wps:spPr bwMode="auto">
                            <a:xfrm>
                              <a:off x="148272" y="80919"/>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86726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g:grpSp>
                      <wps:wsp>
                        <wps:cNvPr id="156" name="Textfeld 98"/>
                        <wps:cNvSpPr txBox="1"/>
                        <wps:spPr>
                          <a:xfrm>
                            <a:off x="61124" y="60603"/>
                            <a:ext cx="3385820" cy="411480"/>
                          </a:xfrm>
                          <a:prstGeom prst="rect">
                            <a:avLst/>
                          </a:prstGeom>
                          <a:noFill/>
                        </wps:spPr>
                        <wps:txbx>
                          <w:txbxContent>
                            <w:p w14:paraId="16DF47AA" w14:textId="77777777" w:rsidR="00A37DBB" w:rsidRPr="0020446F" w:rsidRDefault="00A37DBB" w:rsidP="00A37DBB">
                              <w:pPr>
                                <w:jc w:val="center"/>
                                <w:rPr>
                                  <w:rFonts w:ascii="Andy" w:hAnsi="Andy"/>
                                  <w:sz w:val="36"/>
                                  <w:szCs w:val="36"/>
                                  <w:lang w:val="ro-RO"/>
                                </w:rPr>
                              </w:pPr>
                              <w:r w:rsidRPr="0020446F">
                                <w:rPr>
                                  <w:rFonts w:ascii="Andy" w:hAnsi="Andy"/>
                                  <w:sz w:val="36"/>
                                  <w:szCs w:val="36"/>
                                  <w:lang w:val="ro-RO"/>
                                </w:rPr>
                                <w:t>Evaluarea aspectelor critice</w:t>
                              </w:r>
                            </w:p>
                          </w:txbxContent>
                        </wps:txbx>
                        <wps:bodyPr wrap="square" rtlCol="0">
                          <a:noAutofit/>
                        </wps:bodyPr>
                      </wps:wsp>
                      <wps:wsp>
                        <wps:cNvPr id="157" name="Freihandform 157"/>
                        <wps:cNvSpPr/>
                        <wps:spPr>
                          <a:xfrm flipV="1">
                            <a:off x="278532" y="368696"/>
                            <a:ext cx="3024336" cy="61238"/>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0066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CCF65D" w14:textId="77777777" w:rsidR="00A37DBB" w:rsidRPr="0020446F" w:rsidRDefault="00A37DBB" w:rsidP="00A37DBB">
                              <w:pPr>
                                <w:spacing w:after="0"/>
                                <w:jc w:val="center"/>
                                <w:rPr>
                                  <w:lang w:val="ro-RO"/>
                                </w:rPr>
                              </w:pPr>
                              <w:r w:rsidRPr="0020446F">
                                <w:rPr>
                                  <w:rFonts w:ascii="Andy" w:hAnsi="Andy" w:cstheme="minorBidi"/>
                                  <w:color w:val="000000" w:themeColor="text1"/>
                                  <w:kern w:val="24"/>
                                  <w:sz w:val="36"/>
                                  <w:szCs w:val="36"/>
                                  <w:lang w:val="ro-RO"/>
                                </w:rPr>
                                <w:t>Evaluation of Critical Issues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Freihandform 158"/>
                        <wps:cNvSpPr/>
                        <wps:spPr>
                          <a:xfrm flipV="1">
                            <a:off x="206524" y="339105"/>
                            <a:ext cx="3024336" cy="45719"/>
                          </a:xfrm>
                          <a:custGeom>
                            <a:avLst/>
                            <a:gdLst>
                              <a:gd name="connsiteX0" fmla="*/ 0 w 3657600"/>
                              <a:gd name="connsiteY0" fmla="*/ 6350 h 165100"/>
                              <a:gd name="connsiteX1" fmla="*/ 38100 w 3657600"/>
                              <a:gd name="connsiteY1" fmla="*/ 0 h 165100"/>
                              <a:gd name="connsiteX2" fmla="*/ 247650 w 3657600"/>
                              <a:gd name="connsiteY2" fmla="*/ 12700 h 165100"/>
                              <a:gd name="connsiteX3" fmla="*/ 374650 w 3657600"/>
                              <a:gd name="connsiteY3" fmla="*/ 25400 h 165100"/>
                              <a:gd name="connsiteX4" fmla="*/ 482600 w 3657600"/>
                              <a:gd name="connsiteY4" fmla="*/ 50800 h 165100"/>
                              <a:gd name="connsiteX5" fmla="*/ 584200 w 3657600"/>
                              <a:gd name="connsiteY5" fmla="*/ 69850 h 165100"/>
                              <a:gd name="connsiteX6" fmla="*/ 628650 w 3657600"/>
                              <a:gd name="connsiteY6" fmla="*/ 82550 h 165100"/>
                              <a:gd name="connsiteX7" fmla="*/ 711200 w 3657600"/>
                              <a:gd name="connsiteY7" fmla="*/ 88900 h 165100"/>
                              <a:gd name="connsiteX8" fmla="*/ 781050 w 3657600"/>
                              <a:gd name="connsiteY8" fmla="*/ 95250 h 165100"/>
                              <a:gd name="connsiteX9" fmla="*/ 825500 w 3657600"/>
                              <a:gd name="connsiteY9" fmla="*/ 101600 h 165100"/>
                              <a:gd name="connsiteX10" fmla="*/ 895350 w 3657600"/>
                              <a:gd name="connsiteY10" fmla="*/ 107950 h 165100"/>
                              <a:gd name="connsiteX11" fmla="*/ 958850 w 3657600"/>
                              <a:gd name="connsiteY11" fmla="*/ 120650 h 165100"/>
                              <a:gd name="connsiteX12" fmla="*/ 990600 w 3657600"/>
                              <a:gd name="connsiteY12" fmla="*/ 127000 h 165100"/>
                              <a:gd name="connsiteX13" fmla="*/ 1111250 w 3657600"/>
                              <a:gd name="connsiteY13" fmla="*/ 133350 h 165100"/>
                              <a:gd name="connsiteX14" fmla="*/ 1174750 w 3657600"/>
                              <a:gd name="connsiteY14" fmla="*/ 139700 h 165100"/>
                              <a:gd name="connsiteX15" fmla="*/ 1250950 w 3657600"/>
                              <a:gd name="connsiteY15" fmla="*/ 152400 h 165100"/>
                              <a:gd name="connsiteX16" fmla="*/ 1282700 w 3657600"/>
                              <a:gd name="connsiteY16" fmla="*/ 158750 h 165100"/>
                              <a:gd name="connsiteX17" fmla="*/ 1333500 w 3657600"/>
                              <a:gd name="connsiteY17" fmla="*/ 165100 h 165100"/>
                              <a:gd name="connsiteX18" fmla="*/ 1612900 w 3657600"/>
                              <a:gd name="connsiteY18" fmla="*/ 158750 h 165100"/>
                              <a:gd name="connsiteX19" fmla="*/ 2228850 w 3657600"/>
                              <a:gd name="connsiteY19" fmla="*/ 152400 h 165100"/>
                              <a:gd name="connsiteX20" fmla="*/ 2432050 w 3657600"/>
                              <a:gd name="connsiteY20" fmla="*/ 139700 h 165100"/>
                              <a:gd name="connsiteX21" fmla="*/ 2603500 w 3657600"/>
                              <a:gd name="connsiteY21" fmla="*/ 127000 h 165100"/>
                              <a:gd name="connsiteX22" fmla="*/ 2724150 w 3657600"/>
                              <a:gd name="connsiteY22" fmla="*/ 114300 h 165100"/>
                              <a:gd name="connsiteX23" fmla="*/ 2901950 w 3657600"/>
                              <a:gd name="connsiteY23" fmla="*/ 101600 h 165100"/>
                              <a:gd name="connsiteX24" fmla="*/ 3035300 w 3657600"/>
                              <a:gd name="connsiteY24" fmla="*/ 82550 h 165100"/>
                              <a:gd name="connsiteX25" fmla="*/ 3079750 w 3657600"/>
                              <a:gd name="connsiteY25" fmla="*/ 76200 h 165100"/>
                              <a:gd name="connsiteX26" fmla="*/ 3181350 w 3657600"/>
                              <a:gd name="connsiteY26" fmla="*/ 69850 h 165100"/>
                              <a:gd name="connsiteX27" fmla="*/ 3657600 w 3657600"/>
                              <a:gd name="connsiteY27" fmla="*/ 76200 h 16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3657600" h="165100">
                                <a:moveTo>
                                  <a:pt x="0" y="6350"/>
                                </a:moveTo>
                                <a:cubicBezTo>
                                  <a:pt x="12700" y="4233"/>
                                  <a:pt x="25225" y="0"/>
                                  <a:pt x="38100" y="0"/>
                                </a:cubicBezTo>
                                <a:cubicBezTo>
                                  <a:pt x="110518" y="0"/>
                                  <a:pt x="176835" y="5847"/>
                                  <a:pt x="247650" y="12700"/>
                                </a:cubicBezTo>
                                <a:lnTo>
                                  <a:pt x="374650" y="25400"/>
                                </a:lnTo>
                                <a:cubicBezTo>
                                  <a:pt x="424142" y="39541"/>
                                  <a:pt x="426001" y="41367"/>
                                  <a:pt x="482600" y="50800"/>
                                </a:cubicBezTo>
                                <a:cubicBezTo>
                                  <a:pt x="505667" y="54645"/>
                                  <a:pt x="568975" y="64775"/>
                                  <a:pt x="584200" y="69850"/>
                                </a:cubicBezTo>
                                <a:cubicBezTo>
                                  <a:pt x="596519" y="73956"/>
                                  <a:pt x="616327" y="81100"/>
                                  <a:pt x="628650" y="82550"/>
                                </a:cubicBezTo>
                                <a:cubicBezTo>
                                  <a:pt x="656059" y="85775"/>
                                  <a:pt x="683697" y="86608"/>
                                  <a:pt x="711200" y="88900"/>
                                </a:cubicBezTo>
                                <a:cubicBezTo>
                                  <a:pt x="734499" y="90842"/>
                                  <a:pt x="757814" y="92668"/>
                                  <a:pt x="781050" y="95250"/>
                                </a:cubicBezTo>
                                <a:cubicBezTo>
                                  <a:pt x="795926" y="96903"/>
                                  <a:pt x="810624" y="99947"/>
                                  <a:pt x="825500" y="101600"/>
                                </a:cubicBezTo>
                                <a:cubicBezTo>
                                  <a:pt x="848736" y="104182"/>
                                  <a:pt x="872067" y="105833"/>
                                  <a:pt x="895350" y="107950"/>
                                </a:cubicBezTo>
                                <a:cubicBezTo>
                                  <a:pt x="940276" y="119182"/>
                                  <a:pt x="901762" y="110270"/>
                                  <a:pt x="958850" y="120650"/>
                                </a:cubicBezTo>
                                <a:cubicBezTo>
                                  <a:pt x="969469" y="122581"/>
                                  <a:pt x="979844" y="126104"/>
                                  <a:pt x="990600" y="127000"/>
                                </a:cubicBezTo>
                                <a:cubicBezTo>
                                  <a:pt x="1030733" y="130344"/>
                                  <a:pt x="1071073" y="130579"/>
                                  <a:pt x="1111250" y="133350"/>
                                </a:cubicBezTo>
                                <a:cubicBezTo>
                                  <a:pt x="1132472" y="134814"/>
                                  <a:pt x="1153583" y="137583"/>
                                  <a:pt x="1174750" y="139700"/>
                                </a:cubicBezTo>
                                <a:cubicBezTo>
                                  <a:pt x="1215697" y="153349"/>
                                  <a:pt x="1176514" y="141766"/>
                                  <a:pt x="1250950" y="152400"/>
                                </a:cubicBezTo>
                                <a:cubicBezTo>
                                  <a:pt x="1261634" y="153926"/>
                                  <a:pt x="1272033" y="157109"/>
                                  <a:pt x="1282700" y="158750"/>
                                </a:cubicBezTo>
                                <a:cubicBezTo>
                                  <a:pt x="1299567" y="161345"/>
                                  <a:pt x="1316567" y="162983"/>
                                  <a:pt x="1333500" y="165100"/>
                                </a:cubicBezTo>
                                <a:lnTo>
                                  <a:pt x="1612900" y="158750"/>
                                </a:lnTo>
                                <a:lnTo>
                                  <a:pt x="2228850" y="152400"/>
                                </a:lnTo>
                                <a:cubicBezTo>
                                  <a:pt x="2349960" y="150347"/>
                                  <a:pt x="2336582" y="147237"/>
                                  <a:pt x="2432050" y="139700"/>
                                </a:cubicBezTo>
                                <a:lnTo>
                                  <a:pt x="2603500" y="127000"/>
                                </a:lnTo>
                                <a:cubicBezTo>
                                  <a:pt x="2674424" y="115179"/>
                                  <a:pt x="2616756" y="123639"/>
                                  <a:pt x="2724150" y="114300"/>
                                </a:cubicBezTo>
                                <a:cubicBezTo>
                                  <a:pt x="2867768" y="101811"/>
                                  <a:pt x="2690803" y="113330"/>
                                  <a:pt x="2901950" y="101600"/>
                                </a:cubicBezTo>
                                <a:cubicBezTo>
                                  <a:pt x="3034110" y="79573"/>
                                  <a:pt x="2924976" y="96340"/>
                                  <a:pt x="3035300" y="82550"/>
                                </a:cubicBezTo>
                                <a:cubicBezTo>
                                  <a:pt x="3050152" y="80694"/>
                                  <a:pt x="3064839" y="77497"/>
                                  <a:pt x="3079750" y="76200"/>
                                </a:cubicBezTo>
                                <a:cubicBezTo>
                                  <a:pt x="3113555" y="73260"/>
                                  <a:pt x="3147483" y="71967"/>
                                  <a:pt x="3181350" y="69850"/>
                                </a:cubicBezTo>
                                <a:cubicBezTo>
                                  <a:pt x="3594096" y="76729"/>
                                  <a:pt x="3435332" y="76200"/>
                                  <a:pt x="3657600" y="762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140AB3" w14:textId="77777777" w:rsidR="00A37DBB" w:rsidRPr="0020446F" w:rsidRDefault="00A37DBB" w:rsidP="00A37DBB">
                              <w:pPr>
                                <w:rPr>
                                  <w:rFonts w:eastAsia="Times New Roman"/>
                                  <w:lang w:val="ro-RO"/>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159" name="Gruppieren 159"/>
                        <wpg:cNvGrpSpPr/>
                        <wpg:grpSpPr>
                          <a:xfrm>
                            <a:off x="3349681" y="131087"/>
                            <a:ext cx="46036" cy="71437"/>
                            <a:chOff x="3349681" y="131087"/>
                            <a:chExt cx="46036" cy="71437"/>
                          </a:xfrm>
                        </wpg:grpSpPr>
                        <wps:wsp>
                          <wps:cNvPr id="68832" name="Gerader Verbinder 91"/>
                          <wps:cNvCnPr/>
                          <wps:spPr bwMode="auto">
                            <a:xfrm flipH="1">
                              <a:off x="3356031" y="159662"/>
                              <a:ext cx="12700" cy="42862"/>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833" name="Ellipse 68833"/>
                          <wps:cNvSpPr/>
                          <wps:spPr bwMode="auto">
                            <a:xfrm>
                              <a:off x="3349681" y="131087"/>
                              <a:ext cx="46036" cy="47625"/>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EB68B7" w14:textId="77777777" w:rsidR="00A37DBB" w:rsidRPr="0020446F" w:rsidRDefault="00A37DBB" w:rsidP="00A37DBB">
                                <w:pPr>
                                  <w:rPr>
                                    <w:rFonts w:eastAsia="Times New Roman"/>
                                    <w:lang w:val="ro-RO"/>
                                  </w:rPr>
                                </w:pPr>
                              </w:p>
                            </w:txbxContent>
                          </wps:txbx>
                          <wps:bodyPr anchor="ctr"/>
                        </wps:wsp>
                        <wps:wsp>
                          <wps:cNvPr id="68834" name="Ellipse 68834"/>
                          <wps:cNvSpPr/>
                          <wps:spPr bwMode="auto">
                            <a:xfrm>
                              <a:off x="3363437" y="141883"/>
                              <a:ext cx="9300" cy="9596"/>
                            </a:xfrm>
                            <a:prstGeom prst="ellipse">
                              <a:avLst/>
                            </a:prstGeom>
                            <a:solidFill>
                              <a:schemeClr val="tx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1D1FB4" w14:textId="77777777" w:rsidR="00A37DBB" w:rsidRPr="0020446F" w:rsidRDefault="00A37DBB" w:rsidP="00A37DBB">
                                <w:pPr>
                                  <w:jc w:val="center"/>
                                  <w:rPr>
                                    <w:lang w:val="ro-RO"/>
                                  </w:rPr>
                                </w:pPr>
                                <w:r w:rsidRPr="0020446F">
                                  <w:rPr>
                                    <w:color w:val="FFFFFF" w:themeColor="light1"/>
                                    <w:kern w:val="24"/>
                                    <w:lang w:val="ro-RO"/>
                                  </w:rPr>
                                  <w:t> </w:t>
                                </w:r>
                              </w:p>
                            </w:txbxContent>
                          </wps:txbx>
                          <wps:bodyPr anchor="ctr"/>
                        </wps:wsp>
                      </wpg:grpSp>
                    </wpg:wgp>
                  </a:graphicData>
                </a:graphic>
                <wp14:sizeRelH relativeFrom="margin">
                  <wp14:pctWidth>0</wp14:pctWidth>
                </wp14:sizeRelH>
                <wp14:sizeRelV relativeFrom="margin">
                  <wp14:pctHeight>0</wp14:pctHeight>
                </wp14:sizeRelV>
              </wp:anchor>
            </w:drawing>
          </mc:Choice>
          <mc:Fallback>
            <w:pict>
              <v:group id="Gruppieren 110" o:spid="_x0000_s1115" style="position:absolute;left:0;text-align:left;margin-left:166.85pt;margin-top:4.9pt;width:293.15pt;height:242.05pt;z-index:251738112;mso-width-relative:margin;mso-height-relative:margin" coordsize="35814,30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">
                <v:roundrect id="Abgerundetes Rechteck 55" o:spid="_x0000_s1116" style="position:absolute;left:396;width:34627;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ro5sQA&#10;AADbAAAADwAAAGRycy9kb3ducmV2LnhtbESPQYvCMBSE7wv+h/CEva2poiLVVEQUPSzIqhdvz+bZ&#10;FpuX2sRa99dvFgSPw8x8w8zmrSlFQ7UrLCvo9yIQxKnVBWcKjof11wSE88gaS8uk4EkO5knnY4ax&#10;tg/+oWbvMxEg7GJUkHtfxVK6NCeDrmcr4uBdbG3QB1lnUtf4CHBTykEUjaXBgsNCjhUtc0qv+7tR&#10;YLb4eyv8s1quvjfn42k33B36VqnPbruYgvDU+nf41d5qBaMR/H8JP0A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66ObEAAAA2wAAAA8AAAAAAAAAAAAAAAAAmAIAAGRycy9k&#10;b3ducmV2LnhtbFBLBQYAAAAABAAEAPUAAACJAwAAAAA=&#10;" fillcolor="#c6b994" strokecolor="#ddd" strokeweight="3pt">
                  <v:shadow on="t" color="black" opacity="26214f" origin="-.5,-.5" offset=".74836mm,.74836mm"/>
                  <v:textbox>
                    <w:txbxContent>
                      <w:p w14:paraId="723FF2D4" w14:textId="77777777" w:rsidR="00A37DBB" w:rsidRPr="0020446F" w:rsidRDefault="00A37DBB" w:rsidP="00A37DBB">
                        <w:pPr>
                          <w:rPr>
                            <w:lang w:val="ro-RO"/>
                          </w:rPr>
                        </w:pPr>
                      </w:p>
                    </w:txbxContent>
                  </v:textbox>
                </v:roundrect>
                <v:rect id="Rechteck 56" o:spid="_x0000_s1117" style="position:absolute;left:26292;top:5524;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iHL8QA&#10;AADbAAAADwAAAGRycy9kb3ducmV2LnhtbESP3WrCQBSE7wu+w3IEb4puVCqSuoqoEYtXah/gkD35&#10;abNnY3Y18e1dodDLYWa+YRarzlTiTo0rLSsYjyIQxKnVJecKvi/JcA7CeWSNlWVS8CAHq2XvbYGx&#10;ti2f6H72uQgQdjEqKLyvYyldWpBBN7I1cfAy2xj0QTa51A22AW4qOYmimTRYclgosKZNQenv+WYU&#10;/Oyn00x+Xd+TLtvVqS/bZHvMlRr0u/UnCE+d/w//tQ9awccMXl/C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Ihy/EAAAA2wAAAA8AAAAAAAAAAAAAAAAAmAIAAGRycy9k&#10;b3ducmV2LnhtbFBLBQYAAAAABAAEAPUAAACJAwAAAAA=&#10;" fillcolor="#e5b8b7 [1301]" stroked="f" strokeweight="2pt">
                  <v:shadow on="t" color="black" opacity="26214f" origin="-.5,-.5" offset=".24944mm,.24944mm"/>
                  <v:textbox inset=".2mm,.2mm,.2mm,.2mm">
                    <w:txbxContent>
                      <w:p w14:paraId="1A5390CD" w14:textId="77777777" w:rsidR="00A37DBB" w:rsidRPr="0020446F" w:rsidRDefault="00A37DBB" w:rsidP="00A37DBB">
                        <w:pPr>
                          <w:spacing w:after="0"/>
                          <w:jc w:val="center"/>
                          <w:textAlignment w:val="baseline"/>
                          <w:rPr>
                            <w:rFonts w:ascii="Andy" w:hAnsi="Andy"/>
                            <w:color w:val="000000"/>
                            <w:kern w:val="24"/>
                            <w:sz w:val="20"/>
                            <w:szCs w:val="20"/>
                            <w:u w:val="single"/>
                            <w:lang w:val="ro-RO"/>
                          </w:rPr>
                        </w:pPr>
                        <w:r w:rsidRPr="0020446F">
                          <w:rPr>
                            <w:rFonts w:ascii="Andy" w:hAnsi="Andy"/>
                            <w:color w:val="000000"/>
                            <w:kern w:val="24"/>
                            <w:sz w:val="20"/>
                            <w:szCs w:val="20"/>
                            <w:u w:val="single"/>
                            <w:lang w:val="ro-RO"/>
                          </w:rPr>
                          <w:t>Merita luat in considerare</w:t>
                        </w:r>
                      </w:p>
                    </w:txbxContent>
                  </v:textbox>
                </v:rect>
                <v:group id="Gruppieren 57" o:spid="_x0000_s1118" style="position:absolute;left:30145;top:4984;width:460;height:715" coordorigin="30144,498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line id="Gerader Verbinder 96" o:spid="_x0000_s1119" style="position:absolute;flip:x;visibility:visible;mso-wrap-style:square" from="30193,5199" to="30292,5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Rcr8AAADbAAAADwAAAGRycy9kb3ducmV2LnhtbERPz2vCMBS+D/wfwhO8zVTputkZxQnC&#10;bmV1uz+aZ1rWvJQka+t/vxwGO358v/fH2fZiJB86xwo26wwEceN0x0bB5/Xy+AIiRGSNvWNScKcA&#10;x8PiYY+ldhN/0FhHI1IIhxIVtDEOpZShacliWLuBOHE35y3GBL2R2uOUwm0vt1lWSIsdp4YWBzq3&#10;1HzXP1bBl6ly9G9hV+iqpuvW5ZV5dkqtlvPpFUSkOf6L/9zvWsFTGpu+pB8gD7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ONRcr8AAADbAAAADwAAAAAAAAAAAAAAAACh&#10;AgAAZHJzL2Rvd25yZXYueG1sUEsFBgAAAAAEAAQA+QAAAI0DAAAAAA==&#10;" strokecolor="black [3213]" strokeweight=".25pt"/>
                  <v:oval id="Ellipse 59" o:spid="_x0000_s1120" style="position:absolute;left:30144;top:4984;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3sMA&#10;AADbAAAADwAAAGRycy9kb3ducmV2LnhtbESPT4vCMBTE78J+h/AW9qapS5W1GqXoCh79s3p+Ns+2&#10;bPNSmqjVT28EweMwM79hJrPWVOJCjSstK+j3IhDEmdUl5wr+dsvuDwjnkTVWlknBjRzMph+dCSba&#10;XnlDl63PRYCwS1BB4X2dSOmyggy6nq2Jg3eyjUEfZJNL3eA1wE0lv6NoKA2WHBYKrGleUPa/PRsF&#10;Ol0v+7+x3lmKN4fjfB+ni/tKqa/PNh2D8NT6d/jVXmkFgxE8v4Qf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E3sMAAADbAAAADwAAAAAAAAAAAAAAAACYAgAAZHJzL2Rv&#10;d25yZXYueG1sUEsFBgAAAAAEAAQA9QAAAIgDAAAAAA==&#10;" fillcolor="black [3213]" stroked="f" strokeweight="2pt">
                    <v:shadow on="t" color="black" opacity="26214f" origin="-.5,-.5" offset=".24944mm,.24944mm"/>
                    <v:textbox>
                      <w:txbxContent>
                        <w:p w14:paraId="12E6BD9A"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To think about</w:t>
                          </w:r>
                        </w:p>
                      </w:txbxContent>
                    </v:textbox>
                  </v:oval>
                  <v:oval id="Ellipse 60" o:spid="_x0000_s1121" style="position:absolute;left:30252;top:506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HqHsQA&#10;AADbAAAADwAAAGRycy9kb3ducmV2LnhtbESP3WrDMAxG7wd7B6PB7lanY4SS1Smj26C9WKE/DyBi&#10;JTGN5RB7adanry4GvRSfvqOj5WrynRppiC6wgfksA0VcBeu4MXA6fr8sQMWEbLELTAb+KMKqfHxY&#10;YmHDhfc0HlKjBMKxQANtSn2hdaxa8hhnoSeWrA6DxyTj0Gg74EXgvtOvWZZrj47lQos9rVuqzodf&#10;LxqLn13+VY/XcE3OvW3On81+ezTm+Wn6eAeVaEr35f/2xhrIxV5+EQDo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B6h7EAAAA2wAAAA8AAAAAAAAAAAAAAAAAmAIAAGRycy9k&#10;b3ducmV2LnhtbFBLBQYAAAAABAAEAPUAAACJAwAAAAA=&#10;" fillcolor="white [3212]" stroked="f" strokeweight="2pt">
                    <v:textbox>
                      <w:txbxContent>
                        <w:p w14:paraId="3904681B" w14:textId="77777777" w:rsidR="00A37DBB" w:rsidRPr="0020446F" w:rsidRDefault="00A37DBB" w:rsidP="00A37DBB">
                          <w:pPr>
                            <w:rPr>
                              <w:lang w:val="ro-RO"/>
                            </w:rPr>
                          </w:pPr>
                          <w:r w:rsidRPr="0020446F">
                            <w:rPr>
                              <w:color w:val="FFFFFF" w:themeColor="light1"/>
                              <w:kern w:val="24"/>
                              <w:lang w:val="ro-RO"/>
                            </w:rPr>
                            <w:t> </w:t>
                          </w:r>
                        </w:p>
                      </w:txbxContent>
                    </v:textbox>
                  </v:oval>
                </v:group>
                <v:rect id="Rechteck 61" o:spid="_x0000_s1122" style="position:absolute;left:17727;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64oMUA&#10;AADbAAAADwAAAGRycy9kb3ducmV2LnhtbESPQWvCQBSE70L/w/IEL6KbeLAldZVUUDzkkFpBvD2y&#10;r0kw+zZkVxP767uFgsdhZr5hVpvBNOJOnastK4jnEQjiwuqaSwWnr93sDYTzyBoby6TgQQ4265fR&#10;ChNte/6k+9GXIkDYJaig8r5NpHRFRQbd3LbEwfu2nUEfZFdK3WEf4KaRiyhaSoM1h4UKW9pWVFyP&#10;N6Pg4Pbn+vFKaf6RZ/kl/snSaZ8pNRkP6TsIT4N/hv/bB61gGcPfl/AD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rigxQAAANsAAAAPAAAAAAAAAAAAAAAAAJgCAABkcnMv&#10;ZG93bnJldi54bWxQSwUGAAAAAAQABAD1AAAAigMAAAAA&#10;" fillcolor="yellow" stroked="f" strokeweight="2pt">
                  <v:shadow on="t" color="black" opacity="26214f" origin="-.5,-.5" offset=".24944mm,.24944mm"/>
                  <v:textbox inset=".2mm,.2mm,.2mm,.2mm">
                    <w:txbxContent>
                      <w:p w14:paraId="791A9F42" w14:textId="77777777" w:rsidR="00A37DBB" w:rsidRPr="0020446F" w:rsidRDefault="00A37DBB" w:rsidP="00A37DBB">
                        <w:pPr>
                          <w:spacing w:after="0"/>
                          <w:jc w:val="center"/>
                          <w:textAlignment w:val="baseline"/>
                          <w:rPr>
                            <w:rFonts w:ascii="Andy" w:hAnsi="Andy"/>
                            <w:b/>
                            <w:bCs/>
                            <w:color w:val="000000"/>
                            <w:kern w:val="24"/>
                            <w:sz w:val="20"/>
                            <w:szCs w:val="20"/>
                            <w:u w:val="single"/>
                            <w:lang w:val="ro-RO"/>
                          </w:rPr>
                        </w:pPr>
                        <w:r w:rsidRPr="0020446F">
                          <w:rPr>
                            <w:rFonts w:ascii="Andy" w:hAnsi="Andy"/>
                            <w:b/>
                            <w:bCs/>
                            <w:color w:val="000000"/>
                            <w:kern w:val="24"/>
                            <w:sz w:val="20"/>
                            <w:szCs w:val="20"/>
                            <w:u w:val="single"/>
                            <w:lang w:val="ro-RO"/>
                          </w:rPr>
                          <w:t xml:space="preserve">Disidenta </w:t>
                        </w:r>
                        <w:r w:rsidRPr="0020446F">
                          <w:rPr>
                            <w:rFonts w:ascii="Andy" w:hAnsi="Andy"/>
                            <w:b/>
                            <w:bCs/>
                            <w:color w:val="000000"/>
                            <w:kern w:val="24"/>
                            <w:sz w:val="20"/>
                            <w:szCs w:val="20"/>
                            <w:u w:val="single"/>
                            <w:lang w:val="ro-RO"/>
                          </w:rPr>
                          <w:t>evaluarii</w:t>
                        </w:r>
                      </w:p>
                    </w:txbxContent>
                  </v:textbox>
                </v:rect>
                <v:group id="Gruppieren 62" o:spid="_x0000_s1123" style="position:absolute;left:21767;top:4873;width:461;height:715" coordorigin="21767,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Gerader Verbinder 91" o:spid="_x0000_s1124" style="position:absolute;flip:x;visibility:visible;mso-wrap-style:square" from="21816,5088" to="21914,5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sJvsEAAADbAAAADwAAAGRycy9kb3ducmV2LnhtbESPT2sCMRTE7wW/Q3iCt5r1D6uuRrGF&#10;Qm9LV70/Ns/s4uZlSaJuv31TKPQ4zMxvmN1hsJ14kA+tYwWzaQaCuHa6ZaPgfPp4XYMIEVlj55gU&#10;fFOAw370ssNCuyd/0aOKRiQIhwIVNDH2hZShbshimLqeOHlX5y3GJL2R2uMzwW0n51mWS4stp4UG&#10;e3pvqL5Vd6vgYsol+rewyXVZ0WnulqVZOaUm4+G4BRFpiP/hv/anVpAv4PdL+gF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Kwm+wQAAANsAAAAPAAAAAAAAAAAAAAAA&#10;AKECAABkcnMvZG93bnJldi54bWxQSwUGAAAAAAQABAD5AAAAjwMAAAAA&#10;" strokecolor="black [3213]" strokeweight=".25pt"/>
                  <v:oval id="Ellipse 96" o:spid="_x0000_s1125" style="position:absolute;left:21767;top:487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2qNsEA&#10;AADbAAAADwAAAGRycy9kb3ducmV2LnhtbESPT4vCMBTE74LfITzBm6ZKkbUapegKHv1/fjbPtti8&#10;lCar1U+/WVjwOMzMb5j5sjWVeFDjSssKRsMIBHFmdcm5gtNxM/gC4TyyxsoyKXiRg+Wi25ljou2T&#10;9/Q4+FwECLsEFRTe14mULivIoBvamjh4N9sY9EE2udQNPgPcVHIcRRNpsOSwUGBNq4Ky++HHKNDp&#10;bjP6jvXRUry/XFfnOF2/t0r1e206A+Gp9Z/wf3urFUwn8Pcl/A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dqjbBAAAA2wAAAA8AAAAAAAAAAAAAAAAAmAIAAGRycy9kb3du&#10;cmV2LnhtbFBLBQYAAAAABAAEAPUAAACGAwAAAAA=&#10;" fillcolor="black [3213]" stroked="f" strokeweight="2pt">
                    <v:shadow on="t" color="black" opacity="26214f" origin="-.5,-.5" offset=".24944mm,.24944mm"/>
                    <v:textbox>
                      <w:txbxContent>
                        <w:p w14:paraId="0D5CA3CF"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Dissence of evaluation</w:t>
                          </w:r>
                        </w:p>
                      </w:txbxContent>
                    </v:textbox>
                  </v:oval>
                  <v:oval id="Ellipse 97" o:spid="_x0000_s1126" style="position:absolute;left:21873;top:495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0CTcUA&#10;AADbAAAADwAAAGRycy9kb3ducmV2LnhtbESPzWrDMBCE74W8g9hAb42cUtLEiWxCmoJ7aCE/D7BY&#10;G1vYWhlLcdw8fVUo9DjMzjc7m3y0rRio98axgvksAUFcOm24UnA+vT8tQfiArLF1TAq+yUOeTR42&#10;mGp34wMNx1CJCGGfooI6hC6V0pc1WfQz1xFH7+J6iyHKvpK6x1uE21Y+J8lCWjQcG2rsaFdT2Ryv&#10;Nr6x/Pxa7C/D3d2DMS9F81YdPk5KPU7H7RpEoDH8H/+lC61g9Qq/WyIA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QJNxQAAANsAAAAPAAAAAAAAAAAAAAAAAJgCAABkcnMv&#10;ZG93bnJldi54bWxQSwUGAAAAAAQABAD1AAAAigMAAAAA&#10;" fillcolor="white [3212]" stroked="f" strokeweight="2pt">
                    <v:textbox>
                      <w:txbxContent>
                        <w:p w14:paraId="36050734" w14:textId="77777777" w:rsidR="00A37DBB" w:rsidRPr="0020446F" w:rsidRDefault="00A37DBB" w:rsidP="00A37DBB">
                          <w:pPr>
                            <w:rPr>
                              <w:lang w:val="ro-RO"/>
                            </w:rPr>
                          </w:pPr>
                          <w:r w:rsidRPr="0020446F">
                            <w:rPr>
                              <w:color w:val="FFFFFF" w:themeColor="light1"/>
                              <w:kern w:val="24"/>
                              <w:lang w:val="ro-RO"/>
                            </w:rPr>
                            <w:t> </w:t>
                          </w:r>
                        </w:p>
                      </w:txbxContent>
                    </v:textbox>
                  </v:oval>
                </v:group>
                <v:rect id="Rechteck 98" o:spid="_x0000_s1127" style="position:absolute;left:26368;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MXMAA&#10;AADbAAAADwAAAGRycy9kb3ducmV2LnhtbERPy4rCMBTdD/gP4QpuBk1HYdBqFBmtOLjy8QGX5vah&#10;zU1toq1/bxYDszyc92LVmUo8qXGlZQVfowgEcWp1ybmCyzkZTkE4j6yxskwKXuRgtex9LDDWtuUj&#10;PU8+FyGEXYwKCu/rWEqXFmTQjWxNHLjMNgZ9gE0udYNtCDeVHEfRtzRYcmgosKafgtLb6WEUXHeT&#10;SSZ/759Jl23r1JdtsjnkSg363XoOwlPn/8V/7r1WMAtjw5fwA+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iIMXMAAAADbAAAADwAAAAAAAAAAAAAAAACYAgAAZHJzL2Rvd25y&#10;ZXYueG1sUEsFBgAAAAAEAAQA9QAAAIUDAAAAAA==&#10;" fillcolor="#e5b8b7 [1301]" stroked="f" strokeweight="2pt">
                  <v:shadow on="t" color="black" opacity="26214f" origin="-.5,-.5" offset=".24944mm,.24944mm"/>
                  <v:textbox inset=".2mm,.2mm,.2mm,.2mm">
                    <w:txbxContent>
                      <w:p w14:paraId="79F228E8" w14:textId="77777777" w:rsidR="00A37DBB" w:rsidRPr="0020446F" w:rsidRDefault="00A37DBB" w:rsidP="00A37DBB">
                        <w:pPr>
                          <w:spacing w:after="0"/>
                          <w:jc w:val="center"/>
                          <w:textAlignment w:val="baseline"/>
                          <w:rPr>
                            <w:rFonts w:ascii="Andy" w:hAnsi="Andy"/>
                            <w:color w:val="000000"/>
                            <w:kern w:val="24"/>
                            <w:sz w:val="20"/>
                            <w:szCs w:val="20"/>
                            <w:lang w:val="ro-RO"/>
                          </w:rPr>
                        </w:pPr>
                      </w:p>
                      <w:p w14:paraId="5A18565F"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Fara </w:t>
                        </w:r>
                        <w:r w:rsidRPr="0020446F">
                          <w:rPr>
                            <w:rFonts w:ascii="Andy" w:hAnsi="Andy"/>
                            <w:color w:val="000000"/>
                            <w:kern w:val="24"/>
                            <w:sz w:val="20"/>
                            <w:szCs w:val="20"/>
                            <w:lang w:val="ro-RO"/>
                          </w:rPr>
                          <w:t>umor</w:t>
                        </w:r>
                      </w:p>
                      <w:p w14:paraId="72B671B8" w14:textId="77777777" w:rsidR="00A37DBB" w:rsidRPr="0020446F" w:rsidRDefault="00A37DBB" w:rsidP="00A37DBB">
                        <w:pPr>
                          <w:rPr>
                            <w:lang w:val="ro-RO"/>
                          </w:rPr>
                        </w:pPr>
                      </w:p>
                    </w:txbxContent>
                  </v:textbox>
                </v:rect>
                <v:rect id="Rechteck 99" o:spid="_x0000_s1128" style="position:absolute;left:17647;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3EgcYA&#10;AADbAAAADwAAAGRycy9kb3ducmV2LnhtbESPQWvCQBSE70L/w/IKXqRu9FBr6iakhRYPOaQqlN4e&#10;2WcSzL4N2a2J/fVdQfA4zMw3zCYdTSvO1LvGsoLFPAJBXFrdcKXgsP94egHhPLLG1jIpuJCDNHmY&#10;bDDWduAvOu98JQKEXYwKau+7WEpX1mTQzW1HHLyj7Q36IPtK6h6HADetXEbRszTYcFiosaP3msrT&#10;7tco2LrP7+ayoqx4K/LiZ/GXZ7MhV2r6OGavIDyN/h6+tbdawXoN1y/hB8j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3EgcYAAADbAAAADwAAAAAAAAAAAAAAAACYAgAAZHJz&#10;L2Rvd25yZXYueG1sUEsFBgAAAAAEAAQA9QAAAIsDAAAAAA==&#10;" fillcolor="yellow" stroked="f" strokeweight="2pt">
                  <v:shadow on="t" color="black" opacity="26214f" origin="-.5,-.5" offset=".24944mm,.24944mm"/>
                  <v:textbox inset=".2mm,.2mm,.2mm,.2mm">
                    <w:txbxContent>
                      <w:p w14:paraId="5C359FA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robust </w:t>
                        </w:r>
                        <w:r w:rsidRPr="0020446F">
                          <w:rPr>
                            <w:rFonts w:ascii="Andy" w:hAnsi="Andy"/>
                            <w:color w:val="000000"/>
                            <w:kern w:val="24"/>
                            <w:sz w:val="20"/>
                            <w:szCs w:val="20"/>
                            <w:lang w:val="ro-RO"/>
                          </w:rPr>
                          <w:t>in comunicare</w:t>
                        </w:r>
                      </w:p>
                    </w:txbxContent>
                  </v:textbox>
                </v:rect>
                <v:rect id="Rechteck 100" o:spid="_x0000_s1129" style="position:absolute;left:26368;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RcKsUA&#10;AADcAAAADwAAAGRycy9kb3ducmV2LnhtbESPzW7CQAyE70h9h5UrcUGwaZEQCiyoahvUihNpH8DK&#10;Oj+Q9abZLUnfvj4gcbM145nP2/3oWnWlPjSeDTwtElDEhbcNVwa+v7L5GlSIyBZbz2TgjwLsdw+T&#10;LabWD3yiax4rJSEcUjRQx9ilWoeiJodh4Tti0UrfO4yy9pW2PQ4S7lr9nCQr7bBhaaixo9eaikv+&#10;6wycD8tlqT9/ZtlYvndFbIbs7VgZM30cXzagIo3xbr5df1jBTwRfnpEJ9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RFwqxQAAANwAAAAPAAAAAAAAAAAAAAAAAJgCAABkcnMv&#10;ZG93bnJldi54bWxQSwUGAAAAAAQABAD1AAAAigMAAAAA&#10;" fillcolor="#e5b8b7 [1301]" stroked="f" strokeweight="2pt">
                  <v:shadow on="t" color="black" opacity="26214f" origin="-.5,-.5" offset=".24944mm,.24944mm"/>
                  <v:textbox inset=".2mm,.2mm,.2mm,.2mm">
                    <w:txbxContent>
                      <w:p w14:paraId="103B5EAE"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 </w:t>
                        </w:r>
                        <w:r w:rsidRPr="0020446F">
                          <w:rPr>
                            <w:rFonts w:ascii="Andy" w:hAnsi="Andy"/>
                            <w:color w:val="000000"/>
                            <w:kern w:val="24"/>
                            <w:sz w:val="20"/>
                            <w:szCs w:val="20"/>
                            <w:lang w:val="ro-RO"/>
                          </w:rPr>
                          <w:t>Prea gingas</w:t>
                        </w:r>
                      </w:p>
                    </w:txbxContent>
                  </v:textbox>
                </v:rect>
                <v:rect id="Rechteck 101" o:spid="_x0000_s1130" style="position:absolute;left:17647;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5nhsQA&#10;AADcAAAADwAAAGRycy9kb3ducmV2LnhtbERPTWvCQBC9C/0PyxS8SN3Eg5bUVdKC4iGHqIXS25Cd&#10;JqHZ2ZBdTfTXu4LgbR7vc5brwTTiTJ2rLSuIpxEI4sLqmksF38fN2zsI55E1NpZJwYUcrFcvoyUm&#10;2va8p/PBlyKEsEtQQeV9m0jpiooMuqltiQP3ZzuDPsCulLrDPoSbRs6iaC4N1hwaKmzpq6Li/3Ay&#10;CnZu+1NfFpTmn3mW/8bXLJ30mVLj1yH9AOFp8E/xw73TYX4Uw/2ZcIF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eZ4bEAAAA3AAAAA8AAAAAAAAAAAAAAAAAmAIAAGRycy9k&#10;b3ducmV2LnhtbFBLBQYAAAAABAAEAPUAAACJAwAAAAA=&#10;" fillcolor="yellow" stroked="f" strokeweight="2pt">
                  <v:shadow on="t" color="black" opacity="26214f" origin="-.5,-.5" offset=".24944mm,.24944mm"/>
                  <v:textbox inset=".2mm,.2mm,.2mm,.2mm">
                    <w:txbxContent>
                      <w:p w14:paraId="50AC00D7"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Extrem de</w:t>
                        </w:r>
                      </w:p>
                      <w:p w14:paraId="71A92AD1"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deschis</w:t>
                        </w:r>
                      </w:p>
                    </w:txbxContent>
                  </v:textbox>
                </v:rect>
                <v:rect id="Rechteck 102" o:spid="_x0000_s1131" style="position:absolute;left:26368;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xsMA&#10;AADcAAAADwAAAGRycy9kb3ducmV2LnhtbERP22rCQBB9L/gPywh9KWZTA6VEVxFtROlT037AkJ1c&#10;2uxszG6T+PeuUOjbHM511tvJtGKg3jWWFTxHMQjiwuqGKwVfn9niFYTzyBpby6TgSg62m9nDGlNt&#10;R/6gIfeVCCHsUlRQe9+lUrqiJoMush1x4ErbG/QB9pXUPY4h3LRyGccv0mDDoaHGjvY1FT/5r1Hw&#10;fUySUp4vT9lUvnWFb8bs8F4p9TifdisQnib/L/5zn3SYHy/h/ky4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nxsMAAADcAAAADwAAAAAAAAAAAAAAAACYAgAAZHJzL2Rv&#10;d25yZXYueG1sUEsFBgAAAAAEAAQA9QAAAIgDAAAAAA==&#10;" fillcolor="#e5b8b7 [1301]" stroked="f" strokeweight="2pt">
                  <v:shadow on="t" color="black" opacity="26214f" origin="-.5,-.5" offset=".24944mm,.24944mm"/>
                  <v:textbox inset=".2mm,.2mm,.2mm,.2mm">
                    <w:txbxContent>
                      <w:p w14:paraId="01DC97A7"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inconstant</w:t>
                        </w:r>
                      </w:p>
                    </w:txbxContent>
                  </v:textbox>
                </v:rect>
                <v:rect id="Rechteck 103" o:spid="_x0000_s1132" style="position:absolute;left:9504;top:20761;width:8100;height:4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9SjcMA&#10;AADcAAAADwAAAGRycy9kb3ducmV2LnhtbERPS2vCQBC+C/0PyxR6010rSEndBCmUag4tPorXMTsm&#10;wexsyK4x/nu3UPA2H99zFtlgG9FT52vHGqYTBYK4cKbmUsN+9zl+A+EDssHGMWm4kYcsfRotMDHu&#10;yhvqt6EUMYR9ghqqENpESl9UZNFPXEscuZPrLIYIu1KaDq8x3DbyVam5tFhzbKiwpY+KivP2YjX0&#10;6jCd/eTrw/pr5/LNLf/9PhaN1i/Pw/IdRKAhPMT/7pWJ89UM/p6JF8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9SjcMAAADcAAAADwAAAAAAAAAAAAAAAACYAgAAZHJzL2Rv&#10;d25yZXYueG1sUEsFBgAAAAAEAAQA9QAAAIgDAAAAAA==&#10;" fillcolor="#c6d9f1 [671]" stroked="f" strokeweight="2pt">
                  <v:shadow on="t" color="black" opacity="26214f" origin="-.5,-.5" offset=".24944mm,.24944mm"/>
                  <v:textbox inset=".2mm,.2mm,.2mm,.2mm">
                    <w:txbxContent>
                      <w:p w14:paraId="06B2A196"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cinic</w:t>
                        </w:r>
                      </w:p>
                    </w:txbxContent>
                  </v:textbox>
                </v:rect>
                <v:shape id="Freihandform 104" o:spid="_x0000_s1133" style="position:absolute;top:26193;width:35814;height:4549;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6Oc8MA&#10;AADcAAAADwAAAGRycy9kb3ducmV2LnhtbERPTUsDMRC9C/6HMIIXsYmllLo2LSIIFerBbXvwNmzG&#10;zeJmsmym3e2/bwqCt3m8z1mux9CqE/WpiWzhaWJAEVfRNVxb2O/eHxegkiA7bCOThTMlWK9ub5ZY&#10;uDjwF51KqVUO4VSgBS/SFVqnylPANIkdceZ+Yh9QMuxr7Xoccnho9dSYuQ7YcG7w2NGbp+q3PAYL&#10;D+6w/TTiZWE+yufzfKq/adDW3t+Nry+ghEb5F/+5Ny7PNzO4PpMv0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6Oc8MAAADcAAAADwAAAAAAAAAAAAAAAACYAgAAZHJzL2Rv&#10;d25yZXYueG1sUEsFBgAAAAAEAAQA9QAAAIg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286785;214027,98891;299639,207672;406652,128559;535070,217561;606412,108781;756231,237340;791903,118670;834708,237340;1013066,128559;1105810,187894;1184287,79114;1269899,217561;1384047,138449;1476793,247229;1598076,89002;1676552,237340;1797834,98891;1904849,178005;1933386,89002;2011862,217561;2047534,89002;2154547,267007;2233024,89002;2411382,247229;2447053,98891;2482724,227451;2668215,118670;2703886,257117;2768094,138449;2867974,187894;2889377,79114;2974988,247229;3053465,69224;3124807,217561;3181882,98891;3274627,178005;3331701,59335;3403044,207672;3581400,0;3581400,454901;0,445012;0,286785" o:connectangles="0,0,0,0,0,0,0,0,0,0,0,0,0,0,0,0,0,0,0,0,0,0,0,0,0,0,0,0,0,0,0,0,0,0,0,0,0,0,0,0,0,0,0" textboxrect="0,0,2816127,258052"/>
                  <v:textbox>
                    <w:txbxContent>
                      <w:p w14:paraId="0DEDA8A7" w14:textId="77777777" w:rsidR="00A37DBB" w:rsidRPr="0020446F" w:rsidRDefault="00A37DBB" w:rsidP="00A37DBB">
                        <w:pPr>
                          <w:rPr>
                            <w:lang w:val="ro-RO"/>
                          </w:rPr>
                        </w:pPr>
                      </w:p>
                    </w:txbxContent>
                  </v:textbox>
                </v:shape>
                <v:line id="Gerader Verbinder 96" o:spid="_x0000_s1134" style="position:absolute;flip:x;visibility:visible;mso-wrap-style:square" from="30347,11214" to="30474,1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7zUMAAAADcAAAADwAAAGRycy9kb3ducmV2LnhtbERPyWrDMBC9B/oPYgq5JXJDltaNbNpC&#10;ITcTu70P1lQ2tUZGUhPn76tAILd5vHX25WQHcSIfescKnpYZCOLW6Z6Ngq/mc/EMIkRkjYNjUnCh&#10;AGXxMNtjrt2Zj3SqoxEphEOOCroYx1zK0HZkMSzdSJy4H+ctxgS9kdrjOYXbQa6ybCst9pwaOhzp&#10;o6P2t/6zCr5NtUb/Hl62uqqpWbl1ZXZOqfnj9PYKItIU7+Kb+6DT/GwD12fSBbL4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2u81DAAAAA3AAAAA8AAAAAAAAAAAAAAAAA&#10;oQIAAGRycy9kb3ducmV2LnhtbFBLBQYAAAAABAAEAPkAAACOAwAAAAA=&#10;" strokecolor="black [3213]" strokeweight=".25pt"/>
                <v:oval id="Ellipse 106" o:spid="_x0000_s1135" style="position:absolute;left:30284;top:10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eJrr8A&#10;AADcAAAADwAAAGRycy9kb3ducmV2LnhtbERPy6rCMBDdC/5DGMGdpl6KSDVK0Su49L0em7EtNpPS&#10;RK33628Ewd0cznNmi9ZU4kGNKy0rGA0jEMSZ1SXnCo6H9WACwnlkjZVlUvAiB4t5tzPDRNsn7+ix&#10;97kIIewSVFB4XydSuqwgg25oa+LAXW1j0AfY5FI3+AzhppI/UTSWBksODQXWtCwou+3vRoFOt+vR&#10;b6wPluLd+bI8xenqb6NUv9emUxCeWv8Vf9wbHeZHY3g/Ey6Q8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4muvwAAANwAAAAPAAAAAAAAAAAAAAAAAJgCAABkcnMvZG93bnJl&#10;di54bWxQSwUGAAAAAAQABAD1AAAAhAMAAAAA&#10;" fillcolor="black [3213]" stroked="f" strokeweight="2pt">
                  <v:shadow on="t" color="black" opacity="26214f" origin="-.5,-.5" offset=".24944mm,.24944mm"/>
                  <v:textbox>
                    <w:txbxContent>
                      <w:p w14:paraId="716BB8C4"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07" o:spid="_x0000_s1136" style="position:absolute;left:30423;top:11034;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ilc8YA&#10;AADcAAAADwAAAGRycy9kb3ducmV2LnhtbESPzWrDMBCE74W8g9hAb42cEtLgRDEhbcA9pJCfB1is&#10;jS1irYyl2q6fvgoUettl5pud3WSDrUVHrTeOFcxnCQjiwmnDpYLr5fCyAuEDssbaMSn4IQ/ZdvK0&#10;wVS7nk/UnUMpYgj7FBVUITSplL6oyKKfuYY4ajfXWgxxbUupW+xjuK3la5IspUXD8UKFDe0rKu7n&#10;bxtrrI5fy49bN7oxGLPI7+/l6fOi1PN02K1BBBrCv/mPznXkkjd4PBMn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ilc8YAAADcAAAADwAAAAAAAAAAAAAAAACYAgAAZHJz&#10;L2Rvd25yZXYueG1sUEsFBgAAAAAEAAQA9QAAAIsDAAAAAA==&#10;" fillcolor="white [3212]" stroked="f" strokeweight="2pt">
                  <v:textbox>
                    <w:txbxContent>
                      <w:p w14:paraId="4C9C2B4E"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1" o:spid="_x0000_s1137" style="position:absolute;flip:x;visibility:visible;mso-wrap-style:square" from="21933,11103" to="22060,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9czsIAAADcAAAADwAAAGRycy9kb3ducmV2LnhtbESPQW/CMAyF70j7D5En7QbpEGKsENCG&#10;hLRbtQJ3q/HSisapkgy6fz8fkLjZes/vfd7sRt+rK8XUBTbwOitAETfBduwMnI6H6QpUysgW+8Bk&#10;4I8S7LZPkw2WNtz4m651dkpCOJVooM15KLVOTUse0ywMxKL9hOgxyxqdthFvEu57PS+KpfbYsTS0&#10;ONC+peZS/3oDZ1ctMH6m96WtajrOw6Jyb8GYl+fxYw0q05gf5vv1lxX8QmjlGZlAb/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69czsIAAADcAAAADwAAAAAAAAAAAAAA&#10;AAChAgAAZHJzL2Rvd25yZXYueG1sUEsFBgAAAAAEAAQA+QAAAJADAAAAAA==&#10;" strokecolor="black [3213]" strokeweight=".25pt"/>
                <v:oval id="Ellipse 109" o:spid="_x0000_s1138" style="position:absolute;left:21767;top:1081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d3MIA&#10;AADcAAAADwAAAGRycy9kb3ducmV2LnhtbERPS2uDQBC+F/IflinkVtcECa3NJkge4DEmac9Td6pS&#10;d1bcjdr++m6hkNt8fM9ZbyfTioF611hWsIhiEMSl1Q1XCq6X49MzCOeRNbaWScE3OdhuZg9rTLUd&#10;uaDh7CsRQtilqKD2vkuldGVNBl1kO+LAfdreoA+wr6TucQzhppXLOF5Jgw2Hhho72tVUfp1vRoHO&#10;TsfFIdEXS0nx/rF7S7L9T67U/HHKXkF4mvxd/O/OdZgfv8D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B3cwgAAANwAAAAPAAAAAAAAAAAAAAAAAJgCAABkcnMvZG93&#10;bnJldi54bWxQSwUGAAAAAAQABAD1AAAAhwMAAAAA&#10;" fillcolor="black [3213]" stroked="f" strokeweight="2pt">
                  <v:shadow on="t" color="black" opacity="26214f" origin="-.5,-.5" offset=".24944mm,.24944mm"/>
                  <v:textbox>
                    <w:txbxContent>
                      <w:p w14:paraId="1E362761"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10" o:spid="_x0000_s1139" style="position:absolute;left:21950;top:10925;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ir2sUA&#10;AADcAAAADwAAAGRycy9kb3ducmV2LnhtbESP3WrCQBCF7wu+wzJC7+pGEZHoKuIP2IsW/HmAITsm&#10;i9nZkF1j6tN3Lgq9m8Oc78yZ5br3teqojS6wgfEoA0VcBOu4NHC9HD7moGJCtlgHJgM/FGG9Grwt&#10;MbfhySfqzqlUEsIxRwNVSk2udSwq8hhHoSGW3S20HpPIttS2xaeE+1pPsmymPTqWCxU2tK2ouJ8f&#10;XmrMv75n+1v3Cq/k3PR435Wnz4sx78N+swCVqE//5j/6aIUbS315Ri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6KvaxQAAANwAAAAPAAAAAAAAAAAAAAAAAJgCAABkcnMv&#10;ZG93bnJldi54bWxQSwUGAAAAAAQABAD1AAAAigMAAAAA&#10;" fillcolor="white [3212]" stroked="f" strokeweight="2pt">
                  <v:textbox>
                    <w:txbxContent>
                      <w:p w14:paraId="1E917820"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6" o:spid="_x0000_s1140" style="position:absolute;flip:x;visibility:visible;mso-wrap-style:square" from="29888,16178" to="30015,16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xjjr8AAADcAAAADwAAAGRycy9kb3ducmV2LnhtbERPTYvCMBC9L/gfwgh7W9OK6FqNogsL&#10;3orVvQ/NmBabSUmy2v33G0HwNo/3OevtYDtxIx9axwrySQaCuHa6ZaPgfPr++AQRIrLGzjEp+KMA&#10;283obY2Fdnc+0q2KRqQQDgUqaGLsCylD3ZDFMHE9ceIuzluMCXojtcd7CrednGbZXFpsOTU02NNX&#10;Q/W1+rUKfkw5Q78Py7kuKzpN3aw0C6fU+3jYrUBEGuJL/HQfdJqf5/B4Jl0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0xjjr8AAADcAAAADwAAAAAAAAAAAAAAAACh&#10;AgAAZHJzL2Rvd25yZXYueG1sUEsFBgAAAAAEAAQA+QAAAI0DAAAAAA==&#10;" strokecolor="black [3213]" strokeweight=".25pt"/>
                <v:oval id="Ellipse 123" o:spid="_x0000_s1141" style="position:absolute;left:29824;top:15893;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2VsEA&#10;AADcAAAADwAAAGRycy9kb3ducmV2LnhtbERPS4vCMBC+C/sfwix4s6laZKlGKe4KHn2snsdmbIvN&#10;pDRRq79+syB4m4/vObNFZ2pxo9ZVlhUMoxgEcW51xYWC3/1q8AXCeWSNtWVS8CAHi/lHb4aptnfe&#10;0m3nCxFC2KWooPS+SaV0eUkGXWQb4sCdbWvQB9gWUrd4D+GmlqM4nkiDFYeGEhtalpRfdlejQGeb&#10;1fAn0XtLyfZ4Wh6S7Pu5Vqr/2WVTEJ46/xa/3Gsd5o/G8P9MuED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ldlbBAAAA3AAAAA8AAAAAAAAAAAAAAAAAmAIAAGRycy9kb3du&#10;cmV2LnhtbFBLBQYAAAAABAAEAPUAAACGAwAAAAA=&#10;" fillcolor="black [3213]" stroked="f" strokeweight="2pt">
                  <v:shadow on="t" color="black" opacity="26214f" origin="-.5,-.5" offset=".24944mm,.24944mm"/>
                  <v:textbox>
                    <w:txbxContent>
                      <w:p w14:paraId="4DBA2CD4"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24" o:spid="_x0000_s1142" style="position:absolute;left:29964;top:1599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9nZMQA&#10;AADcAAAADwAAAGRycy9kb3ducmV2LnhtbESP3YrCMBCF74V9hzAL3mm6IiLVVMRVcC8U/HmAoZm2&#10;wWZSmli7Pr1ZWPBuhnO+M2eWq97WoqPWG8cKvsYJCOLcacOlgutlN5qD8AFZY+2YFPySh1X2MVhi&#10;qt2DT9SdQyliCPsUFVQhNKmUPq/Ioh+7hjhqhWsthri2pdQtPmK4reUkSWbSouF4ocKGNhXlt/Pd&#10;xhrzw3G2LbqnewZjpvvbd3n6uSg1/OzXCxCB+vA2/9N7HbnJFP6eiRPI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Z2TEAAAA3AAAAA8AAAAAAAAAAAAAAAAAmAIAAGRycy9k&#10;b3ducmV2LnhtbFBLBQYAAAAABAAEAPUAAACJAwAAAAA=&#10;" fillcolor="white [3212]" stroked="f" strokeweight="2pt">
                  <v:textbox>
                    <w:txbxContent>
                      <w:p w14:paraId="7A56AC9C"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1" o:spid="_x0000_s1143" style="position:absolute;flip:x;visibility:visible;mso-wrap-style:square" from="21933,16067" to="22060,16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xfmMMAAADeAAAADwAAAGRycy9kb3ducmV2LnhtbESPQWvCQBSE74X+h+UVvNWNEmKaukor&#10;CL0Fo70/sq+bYPZt2F01/nu3UOhxmJlvmPV2soO4kg+9YwWLeQaCuHW6Z6PgdNy/liBCRNY4OCYF&#10;dwqw3Tw/rbHS7sYHujbRiAThUKGCLsaxkjK0HVkMczcSJ+/HeYsxSW+k9nhLcDvIZZYV0mLPaaHD&#10;kXYdtefmYhV8mzpH/xneCl03dFy6vDYrp9TsZfp4BxFpiv/hv/aXVlCUZZbD7510BeT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MX5jDAAAA3gAAAA8AAAAAAAAAAAAA&#10;AAAAoQIAAGRycy9kb3ducmV2LnhtbFBLBQYAAAAABAAEAPkAAACRAwAAAAA=&#10;" strokecolor="black [3213]" strokeweight=".25pt"/>
                <v:oval id="Ellipse 68805" o:spid="_x0000_s1144" style="position:absolute;left:21767;top:1578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Tj8UA&#10;AADeAAAADwAAAGRycy9kb3ducmV2LnhtbESPT4vCMBTE74LfITzBm6YuXSnVKMVdwaP/ds/P5tkW&#10;m5fSZLX66TeC4HGYmd8w82VnanGl1lWWFUzGEQji3OqKCwXHw3qUgHAeWWNtmRTcycFy0e/NMdX2&#10;xju67n0hAoRdigpK75tUSpeXZNCNbUMcvLNtDfog20LqFm8Bbmr5EUVTabDisFBiQ6uS8sv+zyjQ&#10;2XY9+Y71wVK8+z2tfuLs67FRajjoshkIT51/h1/tjVYwTZLoE553whW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ZOPxQAAAN4AAAAPAAAAAAAAAAAAAAAAAJgCAABkcnMv&#10;ZG93bnJldi54bWxQSwUGAAAAAAQABAD1AAAAigMAAAAA&#10;" fillcolor="black [3213]" stroked="f" strokeweight="2pt">
                  <v:shadow on="t" color="black" opacity="26214f" origin="-.5,-.5" offset=".24944mm,.24944mm"/>
                  <v:textbox>
                    <w:txbxContent>
                      <w:p w14:paraId="6A28D694"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68816" o:spid="_x0000_s1145" style="position:absolute;left:21950;top:1588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8i8YA&#10;AADeAAAADwAAAGRycy9kb3ducmV2LnhtbESP3YrCMBCF7xd8hzCCd2uqSCnVKOIPuBcr+PMAQzO2&#10;wWZSmli7Pv1mYcHLw5nznTmLVW9r0VHrjWMFk3ECgrhw2nCp4HrZf2YgfEDWWDsmBT/kYbUcfCww&#10;1+7JJ+rOoRQRwj5HBVUITS6lLyqy6MeuIY7ezbUWQ5RtKXWLzwi3tZwmSSotGo4NFTa0qai4nx82&#10;vpF9H9PdrXu5VzBmdrhvy9PXRanRsF/PQQTqw/v4P33QCtIsm6TwNycy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u8i8YAAADeAAAADwAAAAAAAAAAAAAAAACYAgAAZHJz&#10;L2Rvd25yZXYueG1sUEsFBgAAAAAEAAQA9QAAAIsDAAAAAA==&#10;" fillcolor="white [3212]" stroked="f" strokeweight="2pt">
                  <v:textbox>
                    <w:txbxContent>
                      <w:p w14:paraId="3BBCD9FC"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6" o:spid="_x0000_s1146" style="position:absolute;flip:x;visibility:visible;mso-wrap-style:square" from="30314,21142" to="30441,2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XMsMAAADeAAAADwAAAGRycy9kb3ducmV2LnhtbESPQWvCQBSE74X+h+UVvNWNIjFNXaUV&#10;BG/BaO+P7OsmNPs27G41/ntXEDwOM/MNs9qMthdn8qFzrGA2zUAQN053bBScjrv3AkSIyBp7x6Tg&#10;SgE269eXFZbaXfhA5zoakSAcSlTQxjiUUoamJYth6gbi5P06bzEm6Y3UHi8Jbns5z7JcWuw4LbQ4&#10;0Lal5q/+twp+TLVA/x0+cl3VdJy7RWWWTqnJ2/j1CSLSGJ/hR3uvFeRFMVvC/U66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HVzLDAAAA3gAAAA8AAAAAAAAAAAAA&#10;AAAAoQIAAGRycy9kb3ducmV2LnhtbFBLBQYAAAAABAAEAPkAAACRAwAAAAA=&#10;" strokecolor="black [3213]" strokeweight=".25pt"/>
                <v:oval id="Ellipse 68819" o:spid="_x0000_s1147" style="position:absolute;left:30251;top:20857;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EPV8YA&#10;AADeAAAADwAAAGRycy9kb3ducmV2LnhtbESPzWrDMBCE74W8g9hCb7XsYoLjRDYmaSDH5q/nrbWx&#10;Ta2VsdTE7dNXhUKOw8x8w6zKyfTiSqPrLCtIohgEcW11x42C03H7nIFwHlljb5kUfJODspg9rDDX&#10;9sZ7uh58IwKEXY4KWu+HXEpXt2TQRXYgDt7FjgZ9kGMj9Yi3ADe9fInjuTTYcVhocaB1S/Xn4cso&#10;0NXbNnlN9dFSun//WJ/TavOzU+rpcaqWIDxN/h7+b++0gnmWJQv4uxOu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EPV8YAAADeAAAADwAAAAAAAAAAAAAAAACYAgAAZHJz&#10;L2Rvd25yZXYueG1sUEsFBgAAAAAEAAQA9QAAAIsDAAAAAA==&#10;" fillcolor="black [3213]" stroked="f" strokeweight="2pt">
                  <v:shadow on="t" color="black" opacity="26214f" origin="-.5,-.5" offset=".24944mm,.24944mm"/>
                  <v:textbox>
                    <w:txbxContent>
                      <w:p w14:paraId="570379CD"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68820" o:spid="_x0000_s1148" style="position:absolute;left:30390;top:20962;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JL2cYA&#10;AADeAAAADwAAAGRycy9kb3ducmV2LnhtbESPwWrDMAyG74O9g1Fht9VpGSGkdUvpNugOGzTtA4hY&#10;TUxjOcRemvXpp8NgR/Hr/6RvvZ18p0YaogtsYDHPQBHXwTpuDJxP788FqJiQLXaBycAPRdhuHh/W&#10;WNpw4yONVWqUQDiWaKBNqS+1jnVLHuM89MSSXcLgMck4NNoOeBO47/Qyy3Lt0bFcaLGnfUv1tfr2&#10;8kbx+ZW/XcZ7uCfnXg7X1+b4cTLmaTbtVqASTel/+a99sAbyoliKgOgIA/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JL2cYAAADeAAAADwAAAAAAAAAAAAAAAACYAgAAZHJz&#10;L2Rvd25yZXYueG1sUEsFBgAAAAAEAAQA9QAAAIsDAAAAAA==&#10;" fillcolor="white [3212]" stroked="f" strokeweight="2pt">
                  <v:textbox>
                    <w:txbxContent>
                      <w:p w14:paraId="3B64A4D6"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1" o:spid="_x0000_s1149" style="position:absolute;flip:x;visibility:visible;mso-wrap-style:square" from="13292,21030" to="13419,2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6gYMMAAADeAAAADwAAAGRycy9kb3ducmV2LnhtbESPQWvCQBSE70L/w/IKvenGIDGNrtIW&#10;Cr0Fo94f2ddNMPs27G41/ffdguBxmJlvmO1+soO4kg+9YwXLRQaCuHW6Z6PgdPyclyBCRNY4OCYF&#10;vxRgv3uabbHS7sYHujbRiAThUKGCLsaxkjK0HVkMCzcSJ+/beYsxSW+k9nhLcDvIPMsKabHntNDh&#10;SB8dtZfmxyo4m3qF/j28Frpu6Ji7VW3WTqmX5+ltAyLSFB/he/tLKyjKMl/C/510BeTu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OoGDDAAAA3gAAAA8AAAAAAAAAAAAA&#10;AAAAoQIAAGRycy9kb3ducmV2LnhtbFBLBQYAAAAABAAEAPkAAACRAwAAAAA=&#10;" strokecolor="black [3213]" strokeweight=".25pt"/>
                <v:oval id="Ellipse 68822" o:spid="_x0000_s1150" style="position:absolute;left:13126;top:2074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Xm8UA&#10;AADeAAAADwAAAGRycy9kb3ducmV2LnhtbESPT4vCMBTE7wt+h/AEb2tqKVKqUYqu4NE/u56fzbMt&#10;Ni+lyWr10xthYY/DzPyGmS9704gbda62rGAyjkAQF1bXXCr4Pm4+UxDOI2tsLJOCBzlYLgYfc8y0&#10;vfOebgdfigBhl6GCyvs2k9IVFRl0Y9sSB+9iO4M+yK6UusN7gJtGxlE0lQZrDgsVtrSqqLgefo0C&#10;ne82k69EHy0l+9N59ZPk6+dWqdGwz2cgPPX+P/zX3moF0zSNY3jfCVd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VebxQAAAN4AAAAPAAAAAAAAAAAAAAAAAJgCAABkcnMv&#10;ZG93bnJldi54bWxQSwUGAAAAAAQABAD1AAAAigMAAAAA&#10;" fillcolor="black [3213]" stroked="f" strokeweight="2pt">
                  <v:shadow on="t" color="black" opacity="26214f" origin="-.5,-.5" offset=".24944mm,.24944mm"/>
                  <v:textbox>
                    <w:txbxContent>
                      <w:p w14:paraId="1F1466C8"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68823" o:spid="_x0000_s1151" style="position:absolute;left:13309;top:2085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DVrscA&#10;AADeAAAADwAAAGRycy9kb3ducmV2LnhtbESP3WrCQBCF7wu+wzJC7+rGH0JIXUX8AXthQe0DDNkx&#10;WczOhuwaU5++Kwi9PJw535kzX/a2Fh213jhWMB4lIIgLpw2XCn7Ou48MhA/IGmvHpOCXPCwXg7c5&#10;5trd+UjdKZQiQtjnqKAKocml9EVFFv3INcTRu7jWYoiyLaVu8R7htpaTJEmlRcOxocKG1hUV19PN&#10;xjeyw3e6vXQP9wjGzPbXTXn8Oiv1PuxXnyAC9eH/+JXeawVplk2m8JwTGS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g1a7HAAAA3gAAAA8AAAAAAAAAAAAAAAAAmAIAAGRy&#10;cy9kb3ducmV2LnhtbFBLBQYAAAAABAAEAPUAAACMAwAAAAA=&#10;" fillcolor="white [3212]" stroked="f" strokeweight="2pt">
                  <v:textbox>
                    <w:txbxContent>
                      <w:p w14:paraId="6CB7D39B" w14:textId="77777777" w:rsidR="00A37DBB" w:rsidRPr="0020446F" w:rsidRDefault="00A37DBB" w:rsidP="00A37DBB">
                        <w:pPr>
                          <w:jc w:val="center"/>
                          <w:rPr>
                            <w:lang w:val="ro-RO"/>
                          </w:rPr>
                        </w:pPr>
                        <w:r w:rsidRPr="0020446F">
                          <w:rPr>
                            <w:color w:val="FFFFFF" w:themeColor="light1"/>
                            <w:kern w:val="24"/>
                            <w:lang w:val="ro-RO"/>
                          </w:rPr>
                          <w:t> </w:t>
                        </w:r>
                      </w:p>
                    </w:txbxContent>
                  </v:textbox>
                </v:oval>
                <v:rect id="Rechteck 68824" o:spid="_x0000_s1152" style="position:absolute;left:873;top:5413;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dbGcYA&#10;AADeAAAADwAAAGRycy9kb3ducmV2LnhtbESPwWrDMBBE74X+g9hCbo3cUBzjRgmlUPCtxGkPvW2t&#10;rWVsrYylOkq+PgoEehxm5g2z2UU7iJkm3zlW8LTMQBA3TnfcKvg8vD8WIHxA1jg4JgUn8rDb3t9t&#10;sNTuyHua69CKBGFfogITwlhK6RtDFv3SjcTJ+3WTxZDk1Eo94THB7SBXWZZLix2nBYMjvRlq+vrP&#10;KoixWg8/tuu/8vFs1tX3R19ns1KLh/j6AiJQDP/hW7vSCvKiWD3D9U66AnJ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dbGcYAAADeAAAADwAAAAAAAAAAAAAAAACYAgAAZHJz&#10;L2Rvd25yZXYueG1sUEsFBgAAAAAEAAQA9QAAAIsDAAAAAA==&#10;" fillcolor="#92d050" stroked="f" strokeweight="2pt">
                  <v:shadow on="t" color="black" opacity="26214f" origin="-.5,-.5" offset=".24944mm,.24944mm"/>
                  <v:textbox inset=".2mm,.2mm,.2mm,.2mm">
                    <w:txbxContent>
                      <w:p w14:paraId="633DD00D" w14:textId="77777777" w:rsidR="00A37DBB" w:rsidRPr="0020446F" w:rsidRDefault="00A37DBB" w:rsidP="00A37DBB">
                        <w:pPr>
                          <w:spacing w:after="0"/>
                          <w:jc w:val="center"/>
                          <w:textAlignment w:val="baseline"/>
                          <w:rPr>
                            <w:rFonts w:asciiTheme="minorHAnsi" w:hAnsiTheme="minorHAnsi"/>
                            <w:color w:val="000000"/>
                            <w:kern w:val="24"/>
                            <w:sz w:val="20"/>
                            <w:szCs w:val="20"/>
                            <w:u w:val="single"/>
                            <w:lang w:val="ro-RO"/>
                          </w:rPr>
                        </w:pPr>
                        <w:r w:rsidRPr="0020446F">
                          <w:rPr>
                            <w:rFonts w:ascii="Andy" w:hAnsi="Andy"/>
                            <w:color w:val="000000"/>
                            <w:kern w:val="24"/>
                            <w:sz w:val="20"/>
                            <w:szCs w:val="20"/>
                            <w:u w:val="single"/>
                            <w:lang w:val="ro-RO"/>
                          </w:rPr>
                          <w:t>Acord</w:t>
                        </w:r>
                      </w:p>
                    </w:txbxContent>
                  </v:textbox>
                </v:rect>
                <v:rect id="Rechteck 68825" o:spid="_x0000_s1153" style="position:absolute;left:989;top:1073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v+gsYA&#10;AADeAAAADwAAAGRycy9kb3ducmV2LnhtbESPwWrDMBBE74X+g9hCbo3cQB3jRgmlUPCtxGkPvW2t&#10;rWVsrYylOkq+PgoEehxm5g2z2UU7iJkm3zlW8LTMQBA3TnfcKvg8vD8WIHxA1jg4JgUn8rDb3t9t&#10;sNTuyHua69CKBGFfogITwlhK6RtDFv3SjcTJ+3WTxZDk1Eo94THB7SBXWZZLix2nBYMjvRlq+vrP&#10;KoixWg8/tuu/8vFs1tX3R19ns1KLh/j6AiJQDP/hW7vSCvKiWD3D9U66AnJ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v+gsYAAADeAAAADwAAAAAAAAAAAAAAAACYAgAAZHJz&#10;L2Rvd25yZXYueG1sUEsFBgAAAAAEAAQA9QAAAIsDAAAAAA==&#10;" fillcolor="#92d050" stroked="f" strokeweight="2pt">
                  <v:shadow on="t" color="black" opacity="26214f" origin="-.5,-.5" offset=".24944mm,.24944mm"/>
                  <v:textbox inset=".2mm,.2mm,.2mm,.2mm">
                    <w:txbxContent>
                      <w:p w14:paraId="55636E65" w14:textId="77777777" w:rsidR="00A37DBB" w:rsidRPr="0020446F" w:rsidRDefault="00A37DBB" w:rsidP="00A37DBB">
                        <w:pPr>
                          <w:spacing w:after="0"/>
                          <w:jc w:val="center"/>
                          <w:textAlignment w:val="baseline"/>
                          <w:rPr>
                            <w:rFonts w:ascii="Times New Roman" w:hAnsi="Times New Roman" w:cs="Times New Roman"/>
                            <w:color w:val="000000"/>
                            <w:kern w:val="24"/>
                            <w:sz w:val="20"/>
                            <w:szCs w:val="20"/>
                            <w:lang w:val="ro-RO"/>
                          </w:rPr>
                        </w:pPr>
                        <w:r w:rsidRPr="0020446F">
                          <w:rPr>
                            <w:rFonts w:ascii="Andy" w:hAnsi="Andy"/>
                            <w:color w:val="000000"/>
                            <w:kern w:val="24"/>
                            <w:sz w:val="20"/>
                            <w:szCs w:val="20"/>
                            <w:lang w:val="ro-RO"/>
                          </w:rPr>
                          <w:t>gingas</w:t>
                        </w:r>
                      </w:p>
                    </w:txbxContent>
                  </v:textbox>
                </v:rect>
                <v:rect id="Rechteck 68826" o:spid="_x0000_s1154" style="position:absolute;left:989;top:1581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g9cYA&#10;AADeAAAADwAAAGRycy9kb3ducmV2LnhtbESPwWrDMBBE74X+g9hCb42cHBzjRgkhUPAt1G0PuW2t&#10;jWVsrYylOkq/vioEchxm5g2z2UU7iJkm3zlWsFxkIIgbpztuFXx+vL0UIHxA1jg4JgVX8rDbPj5s&#10;sNTuwu8016EVCcK+RAUmhLGU0jeGLPqFG4mTd3aTxZDk1Eo94SXB7SBXWZZLix2nBYMjHQw1ff1j&#10;FcRYrYdv2/Vf+fhr1tXp2NfZrNTzU9y/gggUwz18a1daQV4Uqxz+76Qr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lg9cYAAADeAAAADwAAAAAAAAAAAAAAAACYAgAAZHJz&#10;L2Rvd25yZXYueG1sUEsFBgAAAAAEAAQA9QAAAIsDAAAAAA==&#10;" fillcolor="#92d050" stroked="f" strokeweight="2pt">
                  <v:shadow on="t" color="black" opacity="26214f" origin="-.5,-.5" offset=".24944mm,.24944mm"/>
                  <v:textbox inset=".2mm,.2mm,.2mm,.2mm">
                    <w:txbxContent>
                      <w:p w14:paraId="628EF334"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prea </w:t>
                        </w:r>
                        <w:r w:rsidRPr="0020446F">
                          <w:rPr>
                            <w:rFonts w:ascii="Andy" w:hAnsi="Andy"/>
                            <w:color w:val="000000"/>
                            <w:kern w:val="24"/>
                            <w:sz w:val="20"/>
                            <w:szCs w:val="20"/>
                            <w:lang w:val="ro-RO"/>
                          </w:rPr>
                          <w:t>critic</w:t>
                        </w:r>
                      </w:p>
                    </w:txbxContent>
                  </v:textbox>
                </v:rect>
                <v:rect id="Rechteck 68827" o:spid="_x0000_s1155" style="position:absolute;left:989;top:20891;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XFbsYA&#10;AADeAAAADwAAAGRycy9kb3ducmV2LnhtbESPwWrDMBBE74X8g9hAb42cHGzjRgklEPCt1G0PuW2t&#10;rWVsrYylOGq/vioUehxm5g2zP0Y7ioVm3ztWsN1kIIhbp3vuFLy9nh9KED4gaxwdk4Iv8nA8rO72&#10;WGl34xdamtCJBGFfoQITwlRJ6VtDFv3GTcTJ+3SzxZDk3Ek94y3B7Sh3WZZLiz2nBYMTnQy1Q3O1&#10;CmKsi/HD9sN7Pn2bor48D022KHW/jk+PIALF8B/+a9daQV6WuwJ+76QrIA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XFbsYAAADeAAAADwAAAAAAAAAAAAAAAACYAgAAZHJz&#10;L2Rvd25yZXYueG1sUEsFBgAAAAAEAAQA9QAAAIsDAAAAAA==&#10;" fillcolor="#92d050" stroked="f" strokeweight="2pt">
                  <v:shadow on="t" color="black" opacity="26214f" origin="-.5,-.5" offset=".24944mm,.24944mm"/>
                  <v:textbox inset=".2mm,.2mm,.2mm,.2mm">
                    <w:txbxContent>
                      <w:p w14:paraId="2114FBEB"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xml:space="preserve">too </w:t>
                        </w:r>
                        <w:r w:rsidRPr="0020446F">
                          <w:rPr>
                            <w:rFonts w:ascii="Andy" w:hAnsi="Andy"/>
                            <w:color w:val="000000"/>
                            <w:kern w:val="24"/>
                            <w:sz w:val="20"/>
                            <w:szCs w:val="20"/>
                            <w:lang w:val="ro-RO"/>
                          </w:rPr>
                          <w:t>fast</w:t>
                        </w:r>
                      </w:p>
                    </w:txbxContent>
                  </v:textbox>
                </v:rect>
                <v:group id="Gruppieren 68828" o:spid="_x0000_s1156" style="position:absolute;left:5064;top:4997;width:461;height:715" coordorigin="5064,4997"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ZCw4wwAAAN4AAAAP&#10;AAAAAAAAAAAAAAAAAKoCAABkcnMvZG93bnJldi54bWxQSwUGAAAAAAQABAD6AAAAmgMAAAAA&#10;">
                  <v:line id="Gerader Verbinder 101" o:spid="_x0000_s1157" style="position:absolute;flip:x;visibility:visible;mso-wrap-style:square" from="5113,5212" to="5212,5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isZsMAAADeAAAADwAAAGRycy9kb3ducmV2LnhtbESPQWvCQBSE70L/w/IKvenGIDGmrtIW&#10;Cr0Fo94f2ddNMPs27G41/ffdguBxmJlvmO1+soO4kg+9YwXLRQaCuHW6Z6PgdPyclyBCRNY4OCYF&#10;vxRgv3uabbHS7sYHujbRiAThUKGCLsaxkjK0HVkMCzcSJ+/beYsxSW+k9nhLcDvIPMsKabHntNDh&#10;SB8dtZfmxyo4m3qF/j1sCl03dMzdqjZrp9TL8/T2CiLSFB/he/tLKyjKMt/A/510BeTu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44rGbDAAAA3gAAAA8AAAAAAAAAAAAA&#10;AAAAoQIAAGRycy9kb3ducmV2LnhtbFBLBQYAAAAABAAEAPkAAACRAwAAAAA=&#10;" strokecolor="black [3213]" strokeweight=".25pt"/>
                  <v:oval id="Ellipse 68830" o:spid="_x0000_s1158" style="position:absolute;left:5064;top:4997;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6qsMA&#10;AADeAAAADwAAAGRycy9kb3ducmV2LnhtbESPy4rCMBSG94LvEI4wO011ipRqlOIFXI7X9bE5tsXm&#10;pDRRO/P0k4Xg8ue/8c2XnanFk1pXWVYwHkUgiHOrKy4UnI7bYQLCeWSNtWVS8EsOlot+b46pti/e&#10;0/PgCxFG2KWooPS+SaV0eUkG3cg2xMG72dagD7ItpG7xFcZNLSdRNJUGKw4PJTa0Kim/Hx5Ggc5+&#10;tuNNrI+W4v3lujrH2fpvp9TXoMtmIDx1/hN+t3dawTRJvgNAwAko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6qsMAAADeAAAADwAAAAAAAAAAAAAAAACYAgAAZHJzL2Rv&#10;d25yZXYueG1sUEsFBgAAAAAEAAQA9QAAAIgDAAAAAA==&#10;" fillcolor="black [3213]" stroked="f" strokeweight="2pt">
                    <v:shadow on="t" color="black" opacity="26214f" origin="-.5,-.5" offset=".24944mm,.24944mm"/>
                    <v:textbox>
                      <w:txbxContent>
                        <w:p w14:paraId="3D111AA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pernickety</w:t>
                          </w:r>
                        </w:p>
                      </w:txbxContent>
                    </v:textbox>
                  </v:oval>
                  <v:oval id="Ellipse 68831" o:spid="_x0000_s1159" style="position:absolute;left:5175;top:507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d4n8cA&#10;AADeAAAADwAAAGRycy9kb3ducmV2LnhtbESP3WrCQBCF7wu+wzJC7+rGH0JIXUX8AXthQe0DDNkx&#10;WczOhuwaU5++Kwi9PJw535kzX/a2Fh213jhWMB4lIIgLpw2XCn7Ou48MhA/IGmvHpOCXPCwXg7c5&#10;5trd+UjdKZQiQtjnqKAKocml9EVFFv3INcTRu7jWYoiyLaVu8R7htpaTJEmlRcOxocKG1hUV19PN&#10;xjeyw3e6vXQP9wjGzPbXTXn8Oiv1PuxXnyAC9eH/+JXeawVplk3H8JwTGS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neJ/HAAAA3gAAAA8AAAAAAAAAAAAAAAAAmAIAAGRy&#10;cy9kb3ducmV2LnhtbFBLBQYAAAAABAAEAPUAAACMAwAAAAA=&#10;" fillcolor="white [3212]" stroked="f" strokeweight="2pt">
                    <v:textbox>
                      <w:txbxContent>
                        <w:p w14:paraId="54390A15" w14:textId="77777777" w:rsidR="00A37DBB" w:rsidRPr="0020446F" w:rsidRDefault="00A37DBB" w:rsidP="00A37DBB">
                          <w:pPr>
                            <w:rPr>
                              <w:lang w:val="ro-RO"/>
                            </w:rPr>
                          </w:pPr>
                          <w:r w:rsidRPr="0020446F">
                            <w:rPr>
                              <w:color w:val="FFFFFF" w:themeColor="light1"/>
                              <w:kern w:val="24"/>
                              <w:lang w:val="ro-RO"/>
                            </w:rPr>
                            <w:t> </w:t>
                          </w:r>
                        </w:p>
                      </w:txbxContent>
                    </v:textbox>
                  </v:oval>
                </v:group>
                <v:line id="Gerader Verbinder 101" o:spid="_x0000_s1160" style="position:absolute;flip:x;visibility:visible;mso-wrap-style:square" from="5268,11227" to="5395,1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ArsIAAADcAAAADwAAAGRycy9kb3ducmV2LnhtbESPQWvDMAyF74P+B6PCbqvTUNotq1u6&#10;wWC30LS7i1hzwmI52F6b/fvpUOhN4j2992m7n/ygLhRTH9jAclGAIm6D7dkZOJ8+np5BpYxscQhM&#10;Bv4owX43e9hiZcOVj3RpslMSwqlCA13OY6V1ajvymBZhJBbtO0SPWdbotI14lXA/6LIo1tpjz9LQ&#10;4UjvHbU/za838OXqFca39LK2dUOnMqxqtwnGPM6nwyuoTFO+m2/Xn1bwS6GVZ2QCv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BoArsIAAADcAAAADwAAAAAAAAAAAAAA&#10;AAChAgAAZHJzL2Rvd25yZXYueG1sUEsFBgAAAAAEAAQA+QAAAJADAAAAAA==&#10;" strokecolor="black [3213]" strokeweight=".25pt"/>
                <v:oval id="Ellipse 129" o:spid="_x0000_s1161" style="position:absolute;left:5205;top:10941;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1BvMEA&#10;AADcAAAADwAAAGRycy9kb3ducmV2LnhtbERPS4vCMBC+C/sfwix4s6lSxK1GKe4KHn3s7nlsxrbY&#10;TEoTtfrrjSB4m4/vObNFZ2pxodZVlhUMoxgEcW51xYWC3/1qMAHhPLLG2jIpuJGDxfyjN8NU2ytv&#10;6bLzhQgh7FJUUHrfpFK6vCSDLrINceCOtjXoA2wLqVu8hnBTy1Ecj6XBikNDiQ0tS8pPu7NRoLPN&#10;aviT6L2lZPt/WP4l2fd9rVT/s8umIDx1/i1+udc6zB99wfOZcIG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NQbzBAAAA3AAAAA8AAAAAAAAAAAAAAAAAmAIAAGRycy9kb3du&#10;cmV2LnhtbFBLBQYAAAAABAAEAPUAAACGAwAAAAA=&#10;" fillcolor="black [3213]" stroked="f" strokeweight="2pt">
                  <v:shadow on="t" color="black" opacity="26214f" origin="-.5,-.5" offset=".24944mm,.24944mm"/>
                  <v:textbox>
                    <w:txbxContent>
                      <w:p w14:paraId="2B449A0D" w14:textId="77777777" w:rsidR="00A37DBB" w:rsidRPr="0020446F" w:rsidRDefault="00A37DBB" w:rsidP="00A37DBB">
                        <w:pPr>
                          <w:rPr>
                            <w:lang w:val="ro-RO"/>
                          </w:rPr>
                        </w:pPr>
                        <w:r w:rsidRPr="0020446F">
                          <w:rPr>
                            <w:color w:val="FFFFFF" w:themeColor="light1"/>
                            <w:kern w:val="24"/>
                            <w:lang w:val="ro-RO"/>
                          </w:rPr>
                          <w:t> </w:t>
                        </w:r>
                      </w:p>
                    </w:txbxContent>
                  </v:textbox>
                </v:oval>
                <v:oval id="Ellipse 130" o:spid="_x0000_s1162" style="position:absolute;left:5348;top:11049;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33usUA&#10;AADcAAAADwAAAGRycy9kb3ducmV2LnhtbESP3WrCQBCF7wu+wzKCd3VTLSKpqxR/wF5YUPsAQ3ZM&#10;FrOzIbvG1KfvXAi9m8Oc78yZxar3teqojS6wgbdxBoq4CNZxaeDnvHudg4oJ2WIdmAz8UoTVcvCy&#10;wNyGOx+pO6VSSQjHHA1UKTW51rGoyGMch4ZYdpfQekwi21LbFu8S7ms9ybKZ9uhYLlTY0Lqi4nq6&#10;eakxP3zPtpfuER7Juff9dVMev87GjIb95weoRH36Nz/pvRVuKvXlGZl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fe6xQAAANwAAAAPAAAAAAAAAAAAAAAAAJgCAABkcnMv&#10;ZG93bnJldi54bWxQSwUGAAAAAAQABAD1AAAAigMAAAAA&#10;" fillcolor="white [3212]" stroked="f" strokeweight="2pt">
                  <v:textbox>
                    <w:txbxContent>
                      <w:p w14:paraId="01D6B713"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101" o:spid="_x0000_s1163" style="position:absolute;flip:x;visibility:visible;mso-wrap-style:square" from="4809,16191" to="4936,16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7sAAAADcAAAADwAAAGRycy9kb3ducmV2LnhtbERP32vCMBB+F/Y/hBvsTdM6cdqZyhQE&#10;38rqfD+aMy1rLiXJtP73ZjDY2318P2+zHW0vruRD51hBPstAEDdOd2wUfJ0O0xWIEJE19o5JwZ0C&#10;bMunyQYL7W78Sdc6GpFCOBSooI1xKKQMTUsWw8wNxIm7OG8xJuiN1B5vKdz2cp5lS2mx49TQ4kD7&#10;lprv+scqOJtqgX4X1ktd1XSau0Vl3pxSL8/jxzuISGP8F/+5jzrNf83h95l0gSw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z5P+7AAAAA3AAAAA8AAAAAAAAAAAAAAAAA&#10;oQIAAGRycy9kb3ducmV2LnhtbFBLBQYAAAAABAAEAPkAAACOAwAAAAA=&#10;" strokecolor="black [3213]" strokeweight=".25pt"/>
                <v:oval id="Ellipse 132" o:spid="_x0000_s1164" style="position:absolute;left:4745;top:15905;width:461;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BFEMEA&#10;AADcAAAADwAAAGRycy9kb3ducmV2LnhtbERPS4vCMBC+C/sfwix4s6laZKlGKe4KHn2snsdmbIvN&#10;pDRRq79+syB4m4/vObNFZ2pxo9ZVlhUMoxgEcW51xYWC3/1q8AXCeWSNtWVS8CAHi/lHb4aptnfe&#10;0m3nCxFC2KWooPS+SaV0eUkGXWQb4sCdbWvQB9gWUrd4D+GmlqM4nkiDFYeGEhtalpRfdlejQGeb&#10;1fAn0XtLyfZ4Wh6S7Pu5Vqr/2WVTEJ46/xa/3Gsd5o9H8P9MuED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wRRDBAAAA3AAAAA8AAAAAAAAAAAAAAAAAmAIAAGRycy9kb3du&#10;cmV2LnhtbFBLBQYAAAAABAAEAPUAAACGAwAAAAA=&#10;" fillcolor="black [3213]" stroked="f" strokeweight="2pt">
                  <v:shadow on="t" color="black" opacity="26214f" origin="-.5,-.5" offset=".24944mm,.24944mm"/>
                  <v:textbox>
                    <w:txbxContent>
                      <w:p w14:paraId="2539F8EB"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33" o:spid="_x0000_s1165" style="position:absolute;left:4889;top:1601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9pzcYA&#10;AADcAAAADwAAAGRycy9kb3ducmV2LnhtbESPzWrDMBCE74W8g9hAb7WcppjgRgkhP5AcWkjcB1is&#10;jS1irYylOq6fPioUettl5pudXa4H24ieOm8cK5glKQji0mnDlYKv4vCyAOEDssbGMSn4IQ/r1eRp&#10;ibl2dz5TfwmViCHsc1RQh9DmUvqyJos+cS1x1K6usxji2lVSd3iP4baRr2maSYuG44UaW9rWVN4u&#10;3zbWWHx8ZvtrP7oxGPN2vO2q86lQ6nk6bN5BBBrCv/mPPurIzefw+0yc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9pzcYAAADcAAAADwAAAAAAAAAAAAAAAACYAgAAZHJz&#10;L2Rvd25yZXYueG1sUEsFBgAAAAAEAAQA9QAAAIsDAAAAAA==&#10;" fillcolor="white [3212]" stroked="f" strokeweight="2pt">
                  <v:textbox>
                    <w:txbxContent>
                      <w:p w14:paraId="3C0F1EDF"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101" o:spid="_x0000_s1166" style="position:absolute;flip:x;visibility:visible;mso-wrap-style:square" from="5235,21154" to="5362,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6cdsAAAADcAAAADwAAAGRycy9kb3ducmV2LnhtbERP32vCMBB+F/Y/hBvsTdO5olttKm4w&#10;8K2s6vvRnGlZcylJ1O6/N4PB3u7j+3nldrKDuJIPvWMFz4sMBHHrdM9GwfHwOX8FESKyxsExKfih&#10;ANvqYVZiod2Nv+jaRCNSCIcCFXQxjoWUoe3IYli4kThxZ+ctxgS9kdrjLYXbQS6zbCUt9pwaOhzp&#10;o6P2u7lYBSdT5+jfw9tK1w0dli6vzdop9fQ47TYgIk3xX/zn3us0/yWH32fSBbK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yOnHbAAAAA3AAAAA8AAAAAAAAAAAAAAAAA&#10;oQIAAGRycy9kb3ducmV2LnhtbFBLBQYAAAAABAAEAPkAAACOAwAAAAA=&#10;" strokecolor="black [3213]" strokeweight=".25pt"/>
                <v:oval id="Ellipse 135" o:spid="_x0000_s1167" style="position:absolute;left:5172;top:2086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ndZMEA&#10;AADcAAAADwAAAGRycy9kb3ducmV2LnhtbERPS4vCMBC+C/sfwix409Tdukg1StEVPPpYPY/N2JZt&#10;JqWJWv31RhC8zcf3nMmsNZW4UONKywoG/QgEcWZ1ybmCv92yNwLhPLLGyjIpuJGD2fSjM8FE2ytv&#10;6LL1uQgh7BJUUHhfJ1K6rCCDrm9r4sCdbGPQB9jkUjd4DeGmkl9R9CMNlhwaCqxpXlD2vz0bBTpd&#10;Lwe/sd5ZijeH43wfp4v7SqnuZ5uOQXhq/Vv8cq90mP89hOcz4QI5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Z3WTBAAAA3AAAAA8AAAAAAAAAAAAAAAAAmAIAAGRycy9kb3du&#10;cmV2LnhtbFBLBQYAAAAABAAEAPUAAACGAwAAAAA=&#10;" fillcolor="black [3213]" stroked="f" strokeweight="2pt">
                  <v:shadow on="t" color="black" opacity="26214f" origin="-.5,-.5" offset=".24944mm,.24944mm"/>
                  <v:textbox>
                    <w:txbxContent>
                      <w:p w14:paraId="2B203724"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36" o:spid="_x0000_s1168" style="position:absolute;left:5315;top:2097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jKVcYA&#10;AADcAAAADwAAAGRycy9kb3ducmV2LnhtbESPwWrDMBBE74H8g9hAb4mcthjjRjElbSE9NJA4H7BY&#10;G1vYWhlLddx8fVUo5LbLzJud3RST7cRIgzeOFaxXCQjiymnDtYJz+bHMQPiArLFzTAp+yEOxnc82&#10;mGt35SONp1CLGMI+RwVNCH0upa8asuhXrieO2sUNFkNch1rqAa8x3HbyMUlSadFwvNBgT7uGqvb0&#10;bWON7OuQvl/Gm7sFY5737Vt9/CyVelhMry8gAk3hbv6n9zpyTyn8PRMn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jKVcYAAADcAAAADwAAAAAAAAAAAAAAAACYAgAAZHJz&#10;L2Rvd25yZXYueG1sUEsFBgAAAAAEAAQA9QAAAIsDAAAAAA==&#10;" fillcolor="white [3212]" stroked="f" strokeweight="2pt">
                  <v:textbox>
                    <w:txbxContent>
                      <w:p w14:paraId="0DF029A9" w14:textId="77777777" w:rsidR="00A37DBB" w:rsidRPr="0020446F" w:rsidRDefault="00A37DBB" w:rsidP="00A37DBB">
                        <w:pPr>
                          <w:jc w:val="center"/>
                          <w:rPr>
                            <w:lang w:val="ro-RO"/>
                          </w:rPr>
                        </w:pPr>
                        <w:r w:rsidRPr="0020446F">
                          <w:rPr>
                            <w:color w:val="FFFFFF" w:themeColor="light1"/>
                            <w:kern w:val="24"/>
                            <w:lang w:val="ro-RO"/>
                          </w:rPr>
                          <w:t> </w:t>
                        </w:r>
                      </w:p>
                    </w:txbxContent>
                  </v:textbox>
                </v:oval>
                <v:rect id="Rechteck 137" o:spid="_x0000_s1169" style="position:absolute;left:9266;top:5561;width:8100;height:44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ieM8IA&#10;AADcAAAADwAAAGRycy9kb3ducmV2LnhtbERPTYvCMBC9C/sfwix401QFXapRZGFRe3BRV7yOzdgW&#10;m0lpYq3/3iwI3ubxPme2aE0pGqpdYVnBoB+BIE6tLjhT8Hf46X2BcB5ZY2mZFDzIwWL+0ZlhrO2d&#10;d9TsfSZCCLsYFeTeV7GULs3JoOvbijhwF1sb9AHWmdQ13kO4KeUwisbSYMGhIceKvnNKr/ubUdBE&#10;p8HoN9mcNquDTXaP5Lg9p6VS3c92OQXhqfVv8cu91mH+aAL/z4QL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4zwgAAANwAAAAPAAAAAAAAAAAAAAAAAJgCAABkcnMvZG93&#10;bnJldi54bWxQSwUGAAAAAAQABAD1AAAAhwMAAAAA&#10;" fillcolor="#c6d9f1 [671]" stroked="f" strokeweight="2pt">
                  <v:shadow on="t" color="black" opacity="26214f" origin="-.5,-.5" offset=".24944mm,.24944mm"/>
                  <v:textbox inset=".2mm,.2mm,.2mm,.2mm">
                    <w:txbxContent>
                      <w:p w14:paraId="517AFA1B" w14:textId="77777777" w:rsidR="00A37DBB" w:rsidRPr="0020446F" w:rsidRDefault="00A37DBB" w:rsidP="00A37DBB">
                        <w:pPr>
                          <w:spacing w:after="0"/>
                          <w:jc w:val="center"/>
                          <w:textAlignment w:val="baseline"/>
                          <w:rPr>
                            <w:u w:val="single"/>
                            <w:lang w:val="ro-RO"/>
                          </w:rPr>
                        </w:pPr>
                        <w:r w:rsidRPr="0020446F">
                          <w:rPr>
                            <w:color w:val="FFFFFF" w:themeColor="light1"/>
                            <w:kern w:val="24"/>
                            <w:u w:val="single"/>
                            <w:lang w:val="ro-RO"/>
                          </w:rPr>
                          <w:t> </w:t>
                        </w:r>
                        <w:r w:rsidRPr="0020446F">
                          <w:rPr>
                            <w:rFonts w:ascii="Andy" w:hAnsi="Andy"/>
                            <w:color w:val="000000"/>
                            <w:kern w:val="24"/>
                            <w:sz w:val="20"/>
                            <w:szCs w:val="20"/>
                            <w:u w:val="single"/>
                            <w:lang w:val="ro-RO"/>
                          </w:rPr>
                          <w:t xml:space="preserve">Disidenta </w:t>
                        </w:r>
                        <w:r w:rsidRPr="0020446F">
                          <w:rPr>
                            <w:rFonts w:ascii="Andy" w:hAnsi="Andy"/>
                            <w:color w:val="000000"/>
                            <w:kern w:val="24"/>
                            <w:sz w:val="20"/>
                            <w:szCs w:val="20"/>
                            <w:u w:val="single"/>
                            <w:lang w:val="ro-RO"/>
                          </w:rPr>
                          <w:t>recunoasterii</w:t>
                        </w:r>
                      </w:p>
                    </w:txbxContent>
                  </v:textbox>
                </v:rect>
                <v:group id="Gruppieren 138" o:spid="_x0000_s1170" style="position:absolute;left:13094;top:5021;width:460;height:715" coordorigin="13094,502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line id="Gerader Verbinder 91" o:spid="_x0000_s1171" style="position:absolute;flip:x;visibility:visible;mso-wrap-style:square" from="13143,5236" to="13241,5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z6MAAAADcAAAADwAAAGRycy9kb3ducmV2LnhtbERPS2sCMRC+F/wPYQRvNesDrVuj2EKh&#10;t8Vdex820+ziZrIkUbf/vhEEb/PxPWe7H2wnruRD61jBbJqBIK6dbtkoOFVfr28gQkTW2DkmBX8U&#10;YL8bvWwx1+7GR7qW0YgUwiFHBU2MfS5lqBuyGKauJ07cr/MWY4LeSO3xlsJtJ+dZtpIWW04NDfb0&#10;2VB9Li9WwY8plug/wmali5KquVsWZu2UmoyHwzuISEN8ih/ub53mLzZwfyZdIH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KPM+jAAAAA3AAAAA8AAAAAAAAAAAAAAAAA&#10;oQIAAGRycy9kb3ducmV2LnhtbFBLBQYAAAAABAAEAPkAAACOAwAAAAA=&#10;" strokecolor="black [3213]" strokeweight=".25pt"/>
                  <v:oval id="Ellipse 142" o:spid="_x0000_s1172" style="position:absolute;left:13094;top:502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JxvcIA&#10;AADcAAAADwAAAGRycy9kb3ducmV2LnhtbERPTWsCMRC9F/wPYQQvpWYrRWRrFCkVPCmuHjwOm3Gz&#10;upmkSdTtv28Khd7m8T5nvuxtJ+4UYutYweu4AEFcO91yo+B4WL/MQMSErLFzTAq+KcJyMXiaY6nd&#10;g/d0r1IjcgjHEhWYlHwpZawNWYxj54kzd3bBYsowNFIHfORw28lJUUylxZZzg0FPH4bqa3WzCtYn&#10;P/0Mh69uO3P+2VTH3f6yk0qNhv3qHUSiPv2L/9wbnee/TeD3mXyB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knG9wgAAANwAAAAPAAAAAAAAAAAAAAAAAJgCAABkcnMvZG93&#10;bnJldi54bWxQSwUGAAAAAAQABAD1AAAAhwMAAAAA&#10;" filled="f" stroked="f" strokeweight="2pt">
                    <v:shadow on="t" color="black" opacity="26214f" origin="-.5,-.5" offset=".24944mm,.24944mm"/>
                    <v:textbox>
                      <w:txbxContent>
                        <w:p w14:paraId="75D9C31C" w14:textId="77777777" w:rsidR="00A37DBB" w:rsidRPr="0020446F" w:rsidRDefault="00A37DBB" w:rsidP="00A37DBB">
                          <w:pPr>
                            <w:spacing w:after="0"/>
                            <w:jc w:val="center"/>
                            <w:textAlignment w:val="baseline"/>
                            <w:rPr>
                              <w:lang w:val="ro-RO"/>
                            </w:rPr>
                          </w:pPr>
                          <w:r w:rsidRPr="0020446F">
                            <w:rPr>
                              <w:rFonts w:ascii="Andy" w:hAnsi="Andy"/>
                              <w:color w:val="000000"/>
                              <w:kern w:val="24"/>
                              <w:sz w:val="20"/>
                              <w:szCs w:val="20"/>
                              <w:lang w:val="ro-RO"/>
                            </w:rPr>
                            <w:t>Dissence of perception</w:t>
                          </w:r>
                        </w:p>
                      </w:txbxContent>
                    </v:textbox>
                  </v:oval>
                  <v:oval id="Ellipse 143" o:spid="_x0000_s1173" style="position:absolute;left:13200;top:51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wm+8IA&#10;AADcAAAADwAAAGRycy9kb3ducmV2LnhtbERPS2sCMRC+F/ofwhR6q1lrEV2NItJCixdfeB434240&#10;mSybdN321zcFwdt8fM+ZzjtnRUtNMJ4V9HsZCOLCa8Olgv3u42UEIkRkjdYzKfihAPPZ48MUc+2v&#10;vKF2G0uRQjjkqKCKsc6lDEVFDkPP18SJO/nGYUywKaVu8JrCnZWvWTaUDg2nhgprWlZUXLbfTsFx&#10;365WY/n+ZY05DOkX1+eBLZV6fuoWExCRungX39yfOs1/G8D/M+k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Cb7wgAAANwAAAAPAAAAAAAAAAAAAAAAAJgCAABkcnMvZG93&#10;bnJldi54bWxQSwUGAAAAAAQABAD1AAAAhwMAAAAA&#10;" filled="f" stroked="f" strokeweight="2pt">
                    <v:textbox>
                      <w:txbxContent>
                        <w:p w14:paraId="3E1EF931" w14:textId="77777777" w:rsidR="00A37DBB" w:rsidRPr="0020446F" w:rsidRDefault="00A37DBB" w:rsidP="00A37DBB">
                          <w:pPr>
                            <w:rPr>
                              <w:lang w:val="ro-RO"/>
                            </w:rPr>
                          </w:pPr>
                          <w:r w:rsidRPr="0020446F">
                            <w:rPr>
                              <w:color w:val="FFFFFF" w:themeColor="light1"/>
                              <w:kern w:val="24"/>
                              <w:lang w:val="ro-RO"/>
                            </w:rPr>
                            <w:t> </w:t>
                          </w:r>
                        </w:p>
                      </w:txbxContent>
                    </v:textbox>
                  </v:oval>
                </v:group>
                <v:rect id="Rechteck 144" o:spid="_x0000_s1174" style="position:absolute;left:9374;top:1087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xzOcIA&#10;AADcAAAADwAAAGRycy9kb3ducmV2LnhtbERPS4vCMBC+L/gfwgje1tQHi1SjiCBqD7v4wuvYjG2x&#10;mZQm1vrvNwsL3ubje85s0ZpSNFS7wrKCQT8CQZxaXXCm4HRcf05AOI+ssbRMCl7kYDHvfMww1vbJ&#10;e2oOPhMhhF2MCnLvq1hKl+Zk0PVtRRy4m60N+gDrTOoanyHclHIYRV/SYMGhIceKVjml98PDKGii&#10;y2D0k+wuu83RJvtXcv6+pqVSvW67nILw1Pq3+N+91WH+eAx/z4QL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rHM5wgAAANwAAAAPAAAAAAAAAAAAAAAAAJgCAABkcnMvZG93&#10;bnJldi54bWxQSwUGAAAAAAQABAD1AAAAhwMAAAAA&#10;" fillcolor="#c6d9f1 [671]" stroked="f" strokeweight="2pt">
                  <v:shadow on="t" color="black" opacity="26214f" origin="-.5,-.5" offset=".24944mm,.24944mm"/>
                  <v:textbox inset=".2mm,.2mm,.2mm,.2mm">
                    <w:txbxContent>
                      <w:p w14:paraId="454A958E"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 </w:t>
                        </w:r>
                        <w:r w:rsidRPr="0020446F">
                          <w:rPr>
                            <w:rFonts w:ascii="Andy" w:hAnsi="Andy"/>
                            <w:color w:val="000000"/>
                            <w:kern w:val="24"/>
                            <w:sz w:val="20"/>
                            <w:szCs w:val="20"/>
                            <w:lang w:val="ro-RO"/>
                          </w:rPr>
                          <w:t>arogant</w:t>
                        </w:r>
                      </w:p>
                    </w:txbxContent>
                  </v:textbox>
                </v:rect>
                <v:rect id="Rechteck 145" o:spid="_x0000_s1175" style="position:absolute;left:9374;top:15959;width:8100;height:43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DWosMA&#10;AADcAAAADwAAAGRycy9kb3ducmV2LnhtbERPS2vCQBC+F/wPywje6sZaRaKrSEGsOVR84XXMjkkw&#10;Oxuy2xj/fbcgeJuP7zmzRWtK0VDtCssKBv0IBHFqdcGZguNh9T4B4TyyxtIyKXiQg8W88zbDWNs7&#10;76jZ+0yEEHYxKsi9r2IpXZqTQde3FXHgrrY26AOsM6lrvIdwU8qPKBpLgwWHhhwr+sopve1/jYIm&#10;Og+G22Rz3qwPNtk9ktPPJS2V6nXb5RSEp9a/xE/3tw7zP0fw/0y4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DWosMAAADcAAAADwAAAAAAAAAAAAAAAACYAgAAZHJzL2Rv&#10;d25yZXYueG1sUEsFBgAAAAAEAAQA9QAAAIgDAAAAAA==&#10;" fillcolor="#c6d9f1 [671]" stroked="f" strokeweight="2pt">
                  <v:shadow on="t" color="black" opacity="26214f" origin="-.5,-.5" offset=".24944mm,.24944mm"/>
                  <v:textbox inset=".2mm,.2mm,.2mm,.2mm">
                    <w:txbxContent>
                      <w:p w14:paraId="595850BC" w14:textId="77777777" w:rsidR="00A37DBB" w:rsidRPr="0020446F" w:rsidRDefault="00A37DBB" w:rsidP="00A37DBB">
                        <w:pPr>
                          <w:spacing w:after="0"/>
                          <w:jc w:val="center"/>
                          <w:textAlignment w:val="baseline"/>
                          <w:rPr>
                            <w:rFonts w:ascii="Andy" w:hAnsi="Andy"/>
                            <w:color w:val="000000"/>
                            <w:kern w:val="24"/>
                            <w:sz w:val="20"/>
                            <w:szCs w:val="20"/>
                            <w:lang w:val="ro-RO"/>
                          </w:rPr>
                        </w:pPr>
                        <w:r w:rsidRPr="0020446F">
                          <w:rPr>
                            <w:rFonts w:ascii="Andy" w:hAnsi="Andy"/>
                            <w:color w:val="000000"/>
                            <w:kern w:val="24"/>
                            <w:sz w:val="20"/>
                            <w:szCs w:val="20"/>
                            <w:lang w:val="ro-RO"/>
                          </w:rPr>
                          <w:t>agresiv</w:t>
                        </w:r>
                      </w:p>
                    </w:txbxContent>
                  </v:textbox>
                </v:rect>
                <v:line id="Gerader Verbinder 91" o:spid="_x0000_s1176" style="position:absolute;flip:x;visibility:visible;mso-wrap-style:square" from="13297,11251" to="13424,11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bU58AAAADcAAAADwAAAGRycy9kb3ducmV2LnhtbERPTWvDMAy9F/ofjAq7tc5KyLY0TmkH&#10;g97C0u0uYtUJi+Vge2327+fCYDc93qeq/WxHcSUfBscKHjcZCOLO6YGNgo/z2/oZRIjIGkfHpOCH&#10;Auzr5aLCUrsbv9O1jUakEA4lKuhjnEopQ9eTxbBxE3HiLs5bjAl6I7XHWwq3o9xmWSEtDpwaepzo&#10;tafuq/22Cj5Nk6M/hpdCNy2dty5vzJNT6mE1H3YgIs3xX/znPuk0Py/g/ky6QN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W1OfAAAAA3AAAAA8AAAAAAAAAAAAAAAAA&#10;oQIAAGRycy9kb3ducmV2LnhtbFBLBQYAAAAABAAEAPkAAACOAwAAAAA=&#10;" strokecolor="black [3213]" strokeweight=".25pt"/>
                <v:oval id="Ellipse 147" o:spid="_x0000_s1177" style="position:absolute;left:13234;top:10965;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GV9cIA&#10;AADcAAAADwAAAGRycy9kb3ducmV2LnhtbERPTWvCQBC9F/wPyxS8NRsl2JK6SogGPGpie55mp0lo&#10;djZkV03767uFgrd5vM9ZbyfTiyuNrrOsYBHFIIhrqztuFJyr4ukFhPPIGnvLpOCbHGw3s4c1ptre&#10;+ETX0jcihLBLUUHr/ZBK6eqWDLrIDsSB+7SjQR/g2Eg94i2Em14u43glDXYcGlocKG+p/iovRoHO&#10;jsVin+jKUnJ6/8jfkmz3c1Bq/jhlryA8Tf4u/ncfdJifPMP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ZX1wgAAANwAAAAPAAAAAAAAAAAAAAAAAJgCAABkcnMvZG93&#10;bnJldi54bWxQSwUGAAAAAAQABAD1AAAAhwMAAAAA&#10;" fillcolor="black [3213]" stroked="f" strokeweight="2pt">
                  <v:shadow on="t" color="black" opacity="26214f" origin="-.5,-.5" offset=".24944mm,.24944mm"/>
                  <v:textbox>
                    <w:txbxContent>
                      <w:p w14:paraId="2C1E2892" w14:textId="77777777" w:rsidR="00A37DBB" w:rsidRPr="0020446F" w:rsidRDefault="00A37DBB" w:rsidP="00A37DBB">
                        <w:pPr>
                          <w:spacing w:before="80" w:after="200" w:line="276" w:lineRule="auto"/>
                          <w:jc w:val="center"/>
                          <w:textAlignment w:val="baseline"/>
                          <w:rPr>
                            <w:lang w:val="ro-RO"/>
                          </w:rPr>
                        </w:pPr>
                        <w:r w:rsidRPr="0020446F">
                          <w:rPr>
                            <w:rFonts w:ascii="Andy" w:hAnsi="Andy"/>
                            <w:color w:val="000000"/>
                            <w:kern w:val="24"/>
                            <w:sz w:val="20"/>
                            <w:szCs w:val="20"/>
                            <w:lang w:val="ro-RO"/>
                          </w:rPr>
                          <w:t>cynical</w:t>
                        </w:r>
                      </w:p>
                    </w:txbxContent>
                  </v:textbox>
                </v:oval>
                <v:oval id="Ellipse 148" o:spid="_x0000_s1178" style="position:absolute;left:13372;top:11073;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MRS8QA&#10;AADcAAAADwAAAGRycy9kb3ducmV2LnhtbESPQWvCQBCF7wX/wzJCb3VjEdHoKqII0oNg2h8wZMds&#10;NDsbslsT/33nUPA2w3vz3jfr7eAb9aAu1oENTCcZKOIy2JorAz/fx48FqJiQLTaBycCTImw3o7c1&#10;5jb0fKFHkSolIRxzNOBSanOtY+nIY5yElli0a+g8Jlm7StsOewn3jf7Msrn2WLM0OGxp76i8F7/e&#10;wDwVrr7fzs9ltj/0X9PjVd+iNuZ9POxWoBIN6WX+vz5ZwZ8JrTwjE+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TEUvEAAAA3AAAAA8AAAAAAAAAAAAAAAAAmAIAAGRycy9k&#10;b3ducmV2LnhtbFBLBQYAAAAABAAEAPUAAACJAwAAAAA=&#10;" fillcolor="black [3213]" stroked="f" strokeweight="2pt">
                  <v:textbox>
                    <w:txbxContent>
                      <w:p w14:paraId="1C072E93" w14:textId="77777777" w:rsidR="00A37DBB" w:rsidRPr="0020446F" w:rsidRDefault="00A37DBB" w:rsidP="00A37DBB">
                        <w:pPr>
                          <w:jc w:val="center"/>
                          <w:rPr>
                            <w:lang w:val="ro-RO"/>
                          </w:rPr>
                        </w:pPr>
                        <w:r w:rsidRPr="0020446F">
                          <w:rPr>
                            <w:color w:val="FFFFFF" w:themeColor="light1"/>
                            <w:kern w:val="24"/>
                            <w:lang w:val="ro-RO"/>
                          </w:rPr>
                          <w:t> </w:t>
                        </w:r>
                      </w:p>
                    </w:txbxContent>
                  </v:textbox>
                </v:oval>
                <v:line id="Gerader Verbinder 91" o:spid="_x0000_s1179" style="position:absolute;flip:x;visibility:visible;mso-wrap-style:square" from="12838,16215" to="12965,16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lAlb8AAADcAAAADwAAAGRycy9kb3ducmV2LnhtbERPTYvCMBC9L/gfwgje1lQpulaj7ArC&#10;3orVvQ/NmBabSUmi1n9vFhb2No/3OZvdYDtxJx9axwpm0wwEce10y0bB+XR4/wARIrLGzjEpeFKA&#10;3Xb0tsFCuwcf6V5FI1IIhwIVNDH2hZShbshimLqeOHEX5y3GBL2R2uMjhdtOzrNsIS22nBoa7Gnf&#10;UH2tblbBjylz9F9htdBlRae5y0uzdEpNxsPnGkSkIf6L/9zfOs3PV/D7TLpAb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olAlb8AAADcAAAADwAAAAAAAAAAAAAAAACh&#10;AgAAZHJzL2Rvd25yZXYueG1sUEsFBgAAAAAEAAQA+QAAAI0DAAAAAA==&#10;" strokecolor="black [3213]" strokeweight=".25pt"/>
                <v:oval id="Ellipse 150" o:spid="_x0000_s1180" style="position:absolute;left:12775;top:15929;width:460;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GbXMQA&#10;AADcAAAADwAAAGRycy9kb3ducmV2LnhtbESPzW7CQAyE70h9h5Ur9QYbqrRCgQVFtEgcy+/ZZE0S&#10;NeuNslsIPD0+IPVma8Yzn2eL3jXqQl2oPRsYjxJQxIW3NZcG9rvVcAIqRGSLjWcycKMAi/nLYIaZ&#10;9Vfe0GUbSyUhHDI0UMXYZlqHoiKHYeRbYtHOvnMYZe1KbTu8Srhr9HuSfGqHNUtDhS0tKyp+t3/O&#10;gM1/VuPv1O48pZvjaXlI86/72pi31z6fgorUx3/z83ptBf9D8OUZmUD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xm1zEAAAA3AAAAA8AAAAAAAAAAAAAAAAAmAIAAGRycy9k&#10;b3ducmV2LnhtbFBLBQYAAAAABAAEAPUAAACJAwAAAAA=&#10;" fillcolor="black [3213]" stroked="f" strokeweight="2pt">
                  <v:shadow on="t" color="black" opacity="26214f" origin="-.5,-.5" offset=".24944mm,.24944mm"/>
                  <v:textbox>
                    <w:txbxContent>
                      <w:p w14:paraId="5A928675"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51" o:spid="_x0000_s1181" style="position:absolute;left:12912;top:16037;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uC8AA&#10;AADcAAAADwAAAGRycy9kb3ducmV2LnhtbERPzYrCMBC+C75DGGFvNq2wslajiCIsHha2+gBDMzbV&#10;ZlKarK1vbxYEb/Px/c5qM9hG3KnztWMFWZKCIC6drrlScD4dpl8gfEDW2DgmBQ/ysFmPRyvMtev5&#10;l+5FqEQMYZ+jAhNCm0vpS0MWfeJa4shdXGcxRNhVUnfYx3DbyFmazqXFmmODwZZ2hspb8WcVzENh&#10;6tv157FId/v+mB0u8uqlUh+TYbsEEWgIb/HL/a3j/M8M/p+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vAuC8AAAADcAAAADwAAAAAAAAAAAAAAAACYAgAAZHJzL2Rvd25y&#10;ZXYueG1sUEsFBgAAAAAEAAQA9QAAAIUDAAAAAA==&#10;" fillcolor="black [3213]" stroked="f" strokeweight="2pt">
                  <v:textbox>
                    <w:txbxContent>
                      <w:p w14:paraId="423D142A" w14:textId="77777777" w:rsidR="00A37DBB" w:rsidRPr="0020446F" w:rsidRDefault="00A37DBB" w:rsidP="00A37DBB">
                        <w:pPr>
                          <w:jc w:val="center"/>
                          <w:rPr>
                            <w:lang w:val="ro-RO"/>
                          </w:rPr>
                        </w:pPr>
                        <w:r w:rsidRPr="0020446F">
                          <w:rPr>
                            <w:color w:val="FFFFFF" w:themeColor="light1"/>
                            <w:kern w:val="24"/>
                            <w:lang w:val="ro-RO"/>
                          </w:rPr>
                          <w:t> </w:t>
                        </w:r>
                      </w:p>
                    </w:txbxContent>
                  </v:textbox>
                </v:oval>
                <v:group id="Gruppieren 152" o:spid="_x0000_s1182" style="position:absolute;left:1345;top:701;width:460;height:714" coordorigin="134516,70123" coordsize="46036,71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line id="Gerader Verbinder 91" o:spid="_x0000_s1183" style="position:absolute;flip:x;visibility:visible;mso-wrap-style:square" from="140866,98698" to="153566,141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jhosAAAADcAAAADwAAAGRycy9kb3ducmV2LnhtbERPS2sCMRC+C/0PYQreNFtfbbdGqYLg&#10;bXG192EzzS7dTJYk1fXfG0HwNh/fc5br3rbiTD40jhW8jTMQxJXTDRsFp+Nu9AEiRGSNrWNScKUA&#10;69XLYIm5dhc+0LmMRqQQDjkqqGPscilDVZPFMHYdceJ+nbcYE/RGao+XFG5bOcmyhbTYcGqosaNt&#10;TdVf+W8V/Jhihn4TPhe6KOk4cbPCvDulhq/99xeISH18ih/uvU7z51O4P5MukKs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644aLAAAAA3AAAAA8AAAAAAAAAAAAAAAAA&#10;oQIAAGRycy9kb3ducmV2LnhtbFBLBQYAAAAABAAEAPkAAACOAwAAAAA=&#10;" strokecolor="black [3213]" strokeweight=".25pt"/>
                  <v:oval id="Ellipse 154" o:spid="_x0000_s1184" style="position:absolute;left:134516;top:70123;width:46036;height:476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dX8IA&#10;AADcAAAADwAAAGRycy9kb3ducmV2LnhtbERPTWvCQBC9F/wPyxS8NRsllpK6SogGPGpie55mp0lo&#10;djZkV03767uFgrd5vM9ZbyfTiyuNrrOsYBHFIIhrqztuFJyr4ukFhPPIGnvLpOCbHGw3s4c1ptre&#10;+ETX0jcihLBLUUHr/ZBK6eqWDLrIDsSB+7SjQR/g2Eg94i2Em14u4/hZGuw4NLQ4UN5S/VVejAKd&#10;HYvFPtGVpeT0/pG/Jdnu56DU/HHKXkF4mvxd/O8+6DB/lcD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p1fwgAAANwAAAAPAAAAAAAAAAAAAAAAAJgCAABkcnMvZG93&#10;bnJldi54bWxQSwUGAAAAAAQABAD1AAAAhwMAAAAA&#10;" fillcolor="black [3213]" stroked="f" strokeweight="2pt">
                    <v:shadow on="t" color="black" opacity="26214f" origin="-.5,-.5" offset=".24944mm,.24944mm"/>
                    <v:textbox>
                      <w:txbxContent>
                        <w:p w14:paraId="3C3B6B0C" w14:textId="77777777" w:rsidR="00A37DBB" w:rsidRPr="0020446F" w:rsidRDefault="00A37DBB" w:rsidP="00A37DBB">
                          <w:pPr>
                            <w:jc w:val="center"/>
                            <w:rPr>
                              <w:lang w:val="ro-RO"/>
                            </w:rPr>
                          </w:pPr>
                          <w:r w:rsidRPr="0020446F">
                            <w:rPr>
                              <w:color w:val="FFFFFF" w:themeColor="light1"/>
                              <w:kern w:val="24"/>
                              <w:lang w:val="ro-RO"/>
                            </w:rPr>
                            <w:t> </w:t>
                          </w:r>
                        </w:p>
                      </w:txbxContent>
                    </v:textbox>
                  </v:oval>
                  <v:oval id="Ellipse 155" o:spid="_x0000_s1185" style="position:absolute;left:148272;top:80919;width:9300;height:9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soCMIA&#10;AADcAAAADwAAAGRycy9kb3ducmV2LnhtbERPzWrCQBC+F3yHZQRvdWPBoNFVJBKQHgqmfYAhO2aj&#10;2dmQ3Zrk7buFQm/z8f3O/jjaVjyp941jBatlAoK4crrhWsHXZ/G6AeEDssbWMSmYyMPxMHvZY6bd&#10;wFd6lqEWMYR9hgpMCF0mpa8MWfRL1xFH7uZ6iyHCvpa6xyGG21a+JUkqLTYcGwx2lBuqHuW3VZCG&#10;0jSP+8e0TfLz8L4qbvLupVKL+XjagQg0hn/xn/ui4/z1Gn6fiRfIw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ygIwgAAANwAAAAPAAAAAAAAAAAAAAAAAJgCAABkcnMvZG93&#10;bnJldi54bWxQSwUGAAAAAAQABAD1AAAAhwMAAAAA&#10;" fillcolor="black [3213]" stroked="f" strokeweight="2pt">
                    <v:textbox>
                      <w:txbxContent>
                        <w:p w14:paraId="4E867264" w14:textId="77777777" w:rsidR="00A37DBB" w:rsidRPr="0020446F" w:rsidRDefault="00A37DBB" w:rsidP="00A37DBB">
                          <w:pPr>
                            <w:jc w:val="center"/>
                            <w:rPr>
                              <w:lang w:val="ro-RO"/>
                            </w:rPr>
                          </w:pPr>
                          <w:r w:rsidRPr="0020446F">
                            <w:rPr>
                              <w:color w:val="FFFFFF" w:themeColor="light1"/>
                              <w:kern w:val="24"/>
                              <w:lang w:val="ro-RO"/>
                            </w:rPr>
                            <w:t> </w:t>
                          </w:r>
                        </w:p>
                      </w:txbxContent>
                    </v:textbox>
                  </v:oval>
                </v:group>
                <v:shape id="Textfeld 98" o:spid="_x0000_s1186" type="#_x0000_t202" style="position:absolute;left:611;top:606;width:33858;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14:paraId="16DF47AA" w14:textId="77777777" w:rsidR="00A37DBB" w:rsidRPr="0020446F" w:rsidRDefault="00A37DBB" w:rsidP="00A37DBB">
                        <w:pPr>
                          <w:jc w:val="center"/>
                          <w:rPr>
                            <w:rFonts w:ascii="Andy" w:hAnsi="Andy"/>
                            <w:sz w:val="36"/>
                            <w:szCs w:val="36"/>
                            <w:lang w:val="ro-RO"/>
                          </w:rPr>
                        </w:pPr>
                        <w:r w:rsidRPr="0020446F">
                          <w:rPr>
                            <w:rFonts w:ascii="Andy" w:hAnsi="Andy"/>
                            <w:sz w:val="36"/>
                            <w:szCs w:val="36"/>
                            <w:lang w:val="ro-RO"/>
                          </w:rPr>
                          <w:t xml:space="preserve">Evaluarea </w:t>
                        </w:r>
                        <w:r w:rsidRPr="0020446F">
                          <w:rPr>
                            <w:rFonts w:ascii="Andy" w:hAnsi="Andy"/>
                            <w:sz w:val="36"/>
                            <w:szCs w:val="36"/>
                            <w:lang w:val="ro-RO"/>
                          </w:rPr>
                          <w:t>aspectelor critice</w:t>
                        </w:r>
                      </w:p>
                    </w:txbxContent>
                  </v:textbox>
                </v:shape>
                <v:shape id="Freihandform 157" o:spid="_x0000_s1187" style="position:absolute;left:2785;top:3686;width:30243;height:613;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URsEA&#10;AADcAAAADwAAAGRycy9kb3ducmV2LnhtbERPTYvCMBC9C/6HMAteRFMF3bXbVEQQ9Gh12evQjG13&#10;m0lpoq3/3giCt3m8z0nWvanFjVpXWVYwm0YgiHOrKy4UnE+7yRcI55E11pZJwZ0crNPhIMFY246P&#10;dMt8IUIIuxgVlN43sZQuL8mgm9qGOHAX2xr0AbaF1C12IdzUch5FS2mw4tBQYkPbkvL/7GoUSPOX&#10;jYtlt7uv9iv7G8nDz6xeKDX66DffIDz1/i1+ufc6zF98wvOZcIF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FlEbBAAAA3AAAAA8AAAAAAAAAAAAAAAAAmAIAAGRycy9kb3du&#10;cmV2LnhtbFBLBQYAAAAABAAEAPUAAACGAw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060" strokeweight="2pt">
                  <v:stroke joinstyle="miter"/>
                  <v:formulas/>
                  <v:path arrowok="t" o:connecttype="custom" o:connectlocs="0,2355;31504,0;204773,4711;309784,9421;399044,18842;483054,25908;519808,30619;588065,32974;645822,35330;682576,37685;740332,40040;792838,44751;819091,47106;918852,49461;971358,51817;1034365,56527;1060618,58883;1102623,61238;1333648,58883;1842955,56527;2010973,51817;2152739,47106;2252500,42396;2399517,37685;2509779,30619;2546533,28264;2630542,25908;3024336,28264" o:connectangles="0,0,0,0,0,0,0,0,0,0,0,0,0,0,0,0,0,0,0,0,0,0,0,0,0,0,0,0" textboxrect="0,0,3657600,165100"/>
                  <v:textbox>
                    <w:txbxContent>
                      <w:p w14:paraId="0ECCF65D" w14:textId="77777777" w:rsidR="00A37DBB" w:rsidRPr="0020446F" w:rsidRDefault="00A37DBB" w:rsidP="00A37DBB">
                        <w:pPr>
                          <w:spacing w:after="0"/>
                          <w:jc w:val="center"/>
                          <w:rPr>
                            <w:lang w:val="ro-RO"/>
                          </w:rPr>
                        </w:pPr>
                        <w:r w:rsidRPr="0020446F">
                          <w:rPr>
                            <w:rFonts w:ascii="Andy" w:hAnsi="Andy" w:cstheme="minorBidi"/>
                            <w:color w:val="000000" w:themeColor="text1"/>
                            <w:kern w:val="24"/>
                            <w:sz w:val="36"/>
                            <w:szCs w:val="36"/>
                            <w:lang w:val="ro-RO"/>
                          </w:rPr>
                          <w:t>Evaluation of Critical Issues</w:t>
                        </w:r>
                      </w:p>
                    </w:txbxContent>
                  </v:textbox>
                </v:shape>
                <v:shape id="Freihandform 158" o:spid="_x0000_s1188" style="position:absolute;left:2065;top:3391;width:30243;height:457;flip:y;visibility:visible;mso-wrap-style:square;v-text-anchor:middle" coordsize="3657600,16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d2SsgA&#10;AADcAAAADwAAAGRycy9kb3ducmV2LnhtbESPT2sCQQzF74LfYUihN51pobVsHUWK0kJB8A/Y3uJO&#10;uru6k1l2Rl376ZuD0FvCe3nvl/G087U6UxurwBYehgYUcR5cxYWF7WYxeAEVE7LDOjBZuFKE6aTf&#10;G2PmwoVXdF6nQkkIxwwtlCk1mdYxL8ljHIaGWLSf0HpMsraFdi1eJNzX+tGYZ+2xYmkosaG3kvLj&#10;+uQtzOPn12E/WuzfzWnZzL3ZfFe7X2vv77rZK6hEXfo3364/nOA/Ca08IxPo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B3ZKyAAAANwAAAAPAAAAAAAAAAAAAAAAAJgCAABk&#10;cnMvZG93bnJldi54bWxQSwUGAAAAAAQABAD1AAAAjQMAAAAA&#10;" adj="-11796480,,5400" path="m,6350c12700,4233,25225,,38100,v72418,,138735,5847,209550,12700l374650,25400v49492,14141,51351,15967,107950,25400c505667,54645,568975,64775,584200,69850v12319,4106,32127,11250,44450,12700c656059,85775,683697,86608,711200,88900v23299,1942,46614,3768,69850,6350c795926,96903,810624,99947,825500,101600v23236,2582,46567,4233,69850,6350c940276,119182,901762,110270,958850,120650v10619,1931,20994,5454,31750,6350c1030733,130344,1071073,130579,1111250,133350v21222,1464,42333,4233,63500,6350c1215697,153349,1176514,141766,1250950,152400v10684,1526,21083,4709,31750,6350c1299567,161345,1316567,162983,1333500,165100r279400,-6350l2228850,152400v121110,-2053,107732,-5163,203200,-12700l2603500,127000v70924,-11821,13256,-3361,120650,-12700c2867768,101811,2690803,113330,2901950,101600v132160,-22027,23026,-5260,133350,-19050c3050152,80694,3064839,77497,3079750,76200v33805,-2940,67733,-4233,101600,-6350c3594096,76729,3435332,76200,3657600,76200e" filled="f" strokecolor="red" strokeweight="2pt">
                  <v:stroke joinstyle="miter"/>
                  <v:formulas/>
                  <v:path arrowok="t" o:connecttype="custom" o:connectlocs="0,1758;31504,0;204773,3517;309784,7034;399044,14067;483054,19343;519808,22860;588065,24618;645822,26376;682576,28135;740332,29893;792838,33410;819091,35168;918852,36927;971358,38685;1034365,42202;1060618,43961;1102623,45719;1333648,43961;1842955,42202;2010973,38685;2152739,35168;2252500,31652;2399517,28135;2509779,22860;2546533,21101;2630542,19343;3024336,21101" o:connectangles="0,0,0,0,0,0,0,0,0,0,0,0,0,0,0,0,0,0,0,0,0,0,0,0,0,0,0,0" textboxrect="0,0,3657600,165100"/>
                  <v:textbox>
                    <w:txbxContent>
                      <w:p w14:paraId="68140AB3" w14:textId="77777777" w:rsidR="00A37DBB" w:rsidRPr="0020446F" w:rsidRDefault="00A37DBB" w:rsidP="00A37DBB">
                        <w:pPr>
                          <w:rPr>
                            <w:rFonts w:eastAsia="Times New Roman"/>
                            <w:lang w:val="ro-RO"/>
                          </w:rPr>
                        </w:pPr>
                      </w:p>
                    </w:txbxContent>
                  </v:textbox>
                </v:shape>
                <v:group id="Gruppieren 159" o:spid="_x0000_s1189" style="position:absolute;left:33496;top:1310;width:461;height:715" coordorigin="33496,1310" coordsize="460,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line id="Gerader Verbinder 91" o:spid="_x0000_s1190" style="position:absolute;flip:x;visibility:visible;mso-wrap-style:square" from="33560,1596" to="33687,2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WoysQAAADeAAAADwAAAGRycy9kb3ducmV2LnhtbESPwWrDMBBE74X8g9hAbo1cJ7iOEyWk&#10;hUJvpk5zX6yNbGqtjKQk7t9XhUKPw8y8YXaHyQ7iRj70jhU8LTMQxK3TPRsFn6e3xxJEiMgaB8ek&#10;4JsCHPazhx1W2t35g25NNCJBOFSooItxrKQMbUcWw9KNxMm7OG8xJumN1B7vCW4HmWdZIS32nBY6&#10;HOm1o/aruVoFZ1Ov0b+ETaHrhk65W9fm2Sm1mE/HLYhIU/wP/7XftYKiLFc5/N5JV0D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RajKxAAAAN4AAAAPAAAAAAAAAAAA&#10;AAAAAKECAABkcnMvZG93bnJldi54bWxQSwUGAAAAAAQABAD5AAAAkgMAAAAA&#10;" strokecolor="black [3213]" strokeweight=".25pt"/>
                  <v:oval id="Ellipse 68833" o:spid="_x0000_s1191" style="position:absolute;left:33496;top:1310;width:461;height: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k3cUA&#10;AADeAAAADwAAAGRycy9kb3ducmV2LnhtbESPS4vCQBCE7wv+h6EXvK0TNUiIjhJ8gEefe+7NtEnY&#10;TE/IjJrdX+8Igseiqr6iZovO1OJGrassKxgOIhDEudUVFwpOx81XAsJ5ZI21ZVLwRw4W897HDFNt&#10;77yn28EXIkDYpaig9L5JpXR5SQbdwDbEwbvY1qAPsi2kbvEe4KaWoyiaSIMVh4USG1qWlP8erkaB&#10;znab4TrWR0vx/vtneY6z1f9Wqf5nl01BeOr8O/xqb7WCSZKMx/C8E6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GTdxQAAAN4AAAAPAAAAAAAAAAAAAAAAAJgCAABkcnMv&#10;ZG93bnJldi54bWxQSwUGAAAAAAQABAD1AAAAigMAAAAA&#10;" fillcolor="black [3213]" stroked="f" strokeweight="2pt">
                    <v:shadow on="t" color="black" opacity="26214f" origin="-.5,-.5" offset=".24944mm,.24944mm"/>
                    <v:textbox>
                      <w:txbxContent>
                        <w:p w14:paraId="63EB68B7" w14:textId="77777777" w:rsidR="00A37DBB" w:rsidRPr="0020446F" w:rsidRDefault="00A37DBB" w:rsidP="00A37DBB">
                          <w:pPr>
                            <w:rPr>
                              <w:rFonts w:eastAsia="Times New Roman"/>
                              <w:lang w:val="ro-RO"/>
                            </w:rPr>
                          </w:pPr>
                        </w:p>
                      </w:txbxContent>
                    </v:textbox>
                  </v:oval>
                  <v:oval id="Ellipse 68834" o:spid="_x0000_s1192" style="position:absolute;left:33634;top:1418;width:93;height: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caW8QA&#10;AADeAAAADwAAAGRycy9kb3ducmV2LnhtbESP0YrCMBRE3xf8h3AF39bUVaRWo4giiA8LW/2AS3Nt&#10;qs1NabK2/r0RFvZxmDkzzGrT21o8qPWVYwWTcQKCuHC64lLB5Xz4TEH4gKyxdkwKnuRhsx58rDDT&#10;ruMfeuShFLGEfYYKTAhNJqUvDFn0Y9cQR+/qWoshyraUusUulttafiXJXFqsOC4YbGhnqLjnv1bB&#10;POSmut++n4tkt+9Ok8NV3rxUajTst0sQgfrwH/6jjzpyaTqdwftOv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3GlvEAAAA3gAAAA8AAAAAAAAAAAAAAAAAmAIAAGRycy9k&#10;b3ducmV2LnhtbFBLBQYAAAAABAAEAPUAAACJAwAAAAA=&#10;" fillcolor="black [3213]" stroked="f" strokeweight="2pt">
                    <v:textbox>
                      <w:txbxContent>
                        <w:p w14:paraId="591D1FB4" w14:textId="77777777" w:rsidR="00A37DBB" w:rsidRPr="0020446F" w:rsidRDefault="00A37DBB" w:rsidP="00A37DBB">
                          <w:pPr>
                            <w:jc w:val="center"/>
                            <w:rPr>
                              <w:lang w:val="ro-RO"/>
                            </w:rPr>
                          </w:pPr>
                          <w:r w:rsidRPr="0020446F">
                            <w:rPr>
                              <w:color w:val="FFFFFF" w:themeColor="light1"/>
                              <w:kern w:val="24"/>
                              <w:lang w:val="ro-RO"/>
                            </w:rPr>
                            <w:t> </w:t>
                          </w:r>
                        </w:p>
                      </w:txbxContent>
                    </v:textbox>
                  </v:oval>
                </v:group>
                <w10:wrap type="square"/>
              </v:group>
            </w:pict>
          </mc:Fallback>
        </mc:AlternateContent>
      </w:r>
      <w:r w:rsidRPr="00093B58">
        <w:rPr>
          <w:rFonts w:cs="Arial"/>
          <w:szCs w:val="20"/>
          <w:lang w:val="ro-RO"/>
        </w:rPr>
        <w:t>Pauză(15‘)</w:t>
      </w:r>
    </w:p>
    <w:p w14:paraId="7ABD9F74" w14:textId="77777777" w:rsidR="00A37DBB" w:rsidRPr="00093B58" w:rsidRDefault="00A37DBB" w:rsidP="00A37DBB">
      <w:pPr>
        <w:pStyle w:val="berschrift4"/>
        <w:tabs>
          <w:tab w:val="clear" w:pos="426"/>
        </w:tabs>
        <w:suppressAutoHyphens/>
        <w:spacing w:line="100" w:lineRule="atLeast"/>
        <w:rPr>
          <w:rFonts w:cs="Arial"/>
          <w:szCs w:val="20"/>
          <w:lang w:val="ro-RO"/>
        </w:rPr>
      </w:pPr>
      <w:r w:rsidRPr="00093B58">
        <w:rPr>
          <w:rFonts w:cs="Arial"/>
          <w:szCs w:val="20"/>
          <w:lang w:val="ro-RO"/>
        </w:rPr>
        <w:t>Plenar: prezentarea aspectelor critice ale imaginilor externe (60‘)</w:t>
      </w:r>
    </w:p>
    <w:p w14:paraId="579B1DB3" w14:textId="77777777" w:rsidR="00A37DBB" w:rsidRPr="00093B58" w:rsidRDefault="00A37DBB" w:rsidP="00A37DBB">
      <w:pPr>
        <w:rPr>
          <w:lang w:val="ro-RO"/>
        </w:rPr>
      </w:pPr>
      <w:r w:rsidRPr="00093B58">
        <w:rPr>
          <w:noProof/>
          <w:lang w:val="de-DE"/>
        </w:rPr>
        <mc:AlternateContent>
          <mc:Choice Requires="wps">
            <w:drawing>
              <wp:anchor distT="0" distB="0" distL="114300" distR="114300" simplePos="0" relativeHeight="251739136" behindDoc="0" locked="0" layoutInCell="1" allowOverlap="1" wp14:anchorId="3688E14E" wp14:editId="3C3849F3">
                <wp:simplePos x="0" y="0"/>
                <wp:positionH relativeFrom="column">
                  <wp:posOffset>2159635</wp:posOffset>
                </wp:positionH>
                <wp:positionV relativeFrom="paragraph">
                  <wp:posOffset>2110105</wp:posOffset>
                </wp:positionV>
                <wp:extent cx="3702685" cy="343535"/>
                <wp:effectExtent l="0" t="0" r="0" b="0"/>
                <wp:wrapSquare wrapText="bothSides"/>
                <wp:docPr id="688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685" cy="343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561375" w14:textId="38240A0B" w:rsidR="00A37DBB" w:rsidRPr="0020446F" w:rsidRDefault="00B26CB5" w:rsidP="00A37DBB">
                            <w:pPr>
                              <w:spacing w:after="0"/>
                              <w:ind w:left="851" w:hanging="992"/>
                              <w:textAlignment w:val="baseline"/>
                              <w:rPr>
                                <w:lang w:val="ro-RO"/>
                              </w:rPr>
                            </w:pPr>
                            <w:r>
                              <w:rPr>
                                <w:color w:val="000000" w:themeColor="text1"/>
                                <w:kern w:val="24"/>
                                <w:sz w:val="20"/>
                                <w:szCs w:val="20"/>
                                <w:lang w:val="ro-RO"/>
                              </w:rPr>
                              <w:t>Fig. 9</w:t>
                            </w:r>
                            <w:r w:rsidR="00A37DBB" w:rsidRPr="0020446F">
                              <w:rPr>
                                <w:color w:val="000000" w:themeColor="text1"/>
                                <w:kern w:val="24"/>
                                <w:sz w:val="20"/>
                                <w:szCs w:val="20"/>
                                <w:lang w:val="ro-RO"/>
                              </w:rPr>
                              <w:t>.4.2:</w:t>
                            </w:r>
                            <w:r w:rsidR="00A37DBB" w:rsidRPr="0020446F">
                              <w:rPr>
                                <w:color w:val="000000" w:themeColor="text1"/>
                                <w:kern w:val="24"/>
                                <w:sz w:val="20"/>
                                <w:szCs w:val="20"/>
                                <w:lang w:val="ro-RO"/>
                              </w:rPr>
                              <w:tab/>
                              <w:t>Vizualizarea pe planșe: rezultatul dialogurilor</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1193" type="#_x0000_t202" style="position:absolute;left:0;text-align:left;margin-left:170.05pt;margin-top:166.15pt;width:291.55pt;height:27.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" stroked="f">
                <v:textbox>
                  <w:txbxContent>
                    <w:p w14:paraId="4D561375" w14:textId="38240A0B" w:rsidR="00A37DBB" w:rsidRPr="0020446F" w:rsidRDefault="00B26CB5" w:rsidP="00A37DBB">
                      <w:pPr>
                        <w:spacing w:after="0"/>
                        <w:ind w:left="851" w:hanging="992"/>
                        <w:textAlignment w:val="baseline"/>
                        <w:rPr>
                          <w:lang w:val="ro-RO"/>
                        </w:rPr>
                      </w:pPr>
                      <w:r>
                        <w:rPr>
                          <w:color w:val="000000" w:themeColor="text1"/>
                          <w:kern w:val="24"/>
                          <w:sz w:val="20"/>
                          <w:szCs w:val="20"/>
                          <w:lang w:val="ro-RO"/>
                        </w:rPr>
                        <w:t xml:space="preserve">Fig. </w:t>
                      </w:r>
                      <w:r>
                        <w:rPr>
                          <w:color w:val="000000" w:themeColor="text1"/>
                          <w:kern w:val="24"/>
                          <w:sz w:val="20"/>
                          <w:szCs w:val="20"/>
                          <w:lang w:val="ro-RO"/>
                        </w:rPr>
                        <w:t>9</w:t>
                      </w:r>
                      <w:r w:rsidR="00A37DBB" w:rsidRPr="0020446F">
                        <w:rPr>
                          <w:color w:val="000000" w:themeColor="text1"/>
                          <w:kern w:val="24"/>
                          <w:sz w:val="20"/>
                          <w:szCs w:val="20"/>
                          <w:lang w:val="ro-RO"/>
                        </w:rPr>
                        <w:t>.4.2:</w:t>
                      </w:r>
                      <w:r w:rsidR="00A37DBB" w:rsidRPr="0020446F">
                        <w:rPr>
                          <w:color w:val="000000" w:themeColor="text1"/>
                          <w:kern w:val="24"/>
                          <w:sz w:val="20"/>
                          <w:szCs w:val="20"/>
                          <w:lang w:val="ro-RO"/>
                        </w:rPr>
                        <w:tab/>
                        <w:t>Vizualizarea pe planșe: rezultatul dialogurilor</w:t>
                      </w:r>
                    </w:p>
                  </w:txbxContent>
                </v:textbox>
                <w10:wrap type="square"/>
              </v:shape>
            </w:pict>
          </mc:Fallback>
        </mc:AlternateContent>
      </w:r>
      <w:r w:rsidRPr="00093B58">
        <w:rPr>
          <w:lang w:val="ro-RO"/>
        </w:rPr>
        <w:t>Primul subgrup descrie acum  două puncte critice despre un alt subgrup. Formatorii au grijă că acest lucru se întâmplă într-un mod demn. Persoana menționată poate pune întrebări pentru înțelegere. Apoi, ei pot răspunde la punctele critice. Acum, dialogul poate începe (în sfârșit). Formatorii moderează prin încurajarea narațiunilor specifice, promovând înțelegerea prin ascultarea activă, care asigură comunicarea corectă, etc</w:t>
      </w:r>
    </w:p>
    <w:p w14:paraId="74CF3FE7" w14:textId="77777777" w:rsidR="00A37DBB" w:rsidRPr="00093B58" w:rsidRDefault="00A37DBB" w:rsidP="00A37DBB">
      <w:pPr>
        <w:rPr>
          <w:lang w:val="ro-RO"/>
        </w:rPr>
      </w:pPr>
    </w:p>
    <w:p w14:paraId="4DD385FD" w14:textId="767EEB10" w:rsidR="00A37DBB" w:rsidRPr="00093B58" w:rsidRDefault="00A37DBB" w:rsidP="00A37DBB">
      <w:pPr>
        <w:rPr>
          <w:lang w:val="ro-RO"/>
        </w:rPr>
      </w:pPr>
      <w:r w:rsidRPr="00093B58">
        <w:rPr>
          <w:lang w:val="ro-RO"/>
        </w:rPr>
        <w:t>Dialogul e limitat la 20 minute per grup. Sfârșitul poate avea multe variații (vezi</w:t>
      </w:r>
      <w:r w:rsidR="00B26CB5">
        <w:rPr>
          <w:lang w:val="ro-RO"/>
        </w:rPr>
        <w:t xml:space="preserve"> Fig. 9</w:t>
      </w:r>
      <w:r w:rsidRPr="00093B58">
        <w:rPr>
          <w:lang w:val="ro-RO"/>
        </w:rPr>
        <w:t xml:space="preserve">.4.1): </w:t>
      </w:r>
    </w:p>
    <w:p w14:paraId="46C82B87" w14:textId="77777777" w:rsidR="00A37DBB" w:rsidRPr="00093B58" w:rsidRDefault="00A37DBB" w:rsidP="00A37DBB">
      <w:pPr>
        <w:pStyle w:val="Listenabsatz"/>
        <w:keepLines w:val="0"/>
        <w:numPr>
          <w:ilvl w:val="0"/>
          <w:numId w:val="18"/>
        </w:numPr>
        <w:suppressAutoHyphens/>
        <w:spacing w:line="100" w:lineRule="atLeast"/>
        <w:ind w:left="284" w:hanging="284"/>
        <w:jc w:val="left"/>
        <w:rPr>
          <w:lang w:val="ro-RO"/>
        </w:rPr>
      </w:pPr>
      <w:r w:rsidRPr="00093B58">
        <w:rPr>
          <w:lang w:val="ro-RO"/>
        </w:rPr>
        <w:lastRenderedPageBreak/>
        <w:t>Consensus: Critica e acceptată. (“Critica se aplică și noi p vom schimba”)</w:t>
      </w:r>
    </w:p>
    <w:p w14:paraId="083AB41C" w14:textId="77777777" w:rsidR="00A37DBB" w:rsidRPr="00093B58" w:rsidRDefault="00A37DBB" w:rsidP="00A37DBB">
      <w:pPr>
        <w:pStyle w:val="Listenabsatz"/>
        <w:keepLines w:val="0"/>
        <w:numPr>
          <w:ilvl w:val="0"/>
          <w:numId w:val="18"/>
        </w:numPr>
        <w:suppressAutoHyphens/>
        <w:spacing w:line="100" w:lineRule="atLeast"/>
        <w:ind w:left="284" w:hanging="284"/>
        <w:jc w:val="left"/>
        <w:rPr>
          <w:lang w:val="ro-RO"/>
        </w:rPr>
      </w:pPr>
      <w:r w:rsidRPr="00093B58">
        <w:rPr>
          <w:lang w:val="ro-RO"/>
        </w:rPr>
        <w:t>Diferențele în percepție: critica e respinsă. (“Critica nu se aplică. Nu e nevoie să scimbăm nimic.”)</w:t>
      </w:r>
    </w:p>
    <w:p w14:paraId="4F1C5663" w14:textId="77777777" w:rsidR="00A37DBB" w:rsidRPr="00093B58" w:rsidRDefault="00A37DBB" w:rsidP="00A37DBB">
      <w:pPr>
        <w:pStyle w:val="Listenabsatz"/>
        <w:keepLines w:val="0"/>
        <w:numPr>
          <w:ilvl w:val="0"/>
          <w:numId w:val="18"/>
        </w:numPr>
        <w:suppressAutoHyphens/>
        <w:spacing w:line="100" w:lineRule="atLeast"/>
        <w:ind w:left="284" w:hanging="284"/>
        <w:jc w:val="left"/>
        <w:rPr>
          <w:lang w:val="ro-RO"/>
        </w:rPr>
      </w:pPr>
      <w:r w:rsidRPr="00093B58">
        <w:rPr>
          <w:lang w:val="ro-RO"/>
        </w:rPr>
        <w:t>Diferențe în valori: Aspectele numite în critică sunt valorate diferite. (“Aspectele sunt descrise corect. Dar noi nu vedem asta ca pe ceva critic și nu vom schimba nimic.”)</w:t>
      </w:r>
    </w:p>
    <w:p w14:paraId="0D2AE0FF" w14:textId="77777777" w:rsidR="00A37DBB" w:rsidRPr="00093B58" w:rsidRDefault="00A37DBB" w:rsidP="00A37DBB">
      <w:pPr>
        <w:pStyle w:val="Listenabsatz"/>
        <w:keepLines w:val="0"/>
        <w:numPr>
          <w:ilvl w:val="0"/>
          <w:numId w:val="18"/>
        </w:numPr>
        <w:suppressAutoHyphens/>
        <w:spacing w:line="100" w:lineRule="atLeast"/>
        <w:ind w:left="284" w:hanging="284"/>
        <w:jc w:val="left"/>
        <w:rPr>
          <w:lang w:val="ro-RO"/>
        </w:rPr>
      </w:pPr>
      <w:r w:rsidRPr="00093B58">
        <w:rPr>
          <w:lang w:val="ro-RO"/>
        </w:rPr>
        <w:t>Considerabil: critica e luată în considerație. (“Am înțeles critica și o vom lua în considerație.”)</w:t>
      </w:r>
    </w:p>
    <w:p w14:paraId="41063F9F" w14:textId="77777777" w:rsidR="00A37DBB" w:rsidRPr="00093B58" w:rsidRDefault="00A37DBB" w:rsidP="00A37DBB">
      <w:pPr>
        <w:rPr>
          <w:lang w:val="ro-RO"/>
        </w:rPr>
      </w:pPr>
      <w:r w:rsidRPr="00093B58">
        <w:rPr>
          <w:lang w:val="ro-RO"/>
        </w:rPr>
        <w:t>Când se termină cele 20 minute, trainerii închid dialogul prin înregistrarea variațiiilor de mai sus. Adițional, ei ar trebui să întrebe despre punctele sensibile curente ale participanților:</w:t>
      </w:r>
    </w:p>
    <w:p w14:paraId="27C39E50" w14:textId="5E69994F" w:rsidR="00A37DBB" w:rsidRPr="00093B58" w:rsidRDefault="00A37DBB" w:rsidP="00A37DBB">
      <w:pPr>
        <w:rPr>
          <w:lang w:val="ro-RO"/>
        </w:rPr>
      </w:pPr>
      <w:r w:rsidRPr="00093B58">
        <w:rPr>
          <w:noProof/>
          <w:lang w:val="de-DE"/>
        </w:rPr>
        <mc:AlternateContent>
          <mc:Choice Requires="wps">
            <w:drawing>
              <wp:anchor distT="0" distB="0" distL="114300" distR="114300" simplePos="0" relativeHeight="251743232" behindDoc="0" locked="0" layoutInCell="1" allowOverlap="1" wp14:anchorId="5679B63C" wp14:editId="4E70AF64">
                <wp:simplePos x="0" y="0"/>
                <wp:positionH relativeFrom="column">
                  <wp:posOffset>3062605</wp:posOffset>
                </wp:positionH>
                <wp:positionV relativeFrom="paragraph">
                  <wp:posOffset>473075</wp:posOffset>
                </wp:positionV>
                <wp:extent cx="2644449" cy="387350"/>
                <wp:effectExtent l="38100" t="0" r="22860" b="12700"/>
                <wp:wrapNone/>
                <wp:docPr id="292" name="Bogen 26"/>
                <wp:cNvGraphicFramePr/>
                <a:graphic xmlns:a="http://schemas.openxmlformats.org/drawingml/2006/main">
                  <a:graphicData uri="http://schemas.microsoft.com/office/word/2010/wordprocessingShape">
                    <wps:wsp>
                      <wps:cNvSpPr/>
                      <wps:spPr>
                        <a:xfrm>
                          <a:off x="0" y="0"/>
                          <a:ext cx="2644449" cy="387350"/>
                        </a:xfrm>
                        <a:prstGeom prst="arc">
                          <a:avLst>
                            <a:gd name="adj1" fmla="val 48775"/>
                            <a:gd name="adj2" fmla="val 10913700"/>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rap="square" anchor="ctr">
                        <a:noAutofit/>
                      </wps:bodyPr>
                    </wps:wsp>
                  </a:graphicData>
                </a:graphic>
                <wp14:sizeRelH relativeFrom="margin">
                  <wp14:pctWidth>0</wp14:pctWidth>
                </wp14:sizeRelH>
                <wp14:sizeRelV relativeFrom="margin">
                  <wp14:pctHeight>0</wp14:pctHeight>
                </wp14:sizeRelV>
              </wp:anchor>
            </w:drawing>
          </mc:Choice>
          <mc:Fallback>
            <w:pict>
              <v:shape id="Bogen 26" o:spid="_x0000_s1026" style="position:absolute;margin-left:241.15pt;margin-top:37.25pt;width:208.2pt;height:3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44449,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" path="m2638289,212349nsc2576540,305720,2066831,379186,1428470,386724v-74764,883,-149906,832,-224612,-151c407423,376087,-143693,265254,32492,151003r1289733,42672l2638289,212349xem2638289,212349nfc2576540,305720,2066831,379186,1428470,386724v-74764,883,-149906,832,-224612,-151c407423,376087,-143693,265254,32492,151003e" filled="f" strokecolor="red" strokeweight="3pt">
                <v:path arrowok="t" o:connecttype="custom" o:connectlocs="2638289,212349;1428470,386724;1203858,386573;32492,151003" o:connectangles="0,0,0,0"/>
              </v:shape>
            </w:pict>
          </mc:Fallback>
        </mc:AlternateContent>
      </w:r>
      <w:r w:rsidRPr="00093B58">
        <w:rPr>
          <w:noProof/>
          <w:lang w:val="de-DE"/>
        </w:rPr>
        <mc:AlternateContent>
          <mc:Choice Requires="wpg">
            <w:drawing>
              <wp:anchor distT="0" distB="0" distL="114300" distR="114300" simplePos="0" relativeHeight="251742208" behindDoc="0" locked="0" layoutInCell="1" allowOverlap="1" wp14:anchorId="3B005EFB" wp14:editId="1848A617">
                <wp:simplePos x="0" y="0"/>
                <wp:positionH relativeFrom="column">
                  <wp:posOffset>2980055</wp:posOffset>
                </wp:positionH>
                <wp:positionV relativeFrom="paragraph">
                  <wp:posOffset>54610</wp:posOffset>
                </wp:positionV>
                <wp:extent cx="2870835" cy="2296160"/>
                <wp:effectExtent l="19050" t="19050" r="5715" b="8890"/>
                <wp:wrapSquare wrapText="bothSides"/>
                <wp:docPr id="68835" name="Gruppieren 68835"/>
                <wp:cNvGraphicFramePr/>
                <a:graphic xmlns:a="http://schemas.openxmlformats.org/drawingml/2006/main">
                  <a:graphicData uri="http://schemas.microsoft.com/office/word/2010/wordprocessingGroup">
                    <wpg:wgp>
                      <wpg:cNvGrpSpPr/>
                      <wpg:grpSpPr>
                        <a:xfrm>
                          <a:off x="0" y="0"/>
                          <a:ext cx="2870835" cy="2296160"/>
                          <a:chOff x="38100" y="0"/>
                          <a:chExt cx="2871470" cy="2298700"/>
                        </a:xfrm>
                      </wpg:grpSpPr>
                      <wps:wsp>
                        <wps:cNvPr id="68836" name="Rectangle 8"/>
                        <wps:cNvSpPr>
                          <a:spLocks noChangeArrowheads="1"/>
                        </wps:cNvSpPr>
                        <wps:spPr bwMode="auto">
                          <a:xfrm>
                            <a:off x="81403" y="131445"/>
                            <a:ext cx="2731770" cy="1974850"/>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7A354BE3" w14:textId="77777777" w:rsidR="00A37DBB" w:rsidRPr="0020446F" w:rsidRDefault="00A37DBB" w:rsidP="00A37DBB">
                              <w:pPr>
                                <w:spacing w:after="0"/>
                                <w:jc w:val="left"/>
                                <w:textAlignment w:val="baseline"/>
                                <w:rPr>
                                  <w:lang w:val="ro-RO"/>
                                </w:rPr>
                              </w:pPr>
                              <w:r w:rsidRPr="0020446F">
                                <w:rPr>
                                  <w:color w:val="000000" w:themeColor="text1"/>
                                  <w:kern w:val="24"/>
                                  <w:sz w:val="20"/>
                                  <w:szCs w:val="20"/>
                                  <w:lang w:val="ro-RO"/>
                                </w:rPr>
                                <w:tab/>
                              </w:r>
                            </w:p>
                          </w:txbxContent>
                        </wps:txbx>
                        <wps:bodyPr anchor="ctr">
                          <a:noAutofit/>
                        </wps:bodyPr>
                      </wps:wsp>
                      <wps:wsp>
                        <wps:cNvPr id="68837" name="AutoShape 11"/>
                        <wps:cNvSpPr>
                          <a:spLocks noChangeArrowheads="1"/>
                        </wps:cNvSpPr>
                        <wps:spPr bwMode="auto">
                          <a:xfrm>
                            <a:off x="43139" y="0"/>
                            <a:ext cx="2823845" cy="136525"/>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anchor="ctr"/>
                      </wps:wsp>
                      <wps:wsp>
                        <wps:cNvPr id="68838" name="Rectangle 9"/>
                        <wps:cNvSpPr>
                          <a:spLocks noChangeArrowheads="1"/>
                        </wps:cNvSpPr>
                        <wps:spPr bwMode="auto">
                          <a:xfrm>
                            <a:off x="114301" y="196850"/>
                            <a:ext cx="2645050" cy="1816100"/>
                          </a:xfrm>
                          <a:prstGeom prst="rect">
                            <a:avLst/>
                          </a:prstGeom>
                          <a:solidFill>
                            <a:schemeClr val="bg1">
                              <a:lumMod val="85000"/>
                            </a:schemeClr>
                          </a:solidFill>
                          <a:ln w="12700">
                            <a:solidFill>
                              <a:srgbClr val="5F5F5F"/>
                            </a:solidFill>
                            <a:miter lim="800000"/>
                            <a:headEnd/>
                            <a:tailEnd/>
                          </a:ln>
                          <a:effectLst>
                            <a:outerShdw dist="45791" dir="2021404" algn="ctr" rotWithShape="0">
                              <a:srgbClr val="5F5F5F"/>
                            </a:outerShdw>
                          </a:effectLst>
                        </wps:spPr>
                        <wps:txbx>
                          <w:txbxContent>
                            <w:p w14:paraId="69AD423E" w14:textId="77777777" w:rsidR="00A37DBB" w:rsidRPr="0020446F" w:rsidRDefault="00A37DBB" w:rsidP="00A37DBB">
                              <w:pPr>
                                <w:jc w:val="center"/>
                                <w:rPr>
                                  <w:rFonts w:ascii="Times New Roman" w:hAnsi="Times New Roman" w:cs="Times New Roman"/>
                                  <w:color w:val="000000" w:themeColor="text1"/>
                                  <w:kern w:val="24"/>
                                  <w:sz w:val="36"/>
                                  <w:szCs w:val="36"/>
                                  <w:lang w:val="ro-RO"/>
                                </w:rPr>
                              </w:pPr>
                              <w:r w:rsidRPr="0020446F">
                                <w:rPr>
                                  <w:rFonts w:ascii="Andy" w:hAnsi="Andy"/>
                                  <w:color w:val="000000" w:themeColor="text1"/>
                                  <w:kern w:val="24"/>
                                  <w:sz w:val="36"/>
                                  <w:szCs w:val="36"/>
                                  <w:lang w:val="ro-RO"/>
                                </w:rPr>
                                <w:t>Transformarea evenimentelor în experienta</w:t>
                              </w:r>
                            </w:p>
                            <w:p w14:paraId="36D32B40" w14:textId="77777777" w:rsidR="00A37DBB" w:rsidRPr="0020446F" w:rsidRDefault="00A37DBB" w:rsidP="00A37DBB">
                              <w:pPr>
                                <w:jc w:val="left"/>
                                <w:rPr>
                                  <w:rFonts w:ascii="Andy" w:hAnsi="Andy"/>
                                  <w:color w:val="000000" w:themeColor="text1"/>
                                  <w:kern w:val="24"/>
                                  <w:lang w:val="ro-RO"/>
                                </w:rPr>
                              </w:pPr>
                              <w:r w:rsidRPr="0020446F">
                                <w:rPr>
                                  <w:rFonts w:ascii="Andy" w:hAnsi="Andy"/>
                                  <w:color w:val="000000" w:themeColor="text1"/>
                                  <w:kern w:val="24"/>
                                  <w:lang w:val="ro-RO"/>
                                </w:rPr>
                                <w:t>Lanterna: dispozitia/aspectele nespuse</w:t>
                              </w:r>
                            </w:p>
                            <w:p w14:paraId="5E2F1136" w14:textId="77777777" w:rsidR="00A37DBB" w:rsidRPr="0020446F" w:rsidRDefault="00A37DBB" w:rsidP="00A37DBB">
                              <w:pPr>
                                <w:jc w:val="left"/>
                                <w:rPr>
                                  <w:rFonts w:ascii="Andy" w:hAnsi="Andy"/>
                                  <w:color w:val="000000" w:themeColor="text1"/>
                                  <w:kern w:val="24"/>
                                  <w:lang w:val="ro-RO"/>
                                </w:rPr>
                              </w:pPr>
                              <w:r w:rsidRPr="0020446F">
                                <w:rPr>
                                  <w:rFonts w:ascii="Andy" w:hAnsi="Andy"/>
                                  <w:color w:val="000000" w:themeColor="text1"/>
                                  <w:kern w:val="24"/>
                                  <w:lang w:val="ro-RO"/>
                                </w:rPr>
                                <w:t>Metode: (Dis-) Avantaje</w:t>
                              </w:r>
                            </w:p>
                            <w:p w14:paraId="4EB43216" w14:textId="77777777" w:rsidR="00A37DBB" w:rsidRPr="0020446F" w:rsidRDefault="00A37DBB" w:rsidP="00A37DBB">
                              <w:pPr>
                                <w:jc w:val="left"/>
                                <w:rPr>
                                  <w:lang w:val="ro-RO"/>
                                </w:rPr>
                              </w:pPr>
                              <w:r w:rsidRPr="0020446F">
                                <w:rPr>
                                  <w:rFonts w:ascii="Andy" w:hAnsi="Andy"/>
                                  <w:color w:val="000000" w:themeColor="text1"/>
                                  <w:kern w:val="24"/>
                                  <w:lang w:val="ro-RO"/>
                                </w:rPr>
                                <w:t xml:space="preserve">Verificarea riscului: dificultatile si semnele timpurii de avertizare, prevenirea sli interventia </w:t>
                              </w:r>
                            </w:p>
                            <w:p w14:paraId="71F25E4A" w14:textId="77777777" w:rsidR="00A37DBB" w:rsidRPr="0020446F" w:rsidRDefault="00A37DBB" w:rsidP="00A37DBB">
                              <w:pPr>
                                <w:rPr>
                                  <w:lang w:val="ro-RO"/>
                                </w:rPr>
                              </w:pPr>
                            </w:p>
                          </w:txbxContent>
                        </wps:txbx>
                        <wps:bodyPr anchor="ctr" upright="1">
                          <a:noAutofit/>
                        </wps:bodyPr>
                      </wps:wsp>
                      <wps:wsp>
                        <wps:cNvPr id="68839" name="Freihandform 21"/>
                        <wps:cNvSpPr/>
                        <wps:spPr>
                          <a:xfrm>
                            <a:off x="43138" y="1847850"/>
                            <a:ext cx="2823845" cy="25844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68840" name="Text Box 14"/>
                        <wps:cNvSpPr txBox="1">
                          <a:spLocks noChangeArrowheads="1"/>
                        </wps:cNvSpPr>
                        <wps:spPr bwMode="auto">
                          <a:xfrm>
                            <a:off x="38100" y="2012950"/>
                            <a:ext cx="287147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183716" w14:textId="5812A5A5" w:rsidR="00A37DBB" w:rsidRPr="0020446F" w:rsidRDefault="00B26CB5" w:rsidP="00A37DBB">
                              <w:pPr>
                                <w:rPr>
                                  <w:lang w:val="ro-RO"/>
                                </w:rPr>
                              </w:pPr>
                              <w:r>
                                <w:rPr>
                                  <w:lang w:val="ro-RO"/>
                                </w:rPr>
                                <w:t>Abb. 9</w:t>
                              </w:r>
                              <w:r w:rsidR="00A37DBB" w:rsidRPr="0020446F">
                                <w:rPr>
                                  <w:lang w:val="ro-RO"/>
                                </w:rPr>
                                <w:t>.4.3: Instrucții pentru evaluare</w:t>
                              </w:r>
                            </w:p>
                            <w:p w14:paraId="0E065117"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Blitzlicht: Stimmung / Ungesagtes</w:t>
                              </w:r>
                            </w:p>
                            <w:p w14:paraId="236189D8"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Methoden: Vor- und Nachteile</w:t>
                              </w:r>
                            </w:p>
                            <w:p w14:paraId="6FF1D691"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Risikocheck: Schwierigkeiten, Frühwarnsignale, Prävention und Intervention</w:t>
                              </w:r>
                            </w:p>
                          </w:txbxContent>
                        </wps:txbx>
                        <wps:bodyPr>
                          <a:noAutofit/>
                        </wps:bodyPr>
                      </wps:wsp>
                    </wpg:wgp>
                  </a:graphicData>
                </a:graphic>
                <wp14:sizeRelH relativeFrom="margin">
                  <wp14:pctWidth>0</wp14:pctWidth>
                </wp14:sizeRelH>
                <wp14:sizeRelV relativeFrom="margin">
                  <wp14:pctHeight>0</wp14:pctHeight>
                </wp14:sizeRelV>
              </wp:anchor>
            </w:drawing>
          </mc:Choice>
          <mc:Fallback>
            <w:pict>
              <v:group id="Gruppieren 68835" o:spid="_x0000_s1194" style="position:absolute;left:0;text-align:left;margin-left:234.65pt;margin-top:4.3pt;width:226.05pt;height:180.8pt;z-index:251742208;mso-width-relative:margin;mso-height-relative:margin" coordorigin="381" coordsize="28714,22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">
                <v:rect id="Rectangle 8" o:spid="_x0000_s1195" style="position:absolute;left:814;top:1314;width:27317;height:197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X7l8UA&#10;AADeAAAADwAAAGRycy9kb3ducmV2LnhtbESPQWvCQBSE70L/w/IK3nSjhRBSVylCaz2ImNr7I/ua&#10;hGbfht1VE3+9Kwgeh5n5hlmsetOKMznfWFYwmyYgiEurG64UHH8+JxkIH5A1tpZJwUAeVsuX0QJz&#10;bS98oHMRKhEh7HNUUIfQ5VL6siaDfmo74uj9WWcwROkqqR1eIty0cp4kqTTYcFyosaN1TeV/cTIK&#10;kvK63m/dbj60s9790ubrWA1GqfFr//EOIlAfnuFH+1srSLPsLYX7nXgF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fuXxQAAAN4AAAAPAAAAAAAAAAAAAAAAAJgCAABkcnMv&#10;ZG93bnJldi54bWxQSwUGAAAAAAQABAD1AAAAigMAAAAA&#10;" fillcolor="#fffff4" strokecolor="#5f5f5f" strokeweight="1pt">
                  <v:shadow on="t" color="#5f5f5f"/>
                  <v:textbox>
                    <w:txbxContent>
                      <w:p w14:paraId="7A354BE3" w14:textId="77777777" w:rsidR="00A37DBB" w:rsidRPr="0020446F" w:rsidRDefault="00A37DBB" w:rsidP="00A37DBB">
                        <w:pPr>
                          <w:spacing w:after="0"/>
                          <w:jc w:val="left"/>
                          <w:textAlignment w:val="baseline"/>
                          <w:rPr>
                            <w:lang w:val="ro-RO"/>
                          </w:rPr>
                        </w:pPr>
                        <w:r w:rsidRPr="0020446F">
                          <w:rPr>
                            <w:color w:val="000000" w:themeColor="text1"/>
                            <w:kern w:val="24"/>
                            <w:sz w:val="20"/>
                            <w:szCs w:val="20"/>
                            <w:lang w:val="ro-RO"/>
                          </w:rPr>
                          <w:tab/>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1" o:spid="_x0000_s1196" type="#_x0000_t7" style="position:absolute;left:431;width:28238;height:1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1nOckA&#10;AADeAAAADwAAAGRycy9kb3ducmV2LnhtbESPW2vCQBSE3wv9D8sp+FJ0o4UYUlfxQkvpg+ANfTxk&#10;j0lq9mzMbjX++25B8HGYmW+Y0aQ1lbhQ40rLCvq9CARxZnXJuYLt5qObgHAeWWNlmRTcyMFk/Pw0&#10;wlTbK6/osva5CBB2KSoovK9TKV1WkEHXszVx8I62MeiDbHKpG7wGuKnkIIpiabDksFBgTfOCstP6&#10;1yioX88HO9jPZ/HiuDzYn+/dbfXZV6rz0k7fQXhq/SN8b39pBXGSvA3h/064AnL8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h1nOckAAADeAAAADwAAAAAAAAAAAAAAAACYAgAA&#10;ZHJzL2Rvd25yZXYueG1sUEsFBgAAAAAEAAQA9QAAAI4DAAAAAA==&#10;" adj="0" fillcolor="#333" strokecolor="gray">
                  <v:imagedata embosscolor="shadow add(51)"/>
                  <v:shadow on="t" type="emboss" color="#4d4d4d" color2="shadow add(102)" offset="1pt,1pt" offset2="-1pt,-1pt"/>
                </v:shape>
                <v:rect id="Rectangle 9" o:spid="_x0000_s1197" style="position:absolute;left:1143;top:1968;width:26450;height:18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L/AsMA&#10;AADeAAAADwAAAGRycy9kb3ducmV2LnhtbERPTYvCMBC9C/sfwizsTVNX0G41yiK6eBCLXS/ehmZs&#10;i82kNNHWf28OgsfH+16selOLO7WusqxgPIpAEOdWV1woOP1vhzEI55E11pZJwYMcrJYfgwUm2nZ8&#10;pHvmCxFC2CWooPS+SaR0eUkG3cg2xIG72NagD7AtpG6xC+Gmlt9RNJUGKw4NJTa0Lim/ZjejYLaJ&#10;bz/rQ0aXtKfuvP9LJ9k1Verrs/+dg/DU+7f45d5pBdM4noS94U6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L/AsMAAADeAAAADwAAAAAAAAAAAAAAAACYAgAAZHJzL2Rv&#10;d25yZXYueG1sUEsFBgAAAAAEAAQA9QAAAIgDAAAAAA==&#10;" fillcolor="#d8d8d8 [2732]" strokecolor="#5f5f5f" strokeweight="1pt">
                  <v:shadow on="t" color="#5f5f5f" offset="3pt"/>
                  <v:textbox>
                    <w:txbxContent>
                      <w:p w14:paraId="69AD423E" w14:textId="77777777" w:rsidR="00A37DBB" w:rsidRPr="0020446F" w:rsidRDefault="00A37DBB" w:rsidP="00A37DBB">
                        <w:pPr>
                          <w:jc w:val="center"/>
                          <w:rPr>
                            <w:rFonts w:ascii="Times New Roman" w:hAnsi="Times New Roman" w:cs="Times New Roman"/>
                            <w:color w:val="000000" w:themeColor="text1"/>
                            <w:kern w:val="24"/>
                            <w:sz w:val="36"/>
                            <w:szCs w:val="36"/>
                            <w:lang w:val="ro-RO"/>
                          </w:rPr>
                        </w:pPr>
                        <w:r w:rsidRPr="0020446F">
                          <w:rPr>
                            <w:rFonts w:ascii="Andy" w:hAnsi="Andy"/>
                            <w:color w:val="000000" w:themeColor="text1"/>
                            <w:kern w:val="24"/>
                            <w:sz w:val="36"/>
                            <w:szCs w:val="36"/>
                            <w:lang w:val="ro-RO"/>
                          </w:rPr>
                          <w:t xml:space="preserve">Transformarea </w:t>
                        </w:r>
                        <w:r w:rsidRPr="0020446F">
                          <w:rPr>
                            <w:rFonts w:ascii="Andy" w:hAnsi="Andy"/>
                            <w:color w:val="000000" w:themeColor="text1"/>
                            <w:kern w:val="24"/>
                            <w:sz w:val="36"/>
                            <w:szCs w:val="36"/>
                            <w:lang w:val="ro-RO"/>
                          </w:rPr>
                          <w:t>evenimentelor în experienta</w:t>
                        </w:r>
                      </w:p>
                      <w:p w14:paraId="36D32B40" w14:textId="77777777" w:rsidR="00A37DBB" w:rsidRPr="0020446F" w:rsidRDefault="00A37DBB" w:rsidP="00A37DBB">
                        <w:pPr>
                          <w:jc w:val="left"/>
                          <w:rPr>
                            <w:rFonts w:ascii="Andy" w:hAnsi="Andy"/>
                            <w:color w:val="000000" w:themeColor="text1"/>
                            <w:kern w:val="24"/>
                            <w:lang w:val="ro-RO"/>
                          </w:rPr>
                        </w:pPr>
                        <w:r w:rsidRPr="0020446F">
                          <w:rPr>
                            <w:rFonts w:ascii="Andy" w:hAnsi="Andy"/>
                            <w:color w:val="000000" w:themeColor="text1"/>
                            <w:kern w:val="24"/>
                            <w:lang w:val="ro-RO"/>
                          </w:rPr>
                          <w:t>Lanterna: dispozitia/aspectele nespuse</w:t>
                        </w:r>
                      </w:p>
                      <w:p w14:paraId="5E2F1136" w14:textId="77777777" w:rsidR="00A37DBB" w:rsidRPr="0020446F" w:rsidRDefault="00A37DBB" w:rsidP="00A37DBB">
                        <w:pPr>
                          <w:jc w:val="left"/>
                          <w:rPr>
                            <w:rFonts w:ascii="Andy" w:hAnsi="Andy"/>
                            <w:color w:val="000000" w:themeColor="text1"/>
                            <w:kern w:val="24"/>
                            <w:lang w:val="ro-RO"/>
                          </w:rPr>
                        </w:pPr>
                        <w:r w:rsidRPr="0020446F">
                          <w:rPr>
                            <w:rFonts w:ascii="Andy" w:hAnsi="Andy"/>
                            <w:color w:val="000000" w:themeColor="text1"/>
                            <w:kern w:val="24"/>
                            <w:lang w:val="ro-RO"/>
                          </w:rPr>
                          <w:t>Metode: (Dis-) Avantaje</w:t>
                        </w:r>
                      </w:p>
                      <w:p w14:paraId="4EB43216" w14:textId="77777777" w:rsidR="00A37DBB" w:rsidRPr="0020446F" w:rsidRDefault="00A37DBB" w:rsidP="00A37DBB">
                        <w:pPr>
                          <w:jc w:val="left"/>
                          <w:rPr>
                            <w:lang w:val="ro-RO"/>
                          </w:rPr>
                        </w:pPr>
                        <w:r w:rsidRPr="0020446F">
                          <w:rPr>
                            <w:rFonts w:ascii="Andy" w:hAnsi="Andy"/>
                            <w:color w:val="000000" w:themeColor="text1"/>
                            <w:kern w:val="24"/>
                            <w:lang w:val="ro-RO"/>
                          </w:rPr>
                          <w:t xml:space="preserve">Verificarea riscului: dificultatile si semnele timpurii de avertizare, prevenirea sli interventia </w:t>
                        </w:r>
                      </w:p>
                      <w:p w14:paraId="71F25E4A" w14:textId="77777777" w:rsidR="00A37DBB" w:rsidRPr="0020446F" w:rsidRDefault="00A37DBB" w:rsidP="00A37DBB">
                        <w:pPr>
                          <w:rPr>
                            <w:lang w:val="ro-RO"/>
                          </w:rPr>
                        </w:pPr>
                      </w:p>
                    </w:txbxContent>
                  </v:textbox>
                </v:rect>
                <v:shape id="Freihandform 21" o:spid="_x0000_s1198" style="position:absolute;left:431;top:18478;width:28238;height:2584;visibility:visible;mso-wrap-style:square;v-text-anchor:middle" coordsize="2816127,258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u0EcMA&#10;AADeAAAADwAAAGRycy9kb3ducmV2LnhtbESP0YrCMBRE34X9h3AXfNNUxdLtGkUKguCTuh9waa5t&#10;2eSmJNHWvzfCwj4OM3OG2exGa8SDfOgcK1jMMxDEtdMdNwp+rodZASJEZI3GMSl4UoDd9mOywVK7&#10;gc/0uMRGJAiHEhW0MfallKFuyWKYu544eTfnLcYkfSO1xyHBrZHLLMulxY7TQos9VS3Vv5e7VeBM&#10;HwZ7XC3qfXO9mWp9knnllZp+jvtvEJHG+B/+ax+1grwoVl/wvpOu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u0EcMAAADeAAAADwAAAAAAAAAAAAAAAACYAgAAZHJzL2Rv&#10;d25yZXYueG1sUEsFBgAAAAAEAAQA9QAAAIgDA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path arrowok="t" o:connecttype="custom" o:connectlocs="0,162933;168755,56183;236258,117985;320635,73039;421889,123604;478141,61802;596270,134841;624396,67421;658147,134841;798777,73039;871904,106749;933781,44947;1001284,123604;1091287,78658;1164415,140460;1260043,50565;1321920,134841;1417547,56183;1501926,101131;1524426,50565;1586304,123604;1614429,50565;1698807,151696;1760684,50565;1901315,140460;1929440,56183;1957566,129223;2103821,67421;2131947,146077;2182573,78658;2261327,106749;2278202,44947;2345704,140460;2407581,39329;2463833,123604;2508835,56183;2581962,101131;2626964,33710;2683216,117985;2823845,0;2823845,258445;0,252826;0,162933" o:connectangles="0,0,0,0,0,0,0,0,0,0,0,0,0,0,0,0,0,0,0,0,0,0,0,0,0,0,0,0,0,0,0,0,0,0,0,0,0,0,0,0,0,0,0"/>
                </v:shape>
                <v:shape id="_x0000_s1199" type="#_x0000_t202" style="position:absolute;left:381;top:20129;width:28714;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Zn8UA&#10;AADeAAAADwAAAGRycy9kb3ducmV2LnhtbESPzWqDQBSF94G+w3AD3YQ6thhjbUZpCy1uk+YBrs6N&#10;Spw74kyjefvOopDl4fzx7cvFDOJKk+stK3iOYhDEjdU9twpOP19PGQjnkTUOlknBjRyUxcNqj7m2&#10;Mx/oevStCCPsclTQeT/mUrqmI4MusiNx8M52MuiDnFqpJ5zDuBnkSxyn0mDP4aHDkT47ai7HX6Pg&#10;XM2b7etcf/vT7pCkH9jvantT6nG9vL+B8LT4e/i/XWkFaZYlASDgBBS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nBmfxQAAAN4AAAAPAAAAAAAAAAAAAAAAAJgCAABkcnMv&#10;ZG93bnJldi54bWxQSwUGAAAAAAQABAD1AAAAigMAAAAA&#10;" stroked="f">
                  <v:textbox>
                    <w:txbxContent>
                      <w:p w14:paraId="7A183716" w14:textId="5812A5A5" w:rsidR="00A37DBB" w:rsidRPr="0020446F" w:rsidRDefault="00B26CB5" w:rsidP="00A37DBB">
                        <w:pPr>
                          <w:rPr>
                            <w:lang w:val="ro-RO"/>
                          </w:rPr>
                        </w:pPr>
                        <w:r>
                          <w:rPr>
                            <w:lang w:val="ro-RO"/>
                          </w:rPr>
                          <w:t>Abb. 9</w:t>
                        </w:r>
                        <w:r w:rsidR="00A37DBB" w:rsidRPr="0020446F">
                          <w:rPr>
                            <w:lang w:val="ro-RO"/>
                          </w:rPr>
                          <w:t>.4.3: Instrucții pentru evaluare</w:t>
                        </w:r>
                      </w:p>
                      <w:p w14:paraId="0E065117"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Blitzlicht: Stimmung / Ungesagtes</w:t>
                        </w:r>
                      </w:p>
                      <w:p w14:paraId="236189D8"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Methoden: Vor- und Nachteile</w:t>
                        </w:r>
                      </w:p>
                      <w:p w14:paraId="6FF1D691" w14:textId="77777777" w:rsidR="00A37DBB" w:rsidRPr="0020446F" w:rsidRDefault="00A37DBB" w:rsidP="00A37DBB">
                        <w:pPr>
                          <w:numPr>
                            <w:ilvl w:val="0"/>
                            <w:numId w:val="26"/>
                          </w:numPr>
                          <w:suppressAutoHyphens/>
                          <w:spacing w:after="0" w:line="100" w:lineRule="atLeast"/>
                          <w:contextualSpacing/>
                          <w:rPr>
                            <w:rFonts w:eastAsia="Times New Roman"/>
                            <w:lang w:val="ro-RO"/>
                          </w:rPr>
                        </w:pPr>
                        <w:r w:rsidRPr="0020446F">
                          <w:rPr>
                            <w:rFonts w:ascii="Andy" w:hAnsi="Andy"/>
                            <w:color w:val="000000" w:themeColor="text1"/>
                            <w:kern w:val="24"/>
                            <w:lang w:val="ro-RO"/>
                          </w:rPr>
                          <w:t>Risikocheck: Schwierigkeiten, Frühwarnsignale, Prävention und Intervention</w:t>
                        </w:r>
                      </w:p>
                    </w:txbxContent>
                  </v:textbox>
                </v:shape>
                <w10:wrap type="square"/>
              </v:group>
            </w:pict>
          </mc:Fallback>
        </mc:AlternateContent>
      </w:r>
      <w:r w:rsidRPr="00093B58">
        <w:rPr>
          <w:shd w:val="clear" w:color="auto" w:fill="D9D9D9"/>
          <w:lang w:val="ro-RO"/>
        </w:rPr>
        <w:t>Puteți lăsa această concluzie așa cum este și continuați cu celelalte subgrupuri? Sau ar trebui să continuăm acum, și să ne întoarcem la ea mai târziu, dacă este necesar?</w:t>
      </w:r>
    </w:p>
    <w:p w14:paraId="169D3DF4" w14:textId="77777777" w:rsidR="00A37DBB" w:rsidRPr="00093B58" w:rsidRDefault="00A37DBB" w:rsidP="00A37DBB">
      <w:pPr>
        <w:rPr>
          <w:lang w:val="ro-RO"/>
        </w:rPr>
      </w:pPr>
      <w:r w:rsidRPr="00093B58">
        <w:rPr>
          <w:lang w:val="ro-RO"/>
        </w:rPr>
        <w:t>În acest caz, se poate trece la următorul subgrup.</w:t>
      </w:r>
    </w:p>
    <w:p w14:paraId="295E79C8" w14:textId="77777777" w:rsidR="00A37DBB" w:rsidRPr="00093B58" w:rsidRDefault="00A37DBB" w:rsidP="00A37DBB">
      <w:pPr>
        <w:pStyle w:val="berschrift4"/>
        <w:tabs>
          <w:tab w:val="clear" w:pos="426"/>
        </w:tabs>
        <w:suppressAutoHyphens/>
        <w:spacing w:line="100" w:lineRule="atLeast"/>
        <w:rPr>
          <w:rFonts w:cs="Arial"/>
          <w:szCs w:val="20"/>
          <w:lang w:val="ro-RO"/>
        </w:rPr>
      </w:pPr>
      <w:r w:rsidRPr="00093B58">
        <w:rPr>
          <w:rFonts w:cs="Arial"/>
          <w:szCs w:val="20"/>
          <w:lang w:val="ro-RO"/>
        </w:rPr>
        <w:t>Plenar: evaluare (30‘)</w:t>
      </w:r>
    </w:p>
    <w:p w14:paraId="2872B3B7" w14:textId="77777777" w:rsidR="00A37DBB" w:rsidRPr="00093B58" w:rsidRDefault="00A37DBB" w:rsidP="00A37DBB">
      <w:pPr>
        <w:rPr>
          <w:lang w:val="ro-RO"/>
        </w:rPr>
      </w:pPr>
      <w:r w:rsidRPr="00093B58">
        <w:rPr>
          <w:lang w:val="ro-RO"/>
        </w:rPr>
        <w:t>Experiențele din aces exercițiu se pot evalua după următoarele puncte:</w:t>
      </w:r>
    </w:p>
    <w:p w14:paraId="536546F3" w14:textId="77777777" w:rsidR="00A37DBB" w:rsidRPr="00093B58" w:rsidRDefault="00A37DBB" w:rsidP="00A37DBB">
      <w:pPr>
        <w:pStyle w:val="Listenabsatz"/>
        <w:keepLines w:val="0"/>
        <w:numPr>
          <w:ilvl w:val="0"/>
          <w:numId w:val="18"/>
        </w:numPr>
        <w:suppressAutoHyphens/>
        <w:spacing w:line="100" w:lineRule="atLeast"/>
        <w:ind w:left="142" w:hanging="142"/>
        <w:jc w:val="left"/>
        <w:rPr>
          <w:lang w:val="ro-RO"/>
        </w:rPr>
      </w:pPr>
      <w:r w:rsidRPr="00093B58">
        <w:rPr>
          <w:lang w:val="ro-RO"/>
        </w:rPr>
        <w:t>Lanterna: Care e dispoziția socio-emoțională a grupului? Trebuie relaxate tensiunile? A rămas ceva nespus ce trebuie exprimat neapărat, ca să meargă totul mai departe fără întreruperi?</w:t>
      </w:r>
    </w:p>
    <w:p w14:paraId="6F5FBF73" w14:textId="77777777" w:rsidR="00A37DBB" w:rsidRPr="00093B58" w:rsidRDefault="00A37DBB" w:rsidP="00A37DBB">
      <w:pPr>
        <w:pStyle w:val="Listenabsatz"/>
        <w:keepLines w:val="0"/>
        <w:numPr>
          <w:ilvl w:val="0"/>
          <w:numId w:val="18"/>
        </w:numPr>
        <w:suppressAutoHyphens/>
        <w:spacing w:line="100" w:lineRule="atLeast"/>
        <w:ind w:left="142" w:hanging="142"/>
        <w:jc w:val="left"/>
        <w:rPr>
          <w:lang w:val="ro-RO"/>
        </w:rPr>
      </w:pPr>
      <w:r w:rsidRPr="00093B58">
        <w:rPr>
          <w:lang w:val="ro-RO"/>
        </w:rPr>
        <w:t>Reflecții asupra metodei: Care sunt avantajele și dezavantajele comparării imaginii de sine și a celei exterioare ?</w:t>
      </w:r>
    </w:p>
    <w:p w14:paraId="46751276" w14:textId="4740A38D" w:rsidR="0015366D" w:rsidRDefault="00A37DBB" w:rsidP="00A37DBB">
      <w:pPr>
        <w:pStyle w:val="Listenabsatz"/>
        <w:keepLines w:val="0"/>
        <w:numPr>
          <w:ilvl w:val="0"/>
          <w:numId w:val="18"/>
        </w:numPr>
        <w:suppressAutoHyphens/>
        <w:spacing w:line="100" w:lineRule="atLeast"/>
        <w:ind w:left="142" w:hanging="142"/>
        <w:jc w:val="left"/>
        <w:sectPr w:rsidR="0015366D" w:rsidSect="00D3743E">
          <w:headerReference w:type="default" r:id="rId53"/>
          <w:pgSz w:w="11906" w:h="16838"/>
          <w:pgMar w:top="1417" w:right="1417" w:bottom="1134" w:left="1417" w:header="708" w:footer="708" w:gutter="0"/>
          <w:cols w:space="708"/>
          <w:docGrid w:linePitch="360"/>
        </w:sectPr>
      </w:pPr>
      <w:r w:rsidRPr="00093B58">
        <w:rPr>
          <w:lang w:val="ro-RO"/>
        </w:rPr>
        <w:t>Evaluarea riscului: Ce face medierea conflictului asupra imaginilor de sine și exterioare colective atît de dificilă? Care sunt → riscurile? Ce → semne timpurii de avretizare sunt? Cum se pot evita prin prevenire și intervenție?</w:t>
      </w:r>
    </w:p>
    <w:p w14:paraId="14521E53" w14:textId="3E8BFE27" w:rsidR="005F4459" w:rsidRDefault="00B26CB5" w:rsidP="0015366D">
      <w:pPr>
        <w:pStyle w:val="berschrift2"/>
      </w:pPr>
      <w:bookmarkStart w:id="7" w:name="_Toc388217969"/>
      <w:r w:rsidRPr="00093B58">
        <w:rPr>
          <w:lang w:val="ro-RO"/>
        </w:rPr>
        <w:lastRenderedPageBreak/>
        <w:t xml:space="preserve">Auto-clarificarea: </w:t>
      </w:r>
      <w:hyperlink r:id="rId54" w:anchor="18" w:history="1">
        <w:r w:rsidRPr="00CF08A4">
          <w:rPr>
            <w:rStyle w:val="Hyperlink"/>
            <w:lang w:val="ro-RO"/>
          </w:rPr>
          <w:t>parțial</w:t>
        </w:r>
        <w:bookmarkStart w:id="8" w:name="_GoBack"/>
        <w:bookmarkEnd w:id="8"/>
        <w:r w:rsidRPr="00CF08A4">
          <w:rPr>
            <w:rStyle w:val="Hyperlink"/>
            <w:lang w:val="ro-RO"/>
          </w:rPr>
          <w:t>i</w:t>
        </w:r>
        <w:r w:rsidRPr="00CF08A4">
          <w:rPr>
            <w:rStyle w:val="Hyperlink"/>
            <w:lang w:val="ro-RO"/>
          </w:rPr>
          <w:t>tatea</w:t>
        </w:r>
      </w:hyperlink>
      <w:r w:rsidRPr="00093B58">
        <w:rPr>
          <w:lang w:val="ro-RO"/>
        </w:rPr>
        <w:t xml:space="preserve"> mea </w:t>
      </w:r>
      <w:r w:rsidR="0015366D">
        <w:t>(45’)</w:t>
      </w:r>
      <w:bookmarkEnd w:id="7"/>
    </w:p>
    <w:p w14:paraId="38D9E1DE" w14:textId="77777777" w:rsidR="00B26CB5" w:rsidRPr="00093B58" w:rsidRDefault="00B26CB5" w:rsidP="00B26CB5">
      <w:pPr>
        <w:rPr>
          <w:lang w:val="ro-RO"/>
        </w:rPr>
      </w:pPr>
      <w:r w:rsidRPr="00093B58">
        <w:rPr>
          <w:lang w:val="ro-RO"/>
        </w:rPr>
        <w:t>Mediatorul, uneori, de asemenea, numit "a treia parte neutră", ar trebui să fie imparțial. Mediatorii cu experiență recunosc că neutralitatea sau imparțialitatea nu este adesea posibilă pentru ei. Ei preferă să vorbească de multi-parțialitate în loc de neutralitate. Multi-parțialitatea înseamnă că mediatorul se mișcă înainte și înapoi, în angajamentul său față de părți. Pentru un timp el sau ea empatizează intens, cu un membru al unui partid și poate înțelege foarte bine poziția și modul de gândire și simțire al lor. Apoi el sau ea e parțial/ă față de acest partid. Folosind tehnicile de înțelegere profundă, ceva timp mai târziu, el sau ea este capabil de a empatiza cu cealaltă parte. Atunci el sau ea e parțial/ă față de acest partid. În cazul ideal, angajamentul ambelor părți echilibrează asupra întregului proces.</w:t>
      </w:r>
    </w:p>
    <w:p w14:paraId="19BACA42" w14:textId="77777777" w:rsidR="00B26CB5" w:rsidRPr="00093B58" w:rsidRDefault="00B26CB5" w:rsidP="00B26CB5">
      <w:pPr>
        <w:rPr>
          <w:lang w:val="ro-RO"/>
        </w:rPr>
      </w:pPr>
      <w:r w:rsidRPr="00093B58">
        <w:rPr>
          <w:lang w:val="ro-RO"/>
        </w:rPr>
        <w:t>Dar există mai multe dificultăți: Ce se întâmplă dacă mediatorul nu poate înțelege o parte sau în cazul în care un membru al echipei de mediere este parțial față de o parte și altul este parțial față de alta? Sau în cazul în care întreaga echipă de mediere tinde din punct de vedere emoțional să favorizeze o parte.</w:t>
      </w:r>
    </w:p>
    <w:p w14:paraId="2DEDF9D4" w14:textId="77777777" w:rsidR="00B26CB5" w:rsidRPr="00093B58" w:rsidRDefault="00B26CB5" w:rsidP="00B26CB5">
      <w:pPr>
        <w:rPr>
          <w:lang w:val="ro-RO"/>
        </w:rPr>
      </w:pPr>
      <w:r w:rsidRPr="00093B58">
        <w:rPr>
          <w:lang w:val="ro-RO"/>
        </w:rPr>
        <w:t>Pentru un control mai bun asupra aceastei prejudecăți, este necesar, pentru să se reflecteze asupra parțialității proprii, în scopul de a identifica ce face pe cineva parțial? Dacă vrem să acționăm în mod imparțial, este important să fim conștienți de propriile noastre tendințe.</w:t>
      </w:r>
    </w:p>
    <w:p w14:paraId="1D96082B" w14:textId="77777777" w:rsidR="00B26CB5" w:rsidRPr="00093B58" w:rsidRDefault="00B26CB5" w:rsidP="007B25BF">
      <w:pPr>
        <w:pStyle w:val="berschrift4"/>
        <w:numPr>
          <w:ilvl w:val="0"/>
          <w:numId w:val="29"/>
        </w:numPr>
        <w:tabs>
          <w:tab w:val="clear" w:pos="426"/>
        </w:tabs>
        <w:suppressAutoHyphens/>
        <w:spacing w:line="100" w:lineRule="atLeast"/>
        <w:rPr>
          <w:lang w:val="ro-RO"/>
        </w:rPr>
      </w:pPr>
      <w:r w:rsidRPr="00093B58">
        <w:rPr>
          <w:lang w:val="ro-RO"/>
        </w:rPr>
        <w:t>Introducere (5’)</w:t>
      </w:r>
    </w:p>
    <w:p w14:paraId="1FC41E68" w14:textId="30964D64" w:rsidR="00B26CB5" w:rsidRPr="00093B58" w:rsidRDefault="00B26CB5" w:rsidP="00B26CB5">
      <w:pPr>
        <w:rPr>
          <w:lang w:val="ro-RO"/>
        </w:rPr>
      </w:pPr>
      <w:r w:rsidRPr="00093B58">
        <w:rPr>
          <w:shd w:val="clear" w:color="auto" w:fill="D9D9D9" w:themeFill="background1" w:themeFillShade="D9"/>
          <w:lang w:val="ro-RO"/>
        </w:rPr>
        <w:t>Trainer: In mediere, există un mit al neutralitatății. Este normal să fie tendința de a fi atras de una dintre părți. Cel mai bun mod de a deveni imparțial este de a permite nouă înșine de a fi parțiali. Apoi putem reflecta și controla parțialitatea și vom fi capabil să devenim multi-parțiali. Asta înseamnă că echilibrăm parțialitățile pe care le avem, uneori spre o parte, uneori spre alta. Hai să exersăm acest lucru acum!</w:t>
      </w:r>
      <w:r w:rsidR="007B25BF">
        <w:rPr>
          <w:shd w:val="clear" w:color="auto" w:fill="D9D9D9" w:themeFill="background1" w:themeFillShade="D9"/>
          <w:lang w:val="ro-RO"/>
        </w:rPr>
        <w:t>.</w:t>
      </w:r>
    </w:p>
    <w:p w14:paraId="41CF4BE1" w14:textId="77777777" w:rsidR="00B26CB5" w:rsidRPr="00093B58" w:rsidRDefault="00B26CB5" w:rsidP="007B25BF">
      <w:pPr>
        <w:pStyle w:val="berschrift4"/>
        <w:numPr>
          <w:ilvl w:val="0"/>
          <w:numId w:val="29"/>
        </w:numPr>
        <w:tabs>
          <w:tab w:val="clear" w:pos="426"/>
        </w:tabs>
        <w:suppressAutoHyphens/>
        <w:spacing w:line="100" w:lineRule="atLeast"/>
        <w:rPr>
          <w:lang w:val="ro-RO"/>
        </w:rPr>
      </w:pPr>
      <w:r w:rsidRPr="00093B58">
        <w:rPr>
          <w:lang w:val="ro-RO"/>
        </w:rPr>
        <w:t>Identificarea incidentelor critice (10’)</w:t>
      </w:r>
    </w:p>
    <w:p w14:paraId="489ED73F" w14:textId="77777777" w:rsidR="00B26CB5" w:rsidRPr="00093B58" w:rsidRDefault="00B26CB5" w:rsidP="00B26CB5">
      <w:pPr>
        <w:rPr>
          <w:rFonts w:ascii="Times New Roman" w:hAnsi="Times New Roman" w:cs="Times New Roman"/>
          <w:sz w:val="24"/>
          <w:szCs w:val="24"/>
          <w:lang w:val="ro-RO"/>
        </w:rPr>
      </w:pPr>
      <w:r w:rsidRPr="00093B58">
        <w:rPr>
          <w:shd w:val="clear" w:color="auto" w:fill="D9D9D9" w:themeFill="background1" w:themeFillShade="D9"/>
          <w:lang w:val="ro-RO"/>
        </w:rPr>
        <w:t>În primul rând mergeți în interiorul dvs/ pentru o vreme și gândiți-vă la un conflict dintre două persoane sau grupuri pe care le cunoașteți. Va rugăm sa aflați cărei părți ai tendința să îi favorizați. Pentru asta este util să ne amintim incidentele critice care au pus în lumină  conflictul și relația dintre părțile implicate în conflict.</w:t>
      </w:r>
    </w:p>
    <w:p w14:paraId="10B463EE" w14:textId="77777777" w:rsidR="00B26CB5" w:rsidRPr="007B25BF" w:rsidRDefault="00B26CB5" w:rsidP="007B25BF">
      <w:pPr>
        <w:pStyle w:val="berschrift4"/>
        <w:numPr>
          <w:ilvl w:val="0"/>
          <w:numId w:val="29"/>
        </w:numPr>
        <w:tabs>
          <w:tab w:val="clear" w:pos="426"/>
        </w:tabs>
        <w:suppressAutoHyphens/>
        <w:spacing w:line="100" w:lineRule="atLeast"/>
        <w:rPr>
          <w:lang w:val="ro-RO"/>
        </w:rPr>
      </w:pPr>
      <w:r w:rsidRPr="007B25BF">
        <w:rPr>
          <w:lang w:val="ro-RO"/>
        </w:rPr>
        <w:t>Împărțirea experiențelor comune (15’)</w:t>
      </w:r>
    </w:p>
    <w:p w14:paraId="736A6558" w14:textId="77777777" w:rsidR="00B26CB5" w:rsidRPr="00093B58" w:rsidRDefault="00B26CB5" w:rsidP="00B26CB5">
      <w:pPr>
        <w:rPr>
          <w:shd w:val="clear" w:color="auto" w:fill="D9D9D9" w:themeFill="background1" w:themeFillShade="D9"/>
          <w:lang w:val="ro-RO"/>
        </w:rPr>
      </w:pPr>
      <w:r w:rsidRPr="00093B58">
        <w:rPr>
          <w:shd w:val="clear" w:color="auto" w:fill="D9D9D9" w:themeFill="background1" w:themeFillShade="D9"/>
          <w:lang w:val="ro-RO"/>
        </w:rPr>
        <w:t>Vă rugăm să formați grupuri de câte doi și împărtășiți poveștile dvs despre conflict și incidente critice, precum și despre cum să recunoașteți tendința de a fi parțial. Scrieți toate aspectele care pot face mediatorii parțiali pe fișele albastre. Pe fișe albe, scrieți, de asemenea, indicatorii care pot avertiza mediatori că devin parțiali.</w:t>
      </w:r>
    </w:p>
    <w:p w14:paraId="53BED089" w14:textId="77777777" w:rsidR="00B26CB5" w:rsidRPr="00093B58" w:rsidRDefault="00B26CB5" w:rsidP="00B26CB5">
      <w:pPr>
        <w:rPr>
          <w:rFonts w:ascii="Times New Roman" w:hAnsi="Times New Roman" w:cs="Times New Roman"/>
          <w:sz w:val="24"/>
          <w:szCs w:val="24"/>
          <w:lang w:val="ro-RO"/>
        </w:rPr>
      </w:pPr>
      <w:r w:rsidRPr="0020446F">
        <w:rPr>
          <w:lang w:val="ro-RO"/>
        </w:rPr>
        <w:t>Perechile discută și a notează pe fișe factorii parțialității și semnele de avertizare timpurie.</w:t>
      </w:r>
    </w:p>
    <w:p w14:paraId="5A530371" w14:textId="77777777" w:rsidR="00B26CB5" w:rsidRPr="007B25BF" w:rsidRDefault="00B26CB5" w:rsidP="007B25BF">
      <w:pPr>
        <w:pStyle w:val="berschrift4"/>
        <w:numPr>
          <w:ilvl w:val="0"/>
          <w:numId w:val="29"/>
        </w:numPr>
        <w:tabs>
          <w:tab w:val="clear" w:pos="426"/>
        </w:tabs>
        <w:suppressAutoHyphens/>
        <w:spacing w:line="100" w:lineRule="atLeast"/>
        <w:rPr>
          <w:lang w:val="ro-RO"/>
        </w:rPr>
      </w:pPr>
      <w:r w:rsidRPr="007B25BF">
        <w:rPr>
          <w:lang w:val="ro-RO"/>
        </w:rPr>
        <w:t>Plenar: evaluare (15’)</w:t>
      </w:r>
    </w:p>
    <w:p w14:paraId="2ABE131B" w14:textId="61024ECF" w:rsidR="005F4459" w:rsidRPr="007B25BF" w:rsidRDefault="00B26CB5" w:rsidP="007B25BF">
      <w:pPr>
        <w:rPr>
          <w:lang w:val="ro-RO"/>
        </w:rPr>
      </w:pPr>
      <w:r w:rsidRPr="00093B58">
        <w:rPr>
          <w:lang w:val="ro-RO"/>
        </w:rPr>
        <w:t>Participanții prind fișele pe planșe și le grupează. Grupurile ar putea fi numite, de exemplu, experiențe similare, nevoi, valori / credințe, statutul ierarhic și situația financiară, experiența cu handicapul / boala unei părți, empatie (milă pentru) partea mai slabă, drepturile sau vina uneia dintre părți (mediatorul este de părere că una dintre părți este vinovată) etc</w:t>
      </w:r>
      <w:r w:rsidR="007B25BF">
        <w:rPr>
          <w:lang w:val="ro-RO"/>
        </w:rPr>
        <w:t>.</w:t>
      </w:r>
    </w:p>
    <w:sectPr w:rsidR="005F4459" w:rsidRPr="007B25BF" w:rsidSect="00D3743E">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B2F8FA" w14:textId="77777777" w:rsidR="00E62054" w:rsidRDefault="00E62054" w:rsidP="00130177">
      <w:r>
        <w:separator/>
      </w:r>
    </w:p>
  </w:endnote>
  <w:endnote w:type="continuationSeparator" w:id="0">
    <w:p w14:paraId="0A2B5C0E" w14:textId="77777777" w:rsidR="00E62054" w:rsidRDefault="00E62054"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DejaVu Sans">
    <w:panose1 w:val="020B0603030804020204"/>
    <w:charset w:val="00"/>
    <w:family w:val="swiss"/>
    <w:pitch w:val="variable"/>
    <w:sig w:usb0="E7000EFF" w:usb1="5200F5FF" w:usb2="0A242021" w:usb3="00000000" w:csb0="000001BF" w:csb1="00000000"/>
  </w:font>
  <w:font w:name="Lohit Hin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Andy">
    <w:panose1 w:val="03080602030302030203"/>
    <w:charset w:val="00"/>
    <w:family w:val="script"/>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F1B606" w14:textId="77777777" w:rsidR="00E62054" w:rsidRDefault="00E62054" w:rsidP="00130177">
      <w:r>
        <w:separator/>
      </w:r>
    </w:p>
  </w:footnote>
  <w:footnote w:type="continuationSeparator" w:id="0">
    <w:p w14:paraId="7B1624EB" w14:textId="77777777" w:rsidR="00E62054" w:rsidRDefault="00E62054" w:rsidP="00130177">
      <w:r>
        <w:continuationSeparator/>
      </w:r>
    </w:p>
  </w:footnote>
  <w:footnote w:id="1">
    <w:p w14:paraId="223A28F5" w14:textId="77777777" w:rsidR="0000471A" w:rsidRPr="00593E73" w:rsidRDefault="0000471A" w:rsidP="0000471A">
      <w:pPr>
        <w:pStyle w:val="Funotentext"/>
        <w:rPr>
          <w:lang w:val="ro-RO"/>
        </w:rPr>
      </w:pPr>
      <w:r>
        <w:rPr>
          <w:rStyle w:val="Funotenzeichen"/>
        </w:rPr>
        <w:footnoteRef/>
      </w:r>
      <w:r>
        <w:t xml:space="preserve"> </w:t>
      </w:r>
      <w:r w:rsidRPr="00593E73">
        <w:t>s. http://plato.stanford.edu/entries/value-theory/</w:t>
      </w:r>
    </w:p>
  </w:footnote>
  <w:footnote w:id="2">
    <w:p w14:paraId="2C420942" w14:textId="77777777" w:rsidR="0000471A" w:rsidRPr="00C96D72" w:rsidRDefault="0000471A" w:rsidP="0000471A">
      <w:pPr>
        <w:pStyle w:val="Funotentext"/>
        <w:rPr>
          <w:lang w:val="ro-RO"/>
        </w:rPr>
      </w:pPr>
      <w:r>
        <w:rPr>
          <w:rStyle w:val="Funotenzeichen"/>
        </w:rPr>
        <w:footnoteRef/>
      </w:r>
      <w:r>
        <w:t xml:space="preserve"> </w:t>
      </w:r>
      <w:r w:rsidRPr="00C96D72">
        <w:t>Schulz von Thun, F. (1989): Miteinander Reden: Stile, Werte und Persönlichkeitsentwicklung. Rei</w:t>
      </w:r>
      <w:r w:rsidRPr="00C96D72">
        <w:t>n</w:t>
      </w:r>
      <w:r w:rsidRPr="00C96D72">
        <w:t>bek: Rowohlt, 38</w:t>
      </w:r>
    </w:p>
  </w:footnote>
  <w:footnote w:id="3">
    <w:p w14:paraId="7C6A0309" w14:textId="77777777" w:rsidR="0000471A" w:rsidRPr="00C96D72" w:rsidRDefault="0000471A" w:rsidP="0000471A">
      <w:pPr>
        <w:pStyle w:val="Funotentext"/>
        <w:rPr>
          <w:lang w:val="ro-RO"/>
        </w:rPr>
      </w:pPr>
      <w:r>
        <w:rPr>
          <w:rStyle w:val="Funotenzeichen"/>
        </w:rPr>
        <w:footnoteRef/>
      </w:r>
      <w:r>
        <w:t xml:space="preserve"> </w:t>
      </w:r>
      <w:r w:rsidRPr="00C96D72">
        <w:t xml:space="preserve">s. </w:t>
      </w:r>
      <w:hyperlink r:id="rId1">
        <w:r w:rsidRPr="00C96D72">
          <w:rPr>
            <w:rStyle w:val="Hyperlink"/>
          </w:rPr>
          <w:t>http://europa.eu.int/comm/justice_home/ejn/news/news_adr_code_en.pdf</w:t>
        </w:r>
      </w:hyperlink>
    </w:p>
  </w:footnote>
  <w:footnote w:id="4">
    <w:p w14:paraId="0A037D37" w14:textId="77777777" w:rsidR="0000471A" w:rsidRPr="00C96D72" w:rsidRDefault="0000471A" w:rsidP="0000471A">
      <w:pPr>
        <w:pStyle w:val="Funotentext"/>
        <w:rPr>
          <w:lang w:val="ro-RO"/>
        </w:rPr>
      </w:pPr>
      <w:r>
        <w:rPr>
          <w:rStyle w:val="Funotenzeichen"/>
        </w:rPr>
        <w:footnoteRef/>
      </w:r>
      <w:r>
        <w:t xml:space="preserve"> </w:t>
      </w:r>
      <w:r w:rsidRPr="00C96D72">
        <w:t>Schulz von Thun, F. (1981): M</w:t>
      </w:r>
      <w:r w:rsidRPr="00C96D72">
        <w:rPr>
          <w:i/>
          <w:iCs/>
        </w:rPr>
        <w:t>iteinander Reden: Störungen und Klärungen</w:t>
      </w:r>
      <w:r w:rsidRPr="00C96D72">
        <w:t>. Reinbek: Rowohlt</w:t>
      </w:r>
    </w:p>
  </w:footnote>
  <w:footnote w:id="5">
    <w:p w14:paraId="42E74DB8" w14:textId="77777777" w:rsidR="0000471A" w:rsidRPr="00C96D72" w:rsidRDefault="0000471A" w:rsidP="0000471A">
      <w:pPr>
        <w:pStyle w:val="Funotentext"/>
        <w:rPr>
          <w:lang w:val="ro-RO"/>
        </w:rPr>
      </w:pPr>
      <w:r>
        <w:rPr>
          <w:rStyle w:val="Funotenzeichen"/>
        </w:rPr>
        <w:footnoteRef/>
      </w:r>
      <w:r>
        <w:t xml:space="preserve"> </w:t>
      </w:r>
      <w:r w:rsidRPr="00C96D72">
        <w:t>Schulz von Thun, F. (1989): Miteinander Reden: Stile, Werte und Persönlichkeitsentwicklung. Rei</w:t>
      </w:r>
      <w:r w:rsidRPr="00C96D72">
        <w:t>n</w:t>
      </w:r>
      <w:r w:rsidRPr="00C96D72">
        <w:t>bek: Rowohlt, 28ff</w:t>
      </w:r>
    </w:p>
  </w:footnote>
  <w:footnote w:id="6">
    <w:p w14:paraId="3E9D6229" w14:textId="77777777" w:rsidR="0000471A" w:rsidRPr="00C96D72" w:rsidRDefault="0000471A" w:rsidP="0000471A">
      <w:pPr>
        <w:pStyle w:val="Funotentext"/>
        <w:rPr>
          <w:lang w:val="ro-RO"/>
        </w:rPr>
      </w:pPr>
      <w:r>
        <w:rPr>
          <w:rStyle w:val="Funotenzeichen"/>
        </w:rPr>
        <w:footnoteRef/>
      </w:r>
      <w:r>
        <w:t xml:space="preserve"> </w:t>
      </w:r>
      <w:r w:rsidRPr="00C96D72">
        <w:t xml:space="preserve">Schulz von Thun, F. (1989): </w:t>
      </w:r>
      <w:r w:rsidRPr="00C96D72">
        <w:rPr>
          <w:i/>
          <w:iCs/>
        </w:rPr>
        <w:t>Miteinander Reden: Stile, Werte und Persönlichkeitsentwicklung.</w:t>
      </w:r>
      <w:r w:rsidRPr="00C96D72">
        <w:t xml:space="preserve"> Rei</w:t>
      </w:r>
      <w:r w:rsidRPr="00C96D72">
        <w:t>n</w:t>
      </w:r>
      <w:r w:rsidRPr="00C96D72">
        <w:t>bek: Rowohlt, 38ff</w:t>
      </w:r>
    </w:p>
  </w:footnote>
  <w:footnote w:id="7">
    <w:p w14:paraId="6F908D0A" w14:textId="77777777" w:rsidR="0000471A" w:rsidRPr="0000471A" w:rsidRDefault="0000471A" w:rsidP="0000471A">
      <w:pPr>
        <w:pStyle w:val="Funotentext"/>
        <w:rPr>
          <w:lang w:val="en-US"/>
        </w:rPr>
      </w:pPr>
      <w:r>
        <w:rPr>
          <w:rStyle w:val="Funotenzeichen"/>
        </w:rPr>
        <w:footnoteRef/>
      </w:r>
      <w:r>
        <w:t xml:space="preserve"> </w:t>
      </w:r>
      <w:r w:rsidRPr="0000471A">
        <w:rPr>
          <w:lang w:val="en-US"/>
        </w:rPr>
        <w:t>Cf. “Individualism” and “Power Distance” (Acceptance of Power). Hofstede, G. (2010). Cultures and Organizations: Software for the Mind. New York: McGraw Hill</w:t>
      </w:r>
    </w:p>
  </w:footnote>
  <w:footnote w:id="8">
    <w:p w14:paraId="177FB8EA" w14:textId="77777777" w:rsidR="0000471A" w:rsidRPr="00C96D72" w:rsidRDefault="0000471A" w:rsidP="0000471A">
      <w:pPr>
        <w:pStyle w:val="Funotentext"/>
        <w:rPr>
          <w:lang w:val="ro-RO"/>
        </w:rPr>
      </w:pPr>
      <w:r w:rsidRPr="0000471A">
        <w:rPr>
          <w:rStyle w:val="Funotenzeichen"/>
          <w:lang w:val="en-US"/>
        </w:rPr>
        <w:footnoteRef/>
      </w:r>
      <w:r w:rsidRPr="0000471A">
        <w:rPr>
          <w:lang w:val="en-US"/>
        </w:rPr>
        <w:t xml:space="preserve"> </w:t>
      </w:r>
      <w:r w:rsidRPr="0000471A">
        <w:rPr>
          <w:lang w:val="ro-RO"/>
        </w:rPr>
        <w:t>În comparație, medierea ar lucra în direcția în care părțile conflictuale pot formula critici într-un mod diferențiat: inițial, ele pot sugera un mod cruțător  și apoi pas cu pas a sublinia, în cazul în care nu sunt înțelese.</w:t>
      </w:r>
    </w:p>
  </w:footnote>
  <w:footnote w:id="9">
    <w:p w14:paraId="19E59B4A" w14:textId="77777777" w:rsidR="0000471A" w:rsidRPr="0000471A" w:rsidRDefault="0000471A" w:rsidP="0000471A">
      <w:pPr>
        <w:pStyle w:val="Funotentext"/>
        <w:rPr>
          <w:lang w:val="ro-RO"/>
        </w:rPr>
      </w:pPr>
      <w:r w:rsidRPr="0000471A">
        <w:rPr>
          <w:rStyle w:val="Funotenzeichen"/>
          <w:lang w:val="ro-RO"/>
        </w:rPr>
        <w:footnoteRef/>
      </w:r>
      <w:r w:rsidRPr="0000471A">
        <w:rPr>
          <w:lang w:val="ro-RO"/>
        </w:rPr>
        <w:t xml:space="preserve"> Bar-Tal, D., Halperin, E., De Rivera, J. (2007). Collective Emotions in Conflict Situations: Societal Implications. Journal of Social Issues (63, 2) 441-460</w:t>
      </w:r>
    </w:p>
  </w:footnote>
  <w:footnote w:id="10">
    <w:p w14:paraId="4138754A" w14:textId="77777777" w:rsidR="0000471A" w:rsidRPr="0000471A" w:rsidRDefault="0000471A" w:rsidP="0000471A">
      <w:pPr>
        <w:pStyle w:val="Funotentext"/>
        <w:rPr>
          <w:lang w:val="en-US"/>
        </w:rPr>
      </w:pPr>
      <w:r>
        <w:rPr>
          <w:rStyle w:val="Funotenzeichen"/>
        </w:rPr>
        <w:footnoteRef/>
      </w:r>
      <w:r>
        <w:t xml:space="preserve"> </w:t>
      </w:r>
      <w:r w:rsidRPr="000B3F60">
        <w:t xml:space="preserve">http://www.worldvaluessurvey.org/wvs/articles/folder_published/article_base_56 [17.12.2013] - </w:t>
      </w:r>
      <w:proofErr w:type="spellStart"/>
      <w:r w:rsidRPr="0000471A">
        <w:rPr>
          <w:lang w:val="en-US"/>
        </w:rPr>
        <w:t>I</w:t>
      </w:r>
      <w:r w:rsidRPr="0000471A">
        <w:rPr>
          <w:lang w:val="en-US"/>
        </w:rPr>
        <w:t>n</w:t>
      </w:r>
      <w:r w:rsidRPr="0000471A">
        <w:rPr>
          <w:lang w:val="en-US"/>
        </w:rPr>
        <w:t>glehard</w:t>
      </w:r>
      <w:proofErr w:type="spellEnd"/>
      <w:r w:rsidRPr="0000471A">
        <w:rPr>
          <w:lang w:val="en-US"/>
        </w:rPr>
        <w:t xml:space="preserve">, R. (1997). </w:t>
      </w:r>
      <w:proofErr w:type="gramStart"/>
      <w:r w:rsidRPr="0000471A">
        <w:rPr>
          <w:lang w:val="en-US"/>
        </w:rPr>
        <w:t xml:space="preserve">Modernization and </w:t>
      </w:r>
      <w:proofErr w:type="spellStart"/>
      <w:r w:rsidRPr="0000471A">
        <w:rPr>
          <w:lang w:val="en-US"/>
        </w:rPr>
        <w:t>Postmodernization</w:t>
      </w:r>
      <w:proofErr w:type="spellEnd"/>
      <w:r w:rsidRPr="0000471A">
        <w:rPr>
          <w:lang w:val="en-US"/>
        </w:rPr>
        <w:t>.</w:t>
      </w:r>
      <w:proofErr w:type="gramEnd"/>
      <w:r w:rsidRPr="0000471A">
        <w:rPr>
          <w:lang w:val="en-US"/>
        </w:rPr>
        <w:t xml:space="preserve"> Princeton</w:t>
      </w:r>
    </w:p>
  </w:footnote>
  <w:footnote w:id="11">
    <w:p w14:paraId="2DF872D9" w14:textId="77777777" w:rsidR="0000471A" w:rsidRPr="006000C1" w:rsidRDefault="0000471A" w:rsidP="0000471A">
      <w:pPr>
        <w:pStyle w:val="Funotentext"/>
        <w:rPr>
          <w:lang w:val="ro-RO"/>
        </w:rPr>
      </w:pPr>
      <w:r>
        <w:rPr>
          <w:rStyle w:val="Funotenzeichen"/>
        </w:rPr>
        <w:footnoteRef/>
      </w:r>
      <w:r>
        <w:t xml:space="preserve"> </w:t>
      </w:r>
      <w:r w:rsidRPr="006000C1">
        <w:t xml:space="preserve">Schulz von Thun, F. (1989): </w:t>
      </w:r>
      <w:r w:rsidRPr="006000C1">
        <w:rPr>
          <w:i/>
          <w:iCs/>
        </w:rPr>
        <w:t>Miteinander Reden: Stile, Werte und Persönlichkeitsentwicklung.</w:t>
      </w:r>
      <w:r w:rsidRPr="006000C1">
        <w:t xml:space="preserve"> Rei</w:t>
      </w:r>
      <w:r w:rsidRPr="006000C1">
        <w:t>n</w:t>
      </w:r>
      <w:r w:rsidRPr="006000C1">
        <w:t>bek: Rowohlt, 38ff</w:t>
      </w:r>
    </w:p>
  </w:footnote>
  <w:footnote w:id="12">
    <w:p w14:paraId="6E1011D1" w14:textId="134D7D51" w:rsidR="00A37DBB" w:rsidRPr="00A37DBB" w:rsidRDefault="00A37DBB" w:rsidP="00A37DBB">
      <w:pPr>
        <w:pStyle w:val="Funotentext"/>
        <w:rPr>
          <w:lang w:val="en-US"/>
        </w:rPr>
      </w:pPr>
      <w:r w:rsidRPr="000B3F60">
        <w:rPr>
          <w:rStyle w:val="Funotenzeichen"/>
        </w:rPr>
        <w:footnoteRef/>
      </w:r>
      <w:r w:rsidRPr="000B3F60">
        <w:t xml:space="preserve"> </w:t>
      </w:r>
      <w:r w:rsidRPr="00A37DBB">
        <w:rPr>
          <w:lang w:val="en-US"/>
        </w:rPr>
        <w:t xml:space="preserve">Bush, R.A.B., </w:t>
      </w:r>
      <w:proofErr w:type="spellStart"/>
      <w:r w:rsidRPr="00A37DBB">
        <w:rPr>
          <w:lang w:val="en-US"/>
        </w:rPr>
        <w:t>Folger</w:t>
      </w:r>
      <w:proofErr w:type="spellEnd"/>
      <w:r w:rsidRPr="00A37DBB">
        <w:rPr>
          <w:lang w:val="en-US"/>
        </w:rPr>
        <w:t xml:space="preserve">, J.P. (1994). </w:t>
      </w:r>
      <w:proofErr w:type="gramStart"/>
      <w:r w:rsidRPr="00A37DBB">
        <w:rPr>
          <w:lang w:val="en-US"/>
        </w:rPr>
        <w:t>The Promise of Mediation.</w:t>
      </w:r>
      <w:proofErr w:type="gramEnd"/>
      <w:r w:rsidRPr="00A37DBB">
        <w:rPr>
          <w:lang w:val="en-US"/>
        </w:rPr>
        <w:t xml:space="preserve"> San F</w:t>
      </w:r>
      <w:r>
        <w:rPr>
          <w:lang w:val="en-US"/>
        </w:rPr>
        <w:t>r</w:t>
      </w:r>
      <w:r w:rsidRPr="00A37DBB">
        <w:rPr>
          <w:lang w:val="en-US"/>
        </w:rPr>
        <w:t xml:space="preserve">ancisco: </w:t>
      </w:r>
      <w:proofErr w:type="spellStart"/>
      <w:r w:rsidRPr="00A37DBB">
        <w:rPr>
          <w:lang w:val="en-US"/>
        </w:rPr>
        <w:t>Jossey</w:t>
      </w:r>
      <w:proofErr w:type="spellEnd"/>
      <w:r w:rsidRPr="00A37DBB">
        <w:rPr>
          <w:lang w:val="en-US"/>
        </w:rPr>
        <w:t>-Bass</w:t>
      </w:r>
    </w:p>
  </w:footnote>
  <w:footnote w:id="13">
    <w:p w14:paraId="79886B58" w14:textId="77777777" w:rsidR="00A37DBB" w:rsidRPr="00A37DBB" w:rsidRDefault="00A37DBB" w:rsidP="00A37DBB">
      <w:pPr>
        <w:pStyle w:val="Funotentext"/>
        <w:rPr>
          <w:lang w:val="en-US"/>
        </w:rPr>
      </w:pPr>
      <w:r w:rsidRPr="00A37DBB">
        <w:rPr>
          <w:rStyle w:val="Funotenzeichen"/>
          <w:lang w:val="en-US"/>
        </w:rPr>
        <w:footnoteRef/>
      </w:r>
      <w:r w:rsidRPr="00A37DBB">
        <w:rPr>
          <w:lang w:val="en-US"/>
        </w:rPr>
        <w:t xml:space="preserve"> Fisher R., </w:t>
      </w:r>
      <w:proofErr w:type="spellStart"/>
      <w:r w:rsidRPr="00A37DBB">
        <w:rPr>
          <w:lang w:val="en-US"/>
        </w:rPr>
        <w:t>Ury</w:t>
      </w:r>
      <w:proofErr w:type="spellEnd"/>
      <w:r w:rsidRPr="00A37DBB">
        <w:rPr>
          <w:lang w:val="en-US"/>
        </w:rPr>
        <w:t xml:space="preserve">, W., Patton, B. (1991). </w:t>
      </w:r>
      <w:proofErr w:type="gramStart"/>
      <w:r w:rsidRPr="00A37DBB">
        <w:rPr>
          <w:lang w:val="en-US"/>
        </w:rPr>
        <w:t>Getting to Yes</w:t>
      </w:r>
      <w:r w:rsidRPr="00A37DBB">
        <w:rPr>
          <w:i/>
          <w:iCs/>
          <w:lang w:val="en-US"/>
        </w:rPr>
        <w:t>.</w:t>
      </w:r>
      <w:proofErr w:type="gramEnd"/>
      <w:r w:rsidRPr="00A37DBB">
        <w:rPr>
          <w:lang w:val="en-US"/>
        </w:rPr>
        <w:t xml:space="preserve"> Boston: Houghton Mifflin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670466" w14:textId="77777777" w:rsidR="0000471A" w:rsidRPr="008A0117" w:rsidRDefault="0000471A" w:rsidP="00130177">
    <w:r w:rsidRPr="008A0117">
      <w:rPr>
        <w:noProof/>
        <w:lang w:val="de-DE"/>
      </w:rPr>
      <mc:AlternateContent>
        <mc:Choice Requires="wps">
          <w:drawing>
            <wp:anchor distT="0" distB="0" distL="114300" distR="114300" simplePos="0" relativeHeight="251734016" behindDoc="0" locked="0" layoutInCell="0" allowOverlap="1" wp14:anchorId="18E20120" wp14:editId="3151EBFD">
              <wp:simplePos x="0" y="0"/>
              <wp:positionH relativeFrom="page">
                <wp:posOffset>899795</wp:posOffset>
              </wp:positionH>
              <wp:positionV relativeFrom="page">
                <wp:posOffset>368935</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45EE1" w14:textId="412B0BD1" w:rsidR="0000471A" w:rsidRPr="0000471A" w:rsidRDefault="0000471A" w:rsidP="0000471A">
                          <w:pPr>
                            <w:spacing w:after="0"/>
                            <w:jc w:val="center"/>
                            <w:rPr>
                              <w:lang w:val="ro-RO"/>
                            </w:rPr>
                          </w:pPr>
                          <w:r w:rsidRPr="0000471A">
                            <w:rPr>
                              <w:lang w:val="ro-RO"/>
                            </w:rPr>
                            <w:t>Capitolul 9: Auto-clarificarea</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200" type="#_x0000_t202" style="position:absolute;left:0;text-align:left;margin-left:70.85pt;margin-top:29.0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wBysAIAAKE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" o:allowincell="f" filled="f" stroked="f">
              <v:textbox style="mso-fit-shape-to-text:t" inset=",0,,0">
                <w:txbxContent>
                  <w:p w14:paraId="29D45EE1" w14:textId="412B0BD1" w:rsidR="0000471A" w:rsidRPr="0000471A" w:rsidRDefault="0000471A" w:rsidP="0000471A">
                    <w:pPr>
                      <w:spacing w:after="0"/>
                      <w:jc w:val="center"/>
                      <w:rPr>
                        <w:lang w:val="ro-RO"/>
                      </w:rPr>
                    </w:pPr>
                    <w:r w:rsidRPr="0000471A">
                      <w:rPr>
                        <w:lang w:val="ro-RO"/>
                      </w:rPr>
                      <w:t>Capitolul 9: Auto-clarificarea</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2ED707B4" wp14:editId="0A4F401D">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6BD65B1" w14:textId="77777777" w:rsidR="0000471A" w:rsidRPr="00434E1C" w:rsidRDefault="0000471A">
                          <w:pPr>
                            <w:spacing w:after="0"/>
                            <w:jc w:val="right"/>
                            <w:rPr>
                              <w:color w:val="FFFFFF"/>
                            </w:rPr>
                          </w:pPr>
                          <w:r w:rsidRPr="00434E1C">
                            <w:fldChar w:fldCharType="begin"/>
                          </w:r>
                          <w:r w:rsidRPr="00434E1C">
                            <w:instrText>PAGE   \* MERGEFORMAT</w:instrText>
                          </w:r>
                          <w:r w:rsidRPr="00434E1C">
                            <w:fldChar w:fldCharType="separate"/>
                          </w:r>
                          <w:r w:rsidR="00CF08A4" w:rsidRPr="00CF08A4">
                            <w:rPr>
                              <w:noProof/>
                              <w:color w:val="FFFFFF"/>
                              <w:lang w:val="de-DE"/>
                            </w:rPr>
                            <w:t>18</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4" o:spid="_x0000_s1201"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uTJp4IAgAA6AMAAA4A&#10;AAAAAAAAAAAAAAAALgIAAGRycy9lMm9Eb2MueG1sUEsBAi0AFAAGAAgAAAAhAEPymj/cAAAABgEA&#10;AA8AAAAAAAAAAAAAAAAAYgQAAGRycy9kb3ducmV2LnhtbFBLBQYAAAAABAAEAPMAAABrBQAAAAA=&#10;" o:allowincell="f" fillcolor="#4f81bd" stroked="f">
              <v:textbox style="mso-fit-shape-to-text:t" inset=",0,,0">
                <w:txbxContent>
                  <w:p w14:paraId="26BD65B1" w14:textId="77777777" w:rsidR="0000471A" w:rsidRPr="00434E1C" w:rsidRDefault="0000471A">
                    <w:pPr>
                      <w:spacing w:after="0"/>
                      <w:jc w:val="right"/>
                      <w:rPr>
                        <w:color w:val="FFFFFF"/>
                      </w:rPr>
                    </w:pPr>
                    <w:r w:rsidRPr="00434E1C">
                      <w:fldChar w:fldCharType="begin"/>
                    </w:r>
                    <w:r w:rsidRPr="00434E1C">
                      <w:instrText>PAGE   \* MERGEFORMAT</w:instrText>
                    </w:r>
                    <w:r w:rsidRPr="00434E1C">
                      <w:fldChar w:fldCharType="separate"/>
                    </w:r>
                    <w:r w:rsidR="00CF08A4" w:rsidRPr="00CF08A4">
                      <w:rPr>
                        <w:noProof/>
                        <w:color w:val="FFFFFF"/>
                        <w:lang w:val="de-DE"/>
                      </w:rPr>
                      <w:t>18</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2933F" w14:textId="77777777" w:rsidR="0000471A" w:rsidRDefault="0000471A">
    <w:pPr>
      <w:pStyle w:val="Kopfzeile"/>
    </w:pPr>
    <w:r>
      <w:rPr>
        <w:noProof/>
        <w:lang w:val="de-DE"/>
      </w:rPr>
      <mc:AlternateContent>
        <mc:Choice Requires="wps">
          <w:drawing>
            <wp:anchor distT="0" distB="0" distL="114300" distR="114300" simplePos="0" relativeHeight="251761664" behindDoc="0" locked="0" layoutInCell="0" allowOverlap="1" wp14:anchorId="1D5B4319" wp14:editId="5129D027">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12FD9" w14:textId="77777777" w:rsidR="0000471A" w:rsidRPr="005F4459" w:rsidRDefault="0000471A" w:rsidP="00A87262">
                          <w:pPr>
                            <w:spacing w:after="0"/>
                            <w:jc w:val="cente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202"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l1+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Q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cKXX6zAgAApgUAAA4A&#10;AAAAAAAAAAAAAAAALgIAAGRycy9lMm9Eb2MueG1sUEsBAi0AFAAGAAgAAAAhABE67JTcAAAABAEA&#10;AA8AAAAAAAAAAAAAAAAADQUAAGRycy9kb3ducmV2LnhtbFBLBQYAAAAABAAEAPMAAAAWBgAAAAA=&#10;" o:allowincell="f" filled="f" stroked="f">
              <v:textbox style="mso-fit-shape-to-text:t" inset=",0,,0">
                <w:txbxContent>
                  <w:p w14:paraId="66112FD9" w14:textId="77777777" w:rsidR="0000471A" w:rsidRPr="005F4459" w:rsidRDefault="0000471A" w:rsidP="00A87262">
                    <w:pPr>
                      <w:spacing w:after="0"/>
                      <w:jc w:val="center"/>
                    </w:pPr>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4C23393D" wp14:editId="7E57C787">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E55DC2A"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203"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76rmc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1E55DC2A"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9164C7" w14:textId="77777777" w:rsidR="0000471A" w:rsidRDefault="0000471A">
    <w:pPr>
      <w:pStyle w:val="Kopfzeile"/>
    </w:pPr>
    <w:r>
      <w:rPr>
        <w:noProof/>
        <w:lang w:val="de-DE"/>
      </w:rPr>
      <mc:AlternateContent>
        <mc:Choice Requires="wps">
          <w:drawing>
            <wp:anchor distT="0" distB="0" distL="114300" distR="114300" simplePos="0" relativeHeight="251764736" behindDoc="0" locked="0" layoutInCell="0" allowOverlap="1" wp14:anchorId="088E753E" wp14:editId="5C346DEA">
              <wp:simplePos x="0" y="0"/>
              <wp:positionH relativeFrom="margin">
                <wp:align>left</wp:align>
              </wp:positionH>
              <wp:positionV relativeFrom="topMargin">
                <wp:align>center</wp:align>
              </wp:positionV>
              <wp:extent cx="5760720" cy="160655"/>
              <wp:effectExtent l="0" t="0" r="0" b="1905"/>
              <wp:wrapNone/>
              <wp:docPr id="68806" name="Textfeld 68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A243D" w14:textId="77777777" w:rsidR="0000471A" w:rsidRPr="00AF27F8" w:rsidRDefault="0000471A" w:rsidP="00A87262">
                          <w:pPr>
                            <w:spacing w:after="0"/>
                            <w:jc w:val="center"/>
                          </w:pPr>
                          <w:r w:rsidRPr="00AF27F8">
                            <w:t>I</w:t>
                          </w:r>
                          <w:r>
                            <w:t>ntroduction: v</w:t>
                          </w:r>
                          <w:r w:rsidRPr="00AF27F8">
                            <w:t>alue orientation in mediation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6" o:spid="_x0000_s1204" type="#_x0000_t202" style="position:absolute;margin-left:0;margin-top:0;width:453.6pt;height:12.65pt;z-index:2517647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0Fsg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WK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" o:allowincell="f" filled="f" stroked="f">
              <v:textbox style="mso-fit-shape-to-text:t" inset=",0,,0">
                <w:txbxContent>
                  <w:p w14:paraId="1B3A243D" w14:textId="77777777" w:rsidR="0000471A" w:rsidRPr="00AF27F8" w:rsidRDefault="0000471A" w:rsidP="00A87262">
                    <w:pPr>
                      <w:spacing w:after="0"/>
                      <w:jc w:val="center"/>
                    </w:pPr>
                    <w:r w:rsidRPr="00AF27F8">
                      <w:t>I</w:t>
                    </w:r>
                    <w:r>
                      <w:t>ntroduction: v</w:t>
                    </w:r>
                    <w:r w:rsidRPr="00AF27F8">
                      <w:t>alue orientation in mediation</w:t>
                    </w:r>
                  </w:p>
                </w:txbxContent>
              </v:textbox>
              <w10:wrap anchorx="margin" anchory="margin"/>
            </v:shape>
          </w:pict>
        </mc:Fallback>
      </mc:AlternateContent>
    </w:r>
    <w:r>
      <w:rPr>
        <w:noProof/>
        <w:lang w:val="de-DE"/>
      </w:rPr>
      <mc:AlternateContent>
        <mc:Choice Requires="wps">
          <w:drawing>
            <wp:anchor distT="0" distB="0" distL="114300" distR="114300" simplePos="0" relativeHeight="251763712" behindDoc="0" locked="0" layoutInCell="0" allowOverlap="1" wp14:anchorId="62699228" wp14:editId="0718F4CE">
              <wp:simplePos x="0" y="0"/>
              <wp:positionH relativeFrom="page">
                <wp:align>right</wp:align>
              </wp:positionH>
              <wp:positionV relativeFrom="topMargin">
                <wp:align>center</wp:align>
              </wp:positionV>
              <wp:extent cx="899795" cy="160655"/>
              <wp:effectExtent l="0" t="0" r="0" b="0"/>
              <wp:wrapNone/>
              <wp:docPr id="68807" name="Textfeld 68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5C495A94"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7" o:spid="_x0000_s1205" type="#_x0000_t202" style="position:absolute;margin-left:19.65pt;margin-top:0;width:70.85pt;height:12.65pt;z-index:2517637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AhoQZe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5C495A94"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5</w:t>
                    </w:r>
                    <w:r>
                      <w:rPr>
                        <w:color w:val="FFFFFF" w:themeColor="background1"/>
                        <w14:numForm w14:val="lining"/>
                      </w:rPr>
                      <w:fldChar w:fldCharType="end"/>
                    </w:r>
                  </w:p>
                </w:txbxContent>
              </v:textbox>
              <w10:wrap anchorx="page"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D5A7E1" w14:textId="77777777" w:rsidR="0000471A" w:rsidRDefault="0000471A">
    <w:pPr>
      <w:pStyle w:val="Kopfzeile"/>
    </w:pPr>
    <w:r>
      <w:rPr>
        <w:noProof/>
        <w:lang w:val="de-DE"/>
      </w:rPr>
      <mc:AlternateContent>
        <mc:Choice Requires="wps">
          <w:drawing>
            <wp:anchor distT="0" distB="0" distL="114300" distR="114300" simplePos="0" relativeHeight="251767808" behindDoc="0" locked="0" layoutInCell="0" allowOverlap="1" wp14:anchorId="6374485E" wp14:editId="7F092D90">
              <wp:simplePos x="0" y="0"/>
              <wp:positionH relativeFrom="margin">
                <wp:align>left</wp:align>
              </wp:positionH>
              <wp:positionV relativeFrom="topMargin">
                <wp:align>center</wp:align>
              </wp:positionV>
              <wp:extent cx="5760720" cy="160655"/>
              <wp:effectExtent l="0" t="0" r="0" b="1905"/>
              <wp:wrapNone/>
              <wp:docPr id="68808" name="Textfeld 68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FB523" w14:textId="01B4D5C2" w:rsidR="0000471A" w:rsidRPr="005F4459" w:rsidRDefault="0000471A" w:rsidP="00A87262">
                          <w:pPr>
                            <w:spacing w:after="0"/>
                            <w:jc w:val="center"/>
                          </w:pPr>
                          <w:r w:rsidRPr="00093B58">
                            <w:rPr>
                              <w:lang w:val="ro-RO"/>
                            </w:rPr>
                            <w:t xml:space="preserve">Exercițiu: </w:t>
                          </w:r>
                          <w:r>
                            <w:rPr>
                              <w:lang w:val="ro-RO"/>
                            </w:rPr>
                            <w:t xml:space="preserve"> Valorile culturale și i</w:t>
                          </w:r>
                          <w:r w:rsidRPr="00093B58">
                            <w:rPr>
                              <w:lang w:val="ro-RO"/>
                            </w:rPr>
                            <w:t>ntreruperile în</w:t>
                          </w:r>
                          <w:r>
                            <w:rPr>
                              <w:lang w:val="ro-RO"/>
                            </w:rPr>
                            <w:t xml:space="preserve"> c</w:t>
                          </w:r>
                          <w:r w:rsidRPr="00093B58">
                            <w:rPr>
                              <w:lang w:val="ro-RO"/>
                            </w:rPr>
                            <w:t>omunicare</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8" o:spid="_x0000_s1206" type="#_x0000_t202" style="position:absolute;margin-left:0;margin-top:0;width:453.6pt;height:12.65pt;z-index:2517678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WIJsQ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" o:allowincell="f" filled="f" stroked="f">
              <v:textbox style="mso-fit-shape-to-text:t" inset=",0,,0">
                <w:txbxContent>
                  <w:p w14:paraId="70BFB523" w14:textId="01B4D5C2" w:rsidR="0000471A" w:rsidRPr="005F4459" w:rsidRDefault="0000471A" w:rsidP="00A87262">
                    <w:pPr>
                      <w:spacing w:after="0"/>
                      <w:jc w:val="center"/>
                    </w:pPr>
                    <w:r w:rsidRPr="00093B58">
                      <w:rPr>
                        <w:lang w:val="ro-RO"/>
                      </w:rPr>
                      <w:t xml:space="preserve">Exercițiu: </w:t>
                    </w:r>
                    <w:r>
                      <w:rPr>
                        <w:lang w:val="ro-RO"/>
                      </w:rPr>
                      <w:t xml:space="preserve"> Valorile culturale și i</w:t>
                    </w:r>
                    <w:r w:rsidRPr="00093B58">
                      <w:rPr>
                        <w:lang w:val="ro-RO"/>
                      </w:rPr>
                      <w:t>ntreruperile în</w:t>
                    </w:r>
                    <w:r>
                      <w:rPr>
                        <w:lang w:val="ro-RO"/>
                      </w:rPr>
                      <w:t xml:space="preserve"> c</w:t>
                    </w:r>
                    <w:r w:rsidRPr="00093B58">
                      <w:rPr>
                        <w:lang w:val="ro-RO"/>
                      </w:rPr>
                      <w:t>omunicare</w:t>
                    </w:r>
                  </w:p>
                </w:txbxContent>
              </v:textbox>
              <w10:wrap anchorx="margin" anchory="margin"/>
            </v:shape>
          </w:pict>
        </mc:Fallback>
      </mc:AlternateContent>
    </w:r>
    <w:r>
      <w:rPr>
        <w:noProof/>
        <w:lang w:val="de-DE"/>
      </w:rPr>
      <mc:AlternateContent>
        <mc:Choice Requires="wps">
          <w:drawing>
            <wp:anchor distT="0" distB="0" distL="114300" distR="114300" simplePos="0" relativeHeight="251766784" behindDoc="0" locked="0" layoutInCell="0" allowOverlap="1" wp14:anchorId="1E25F157" wp14:editId="30A84C2E">
              <wp:simplePos x="0" y="0"/>
              <wp:positionH relativeFrom="page">
                <wp:align>right</wp:align>
              </wp:positionH>
              <wp:positionV relativeFrom="topMargin">
                <wp:align>center</wp:align>
              </wp:positionV>
              <wp:extent cx="899795" cy="160655"/>
              <wp:effectExtent l="0" t="0" r="0" b="0"/>
              <wp:wrapNone/>
              <wp:docPr id="68809" name="Textfeld 68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3DB5285E"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09" o:spid="_x0000_s1207" type="#_x0000_t202" style="position:absolute;margin-left:19.65pt;margin-top:0;width:70.85pt;height:12.65pt;z-index:2517667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Cv7s1L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3DB5285E"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9</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B7DEA" w14:textId="77777777" w:rsidR="0000471A" w:rsidRDefault="0000471A">
    <w:pPr>
      <w:pStyle w:val="Kopfzeile"/>
    </w:pPr>
    <w:r>
      <w:rPr>
        <w:noProof/>
        <w:lang w:val="de-DE"/>
      </w:rPr>
      <mc:AlternateContent>
        <mc:Choice Requires="wps">
          <w:drawing>
            <wp:anchor distT="0" distB="0" distL="114300" distR="114300" simplePos="0" relativeHeight="251770880" behindDoc="0" locked="0" layoutInCell="0" allowOverlap="1" wp14:anchorId="437F55AE" wp14:editId="0706CD4E">
              <wp:simplePos x="0" y="0"/>
              <wp:positionH relativeFrom="margin">
                <wp:align>left</wp:align>
              </wp:positionH>
              <wp:positionV relativeFrom="topMargin">
                <wp:align>center</wp:align>
              </wp:positionV>
              <wp:extent cx="5760720" cy="160655"/>
              <wp:effectExtent l="0" t="0" r="0" b="1905"/>
              <wp:wrapNone/>
              <wp:docPr id="68810" name="Textfeld 68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36C8" w14:textId="6CC6B848" w:rsidR="0000471A" w:rsidRPr="005F4459" w:rsidRDefault="0000471A" w:rsidP="00A87262">
                          <w:pPr>
                            <w:spacing w:after="0"/>
                            <w:jc w:val="center"/>
                          </w:pPr>
                          <w:r w:rsidRPr="00093B58">
                            <w:rPr>
                              <w:lang w:val="ro-RO"/>
                            </w:rPr>
                            <w:t>Exercițiu</w:t>
                          </w:r>
                          <w:r>
                            <w:rPr>
                              <w:lang w:val="ro-RO"/>
                            </w:rPr>
                            <w:t xml:space="preserve">: </w:t>
                          </w:r>
                          <w:r w:rsidRPr="00093B58">
                            <w:rPr>
                              <w:lang w:val="ro-RO"/>
                            </w:rPr>
                            <w:t>Valorile mele în conflict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0" o:spid="_x0000_s1208" type="#_x0000_t202" style="position:absolute;margin-left:0;margin-top:0;width:453.6pt;height:12.65pt;z-index:2517708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QvisQIAAKo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" o:allowincell="f" filled="f" stroked="f">
              <v:textbox style="mso-fit-shape-to-text:t" inset=",0,,0">
                <w:txbxContent>
                  <w:p w14:paraId="7A6E36C8" w14:textId="6CC6B848" w:rsidR="0000471A" w:rsidRPr="005F4459" w:rsidRDefault="0000471A" w:rsidP="00A87262">
                    <w:pPr>
                      <w:spacing w:after="0"/>
                      <w:jc w:val="center"/>
                    </w:pPr>
                    <w:r w:rsidRPr="00093B58">
                      <w:rPr>
                        <w:lang w:val="ro-RO"/>
                      </w:rPr>
                      <w:t>Exercițiu</w:t>
                    </w:r>
                    <w:r>
                      <w:rPr>
                        <w:lang w:val="ro-RO"/>
                      </w:rPr>
                      <w:t xml:space="preserve">: </w:t>
                    </w:r>
                    <w:r w:rsidRPr="00093B58">
                      <w:rPr>
                        <w:lang w:val="ro-RO"/>
                      </w:rPr>
                      <w:t>Valorile mele în conflict</w:t>
                    </w:r>
                  </w:p>
                </w:txbxContent>
              </v:textbox>
              <w10:wrap anchorx="margin" anchory="margin"/>
            </v:shape>
          </w:pict>
        </mc:Fallback>
      </mc:AlternateContent>
    </w:r>
    <w:r>
      <w:rPr>
        <w:noProof/>
        <w:lang w:val="de-DE"/>
      </w:rPr>
      <mc:AlternateContent>
        <mc:Choice Requires="wps">
          <w:drawing>
            <wp:anchor distT="0" distB="0" distL="114300" distR="114300" simplePos="0" relativeHeight="251769856" behindDoc="0" locked="0" layoutInCell="0" allowOverlap="1" wp14:anchorId="2AFEDBB0" wp14:editId="0E3ECB2D">
              <wp:simplePos x="0" y="0"/>
              <wp:positionH relativeFrom="page">
                <wp:align>right</wp:align>
              </wp:positionH>
              <wp:positionV relativeFrom="topMargin">
                <wp:align>center</wp:align>
              </wp:positionV>
              <wp:extent cx="899795" cy="160655"/>
              <wp:effectExtent l="0" t="0" r="0" b="0"/>
              <wp:wrapNone/>
              <wp:docPr id="68811" name="Textfeld 68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217C390E"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1" o:spid="_x0000_s1209" type="#_x0000_t202" style="position:absolute;margin-left:19.65pt;margin-top:0;width:70.85pt;height:12.65pt;z-index:2517698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A1IL9VBgIAAO0DAAAOAAAA&#10;AAAAAAAAAAAAAC4CAABkcnMvZTJvRG9jLnhtbFBLAQItABQABgAIAAAAIQBlcIoM3AAAAAQBAAAP&#10;AAAAAAAAAAAAAAAAAGAEAABkcnMvZG93bnJldi54bWxQSwUGAAAAAAQABADzAAAAaQUAAAAA&#10;" o:allowincell="f" fillcolor="#4f81bd [3204]" stroked="f">
              <v:textbox style="mso-fit-shape-to-text:t" inset=",0,,0">
                <w:txbxContent>
                  <w:p w14:paraId="217C390E"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11</w:t>
                    </w:r>
                    <w:r>
                      <w:rPr>
                        <w:color w:val="FFFFFF" w:themeColor="background1"/>
                        <w14:numForm w14:val="lining"/>
                      </w:rPr>
                      <w:fldChar w:fldCharType="end"/>
                    </w:r>
                  </w:p>
                </w:txbxContent>
              </v:textbox>
              <w10:wrap anchorx="page"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E6E0A" w14:textId="77777777" w:rsidR="0000471A" w:rsidRDefault="0000471A">
    <w:pPr>
      <w:pStyle w:val="Kopfzeile"/>
    </w:pPr>
    <w:r>
      <w:rPr>
        <w:noProof/>
        <w:lang w:val="de-DE"/>
      </w:rPr>
      <mc:AlternateContent>
        <mc:Choice Requires="wps">
          <w:drawing>
            <wp:anchor distT="0" distB="0" distL="114300" distR="114300" simplePos="0" relativeHeight="251773952" behindDoc="0" locked="0" layoutInCell="0" allowOverlap="1" wp14:anchorId="1A0547D4" wp14:editId="57A1589F">
              <wp:simplePos x="0" y="0"/>
              <wp:positionH relativeFrom="margin">
                <wp:align>left</wp:align>
              </wp:positionH>
              <wp:positionV relativeFrom="topMargin">
                <wp:align>center</wp:align>
              </wp:positionV>
              <wp:extent cx="5760720" cy="160655"/>
              <wp:effectExtent l="0" t="0" r="0" b="1905"/>
              <wp:wrapNone/>
              <wp:docPr id="68812" name="Textfeld 68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CA265" w14:textId="3E7C8897" w:rsidR="0000471A" w:rsidRPr="005F4459" w:rsidRDefault="007B25BF" w:rsidP="00A87262">
                          <w:pPr>
                            <w:spacing w:after="0"/>
                            <w:jc w:val="center"/>
                          </w:pPr>
                          <w:r w:rsidRPr="00093B58">
                            <w:rPr>
                              <w:lang w:val="ro-RO"/>
                            </w:rPr>
                            <w:t>Exercițiu: Care este poziția mea referitor la valorile medierii</w:t>
                          </w:r>
                          <w:r>
                            <w:rPr>
                              <w:lang w:val="ro-RO"/>
                            </w:rPr>
                            <w: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2" o:spid="_x0000_s1210" type="#_x0000_t202" style="position:absolute;margin-left:0;margin-top:0;width:453.6pt;height:12.65pt;z-index:2517739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26usgIAAKs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QO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" o:allowincell="f" filled="f" stroked="f">
              <v:textbox style="mso-fit-shape-to-text:t" inset=",0,,0">
                <w:txbxContent>
                  <w:p w14:paraId="2C3CA265" w14:textId="3E7C8897" w:rsidR="0000471A" w:rsidRPr="005F4459" w:rsidRDefault="007B25BF" w:rsidP="00A87262">
                    <w:pPr>
                      <w:spacing w:after="0"/>
                      <w:jc w:val="center"/>
                    </w:pPr>
                    <w:r w:rsidRPr="00093B58">
                      <w:rPr>
                        <w:lang w:val="ro-RO"/>
                      </w:rPr>
                      <w:t>Exercițiu: Care este poziția mea referitor la valorile medierii</w:t>
                    </w:r>
                    <w:r>
                      <w:rPr>
                        <w:lang w:val="ro-RO"/>
                      </w:rPr>
                      <w:t>?</w:t>
                    </w:r>
                  </w:p>
                </w:txbxContent>
              </v:textbox>
              <w10:wrap anchorx="margin" anchory="margin"/>
            </v:shape>
          </w:pict>
        </mc:Fallback>
      </mc:AlternateContent>
    </w:r>
    <w:r>
      <w:rPr>
        <w:noProof/>
        <w:lang w:val="de-DE"/>
      </w:rPr>
      <mc:AlternateContent>
        <mc:Choice Requires="wps">
          <w:drawing>
            <wp:anchor distT="0" distB="0" distL="114300" distR="114300" simplePos="0" relativeHeight="251772928" behindDoc="0" locked="0" layoutInCell="0" allowOverlap="1" wp14:anchorId="63D1A5F9" wp14:editId="7CD935F8">
              <wp:simplePos x="0" y="0"/>
              <wp:positionH relativeFrom="page">
                <wp:align>right</wp:align>
              </wp:positionH>
              <wp:positionV relativeFrom="topMargin">
                <wp:align>center</wp:align>
              </wp:positionV>
              <wp:extent cx="899795" cy="160655"/>
              <wp:effectExtent l="0" t="0" r="0" b="0"/>
              <wp:wrapNone/>
              <wp:docPr id="68813" name="Textfeld 68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78703682"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3" o:spid="_x0000_s1211" type="#_x0000_t202" style="position:absolute;margin-left:19.65pt;margin-top:0;width:70.85pt;height:12.65pt;z-index:2517729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" o:allowincell="f" fillcolor="#4f81bd [3204]" stroked="f">
              <v:textbox style="mso-fit-shape-to-text:t" inset=",0,,0">
                <w:txbxContent>
                  <w:p w14:paraId="78703682"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15</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D46142" w14:textId="77777777" w:rsidR="0000471A" w:rsidRDefault="0000471A">
    <w:pPr>
      <w:pStyle w:val="Kopfzeile"/>
    </w:pPr>
    <w:r>
      <w:rPr>
        <w:noProof/>
        <w:lang w:val="de-DE"/>
      </w:rPr>
      <mc:AlternateContent>
        <mc:Choice Requires="wps">
          <w:drawing>
            <wp:anchor distT="0" distB="0" distL="114300" distR="114300" simplePos="0" relativeHeight="251777024" behindDoc="0" locked="0" layoutInCell="0" allowOverlap="1" wp14:anchorId="33F8563E" wp14:editId="591158C5">
              <wp:simplePos x="0" y="0"/>
              <wp:positionH relativeFrom="margin">
                <wp:align>left</wp:align>
              </wp:positionH>
              <wp:positionV relativeFrom="topMargin">
                <wp:align>center</wp:align>
              </wp:positionV>
              <wp:extent cx="5760720" cy="160655"/>
              <wp:effectExtent l="0" t="0" r="0" b="1905"/>
              <wp:wrapNone/>
              <wp:docPr id="68814" name="Textfeld 68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483D0" w14:textId="37C57650" w:rsidR="0000471A" w:rsidRPr="005F4459" w:rsidRDefault="007B25BF" w:rsidP="0015366D">
                          <w:pPr>
                            <w:spacing w:after="0"/>
                            <w:jc w:val="center"/>
                          </w:pPr>
                          <w:r w:rsidRPr="00093B58">
                            <w:rPr>
                              <w:lang w:val="ro-RO"/>
                            </w:rPr>
                            <w:t xml:space="preserve">Exercițiu: </w:t>
                          </w:r>
                          <w:r>
                            <w:rPr>
                              <w:lang w:val="ro-RO"/>
                            </w:rPr>
                            <w:t>Schimbul de imagini colective proprii și e</w:t>
                          </w:r>
                          <w:r w:rsidRPr="00093B58">
                            <w:rPr>
                              <w:lang w:val="ro-RO"/>
                            </w:rPr>
                            <w:t>xterne</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4" o:spid="_x0000_s1212" type="#_x0000_t202" style="position:absolute;margin-left:0;margin-top:0;width:453.6pt;height:12.65pt;z-index:2517770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Gd1+zOzAgAAqwUAAA4A&#10;AAAAAAAAAAAAAAAALgIAAGRycy9lMm9Eb2MueG1sUEsBAi0AFAAGAAgAAAAhABE67JTcAAAABAEA&#10;AA8AAAAAAAAAAAAAAAAADQUAAGRycy9kb3ducmV2LnhtbFBLBQYAAAAABAAEAPMAAAAWBgAAAAA=&#10;" o:allowincell="f" filled="f" stroked="f">
              <v:textbox style="mso-fit-shape-to-text:t" inset=",0,,0">
                <w:txbxContent>
                  <w:p w14:paraId="774483D0" w14:textId="37C57650" w:rsidR="0000471A" w:rsidRPr="005F4459" w:rsidRDefault="007B25BF" w:rsidP="0015366D">
                    <w:pPr>
                      <w:spacing w:after="0"/>
                      <w:jc w:val="center"/>
                    </w:pPr>
                    <w:r w:rsidRPr="00093B58">
                      <w:rPr>
                        <w:lang w:val="ro-RO"/>
                      </w:rPr>
                      <w:t xml:space="preserve">Exercițiu: </w:t>
                    </w:r>
                    <w:r>
                      <w:rPr>
                        <w:lang w:val="ro-RO"/>
                      </w:rPr>
                      <w:t>Schimbul de imagini colective proprii și e</w:t>
                    </w:r>
                    <w:r w:rsidRPr="00093B58">
                      <w:rPr>
                        <w:lang w:val="ro-RO"/>
                      </w:rPr>
                      <w:t>xterne</w:t>
                    </w:r>
                  </w:p>
                </w:txbxContent>
              </v:textbox>
              <w10:wrap anchorx="margin" anchory="margin"/>
            </v:shape>
          </w:pict>
        </mc:Fallback>
      </mc:AlternateContent>
    </w:r>
    <w:r>
      <w:rPr>
        <w:noProof/>
        <w:lang w:val="de-DE"/>
      </w:rPr>
      <mc:AlternateContent>
        <mc:Choice Requires="wps">
          <w:drawing>
            <wp:anchor distT="0" distB="0" distL="114300" distR="114300" simplePos="0" relativeHeight="251776000" behindDoc="0" locked="0" layoutInCell="0" allowOverlap="1" wp14:anchorId="09876C04" wp14:editId="2B477EE4">
              <wp:simplePos x="0" y="0"/>
              <wp:positionH relativeFrom="page">
                <wp:align>right</wp:align>
              </wp:positionH>
              <wp:positionV relativeFrom="topMargin">
                <wp:align>center</wp:align>
              </wp:positionV>
              <wp:extent cx="899795" cy="160655"/>
              <wp:effectExtent l="0" t="0" r="0" b="0"/>
              <wp:wrapNone/>
              <wp:docPr id="68815" name="Textfeld 68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7D33E0E1"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8815" o:spid="_x0000_s1213" type="#_x0000_t202" style="position:absolute;margin-left:19.65pt;margin-top:0;width:70.85pt;height:12.65pt;z-index:2517760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" o:allowincell="f" fillcolor="#4f81bd [3204]" stroked="f">
              <v:textbox style="mso-fit-shape-to-text:t" inset=",0,,0">
                <w:txbxContent>
                  <w:p w14:paraId="7D33E0E1" w14:textId="77777777" w:rsidR="0000471A" w:rsidRDefault="0000471A">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CF08A4" w:rsidRPr="00CF08A4">
                      <w:rPr>
                        <w:noProof/>
                        <w:color w:val="FFFFFF" w:themeColor="background1"/>
                        <w:lang w:val="de-DE"/>
                        <w14:numForm w14:val="lining"/>
                      </w:rPr>
                      <w:t>19</w:t>
                    </w:r>
                    <w:r>
                      <w:rPr>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4B4142A"/>
    <w:multiLevelType w:val="multilevel"/>
    <w:tmpl w:val="3A2CFBA6"/>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11731E30"/>
    <w:multiLevelType w:val="multilevel"/>
    <w:tmpl w:val="A510C41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243478B"/>
    <w:multiLevelType w:val="multilevel"/>
    <w:tmpl w:val="D42E9C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2643FB6"/>
    <w:multiLevelType w:val="multilevel"/>
    <w:tmpl w:val="F9F4C7FE"/>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16F202EA"/>
    <w:multiLevelType w:val="multilevel"/>
    <w:tmpl w:val="A510C41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A8518D3"/>
    <w:multiLevelType w:val="multilevel"/>
    <w:tmpl w:val="58CE4EFA"/>
    <w:lvl w:ilvl="0">
      <w:start w:val="9"/>
      <w:numFmt w:val="decimal"/>
      <w:lvlText w:val="%1."/>
      <w:lvlJc w:val="left"/>
      <w:pPr>
        <w:ind w:left="720" w:hanging="360"/>
      </w:pPr>
      <w:rPr>
        <w:rFonts w:hint="default"/>
      </w:rPr>
    </w:lvl>
    <w:lvl w:ilvl="1">
      <w:start w:val="2"/>
      <w:numFmt w:val="decimal"/>
      <w:pStyle w:val="berschrift2"/>
      <w:lvlText w:val="%1.%2"/>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rFonts w:hint="default"/>
        <w:b/>
      </w:rPr>
    </w:lvl>
    <w:lvl w:ilvl="3">
      <w:start w:val="1"/>
      <w:numFmt w:val="decimal"/>
      <w:lvlText w:val="%1.%2.%3.%4"/>
      <w:lvlJc w:val="left"/>
      <w:pPr>
        <w:ind w:left="1440" w:hanging="1080"/>
      </w:pPr>
      <w:rPr>
        <w:rFonts w:hint="default"/>
        <w:b/>
      </w:rPr>
    </w:lvl>
    <w:lvl w:ilvl="4">
      <w:start w:val="1"/>
      <w:numFmt w:val="decimal"/>
      <w:lvlText w:val="%1.%2.%3.%4.%5"/>
      <w:lvlJc w:val="left"/>
      <w:pPr>
        <w:ind w:left="1440" w:hanging="1080"/>
      </w:pPr>
      <w:rPr>
        <w:rFonts w:hint="default"/>
        <w:b/>
      </w:rPr>
    </w:lvl>
    <w:lvl w:ilvl="5">
      <w:start w:val="1"/>
      <w:numFmt w:val="decimal"/>
      <w:lvlText w:val="%1.%2.%3.%4.%5.%6"/>
      <w:lvlJc w:val="left"/>
      <w:pPr>
        <w:ind w:left="1800" w:hanging="1440"/>
      </w:pPr>
      <w:rPr>
        <w:rFonts w:hint="default"/>
        <w:b/>
      </w:rPr>
    </w:lvl>
    <w:lvl w:ilvl="6">
      <w:start w:val="1"/>
      <w:numFmt w:val="decimal"/>
      <w:lvlText w:val="%1.%2.%3.%4.%5.%6.%7"/>
      <w:lvlJc w:val="left"/>
      <w:pPr>
        <w:ind w:left="1800" w:hanging="1440"/>
      </w:pPr>
      <w:rPr>
        <w:rFonts w:hint="default"/>
        <w:b/>
      </w:rPr>
    </w:lvl>
    <w:lvl w:ilvl="7">
      <w:start w:val="1"/>
      <w:numFmt w:val="decimal"/>
      <w:lvlText w:val="%1.%2.%3.%4.%5.%6.%7.%8"/>
      <w:lvlJc w:val="left"/>
      <w:pPr>
        <w:ind w:left="2160" w:hanging="1800"/>
      </w:pPr>
      <w:rPr>
        <w:rFonts w:hint="default"/>
        <w:b/>
      </w:rPr>
    </w:lvl>
    <w:lvl w:ilvl="8">
      <w:start w:val="1"/>
      <w:numFmt w:val="decimal"/>
      <w:lvlText w:val="%1.%2.%3.%4.%5.%6.%7.%8.%9"/>
      <w:lvlJc w:val="left"/>
      <w:pPr>
        <w:ind w:left="2160" w:hanging="1800"/>
      </w:pPr>
      <w:rPr>
        <w:rFonts w:hint="default"/>
        <w:b/>
      </w:rPr>
    </w:lvl>
  </w:abstractNum>
  <w:abstractNum w:abstractNumId="17">
    <w:nsid w:val="1B331A57"/>
    <w:multiLevelType w:val="hybridMultilevel"/>
    <w:tmpl w:val="C47A1A7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8">
    <w:nsid w:val="2F7D0E26"/>
    <w:multiLevelType w:val="multilevel"/>
    <w:tmpl w:val="83B40710"/>
    <w:lvl w:ilvl="0">
      <w:start w:val="1"/>
      <w:numFmt w:val="decimal"/>
      <w:lvlText w:val="(%1)"/>
      <w:lvlJc w:val="left"/>
      <w:pPr>
        <w:ind w:left="720" w:hanging="360"/>
      </w:pPr>
      <w:rPr>
        <w:b w:val="0"/>
        <w:bCs w:val="0"/>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305A31A9"/>
    <w:multiLevelType w:val="hybridMultilevel"/>
    <w:tmpl w:val="99888504"/>
    <w:lvl w:ilvl="0" w:tplc="CF384A4E">
      <w:start w:val="1"/>
      <w:numFmt w:val="bullet"/>
      <w:lvlText w:val="·"/>
      <w:lvlJc w:val="left"/>
      <w:pPr>
        <w:ind w:left="720" w:hanging="360"/>
      </w:pPr>
      <w:rPr>
        <w:rFonts w:ascii="TheSans UHH" w:eastAsia="TheSans UHH" w:hint="eastAsi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nsid w:val="33FD3DCF"/>
    <w:multiLevelType w:val="multilevel"/>
    <w:tmpl w:val="D09EF32A"/>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362D0A5E"/>
    <w:multiLevelType w:val="multilevel"/>
    <w:tmpl w:val="1F567E9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49FB6D03"/>
    <w:multiLevelType w:val="multilevel"/>
    <w:tmpl w:val="AD1487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4B402011"/>
    <w:multiLevelType w:val="multilevel"/>
    <w:tmpl w:val="A7108D48"/>
    <w:lvl w:ilvl="0">
      <w:start w:val="1"/>
      <w:numFmt w:val="decimal"/>
      <w:lvlText w:val="(%1)"/>
      <w:lvlJc w:val="left"/>
      <w:pPr>
        <w:ind w:left="720" w:hanging="360"/>
      </w:pPr>
      <w:rPr>
        <w:b/>
        <w:bCs/>
        <w:i w:val="0"/>
        <w:iCs w:val="0"/>
        <w:caps w:val="0"/>
        <w:smallCaps w:val="0"/>
        <w:strike w:val="0"/>
        <w:dstrike w:val="0"/>
        <w:vanish w:val="0"/>
        <w:webHidden w:val="0"/>
        <w:color w:val="000000"/>
        <w:spacing w:val="0"/>
        <w:position w:val="0"/>
        <w:sz w:val="22"/>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DB537DC"/>
    <w:multiLevelType w:val="hybridMultilevel"/>
    <w:tmpl w:val="2C38E294"/>
    <w:lvl w:ilvl="0" w:tplc="096AA298">
      <w:start w:val="1"/>
      <w:numFmt w:val="decimal"/>
      <w:pStyle w:val="berschrift4"/>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62854AF"/>
    <w:multiLevelType w:val="multilevel"/>
    <w:tmpl w:val="FAE01558"/>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67A1633D"/>
    <w:multiLevelType w:val="multilevel"/>
    <w:tmpl w:val="36D04DCA"/>
    <w:lvl w:ilvl="0">
      <w:start w:val="1"/>
      <w:numFmt w:val="decimal"/>
      <w:pStyle w:val="berschrift1"/>
      <w:lvlText w:val="%1."/>
      <w:lvlJc w:val="left"/>
      <w:pPr>
        <w:ind w:left="36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73E56D20"/>
    <w:multiLevelType w:val="multilevel"/>
    <w:tmpl w:val="5E600FA6"/>
    <w:lvl w:ilvl="0">
      <w:start w:val="1"/>
      <w:numFmt w:val="bullet"/>
      <w:lvlText w:val="·"/>
      <w:lvlJc w:val="left"/>
      <w:pPr>
        <w:ind w:left="720" w:hanging="360"/>
      </w:pPr>
      <w:rPr>
        <w:rFonts w:ascii="TheSans UHH" w:eastAsia="TheSans UHH" w:cs="TheSans UHH"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8">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num w:numId="1">
    <w:abstractNumId w:val="26"/>
  </w:num>
  <w:num w:numId="2">
    <w:abstractNumId w:val="28"/>
  </w:num>
  <w:num w:numId="3">
    <w:abstractNumId w:val="24"/>
  </w:num>
  <w:num w:numId="4">
    <w:abstractNumId w:val="1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27"/>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14"/>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15"/>
  </w:num>
  <w:num w:numId="23">
    <w:abstractNumId w:val="23"/>
  </w:num>
  <w:num w:numId="24">
    <w:abstractNumId w:val="21"/>
  </w:num>
  <w:num w:numId="25">
    <w:abstractNumId w:val="22"/>
  </w:num>
  <w:num w:numId="26">
    <w:abstractNumId w:val="13"/>
  </w:num>
  <w:num w:numId="27">
    <w:abstractNumId w:val="11"/>
  </w:num>
  <w:num w:numId="28">
    <w:abstractNumId w:val="18"/>
  </w:num>
  <w:num w:numId="29">
    <w:abstractNumId w:val="12"/>
  </w:num>
  <w:num w:numId="30">
    <w:abstractNumId w:val="24"/>
  </w:num>
  <w:num w:numId="31">
    <w:abstractNumId w:val="2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01C68"/>
    <w:rsid w:val="0000471A"/>
    <w:rsid w:val="00012941"/>
    <w:rsid w:val="00031784"/>
    <w:rsid w:val="00054DBA"/>
    <w:rsid w:val="0006026C"/>
    <w:rsid w:val="000C3690"/>
    <w:rsid w:val="000E6B87"/>
    <w:rsid w:val="000F3979"/>
    <w:rsid w:val="0010319D"/>
    <w:rsid w:val="001200D4"/>
    <w:rsid w:val="00130177"/>
    <w:rsid w:val="00130E3E"/>
    <w:rsid w:val="00141661"/>
    <w:rsid w:val="0015366D"/>
    <w:rsid w:val="001602A5"/>
    <w:rsid w:val="001952DB"/>
    <w:rsid w:val="001B3174"/>
    <w:rsid w:val="001E3D32"/>
    <w:rsid w:val="0021138F"/>
    <w:rsid w:val="00211B43"/>
    <w:rsid w:val="00221DD9"/>
    <w:rsid w:val="00276F2A"/>
    <w:rsid w:val="00284340"/>
    <w:rsid w:val="002C020A"/>
    <w:rsid w:val="002C4F92"/>
    <w:rsid w:val="002D4ABC"/>
    <w:rsid w:val="002E4D17"/>
    <w:rsid w:val="002F676C"/>
    <w:rsid w:val="003077CA"/>
    <w:rsid w:val="003473A5"/>
    <w:rsid w:val="00355169"/>
    <w:rsid w:val="003801B5"/>
    <w:rsid w:val="003830D1"/>
    <w:rsid w:val="00392EA1"/>
    <w:rsid w:val="003B13C1"/>
    <w:rsid w:val="003B49FF"/>
    <w:rsid w:val="003B5059"/>
    <w:rsid w:val="003C58A0"/>
    <w:rsid w:val="00404863"/>
    <w:rsid w:val="00407566"/>
    <w:rsid w:val="00424822"/>
    <w:rsid w:val="00432600"/>
    <w:rsid w:val="00433674"/>
    <w:rsid w:val="00434E1C"/>
    <w:rsid w:val="00437DD9"/>
    <w:rsid w:val="004430DE"/>
    <w:rsid w:val="004858C1"/>
    <w:rsid w:val="004B4122"/>
    <w:rsid w:val="004E35A8"/>
    <w:rsid w:val="004F4900"/>
    <w:rsid w:val="004F4A33"/>
    <w:rsid w:val="005007C1"/>
    <w:rsid w:val="00514811"/>
    <w:rsid w:val="0051777E"/>
    <w:rsid w:val="0053183B"/>
    <w:rsid w:val="00543C40"/>
    <w:rsid w:val="00581FB6"/>
    <w:rsid w:val="005A4CC8"/>
    <w:rsid w:val="005A6990"/>
    <w:rsid w:val="005A6EEB"/>
    <w:rsid w:val="005C59C2"/>
    <w:rsid w:val="005E4279"/>
    <w:rsid w:val="005F0681"/>
    <w:rsid w:val="005F1B06"/>
    <w:rsid w:val="005F4459"/>
    <w:rsid w:val="00601195"/>
    <w:rsid w:val="00617B43"/>
    <w:rsid w:val="00631B30"/>
    <w:rsid w:val="00640BF4"/>
    <w:rsid w:val="00653D4C"/>
    <w:rsid w:val="00685B67"/>
    <w:rsid w:val="006B2E5C"/>
    <w:rsid w:val="006B38E8"/>
    <w:rsid w:val="006D3300"/>
    <w:rsid w:val="006D43AC"/>
    <w:rsid w:val="006F38BB"/>
    <w:rsid w:val="007066E9"/>
    <w:rsid w:val="00713B30"/>
    <w:rsid w:val="00744232"/>
    <w:rsid w:val="00745DDA"/>
    <w:rsid w:val="00746975"/>
    <w:rsid w:val="0076097D"/>
    <w:rsid w:val="0076395A"/>
    <w:rsid w:val="00766125"/>
    <w:rsid w:val="007945BA"/>
    <w:rsid w:val="007A141C"/>
    <w:rsid w:val="007A45EE"/>
    <w:rsid w:val="007B0BD0"/>
    <w:rsid w:val="007B25BF"/>
    <w:rsid w:val="007B7D8C"/>
    <w:rsid w:val="007D1635"/>
    <w:rsid w:val="007D5ED5"/>
    <w:rsid w:val="00801542"/>
    <w:rsid w:val="00812FA6"/>
    <w:rsid w:val="0085520F"/>
    <w:rsid w:val="008656CA"/>
    <w:rsid w:val="00875340"/>
    <w:rsid w:val="008753A0"/>
    <w:rsid w:val="00876801"/>
    <w:rsid w:val="00895598"/>
    <w:rsid w:val="008A0117"/>
    <w:rsid w:val="008A5766"/>
    <w:rsid w:val="008C0646"/>
    <w:rsid w:val="008C0794"/>
    <w:rsid w:val="008C1AAB"/>
    <w:rsid w:val="008C4BA1"/>
    <w:rsid w:val="008C69A1"/>
    <w:rsid w:val="008D3C07"/>
    <w:rsid w:val="00902402"/>
    <w:rsid w:val="00924469"/>
    <w:rsid w:val="00953BBF"/>
    <w:rsid w:val="00976B61"/>
    <w:rsid w:val="00987A99"/>
    <w:rsid w:val="00994E80"/>
    <w:rsid w:val="0099701E"/>
    <w:rsid w:val="009A62B0"/>
    <w:rsid w:val="009B68A6"/>
    <w:rsid w:val="009C1D1A"/>
    <w:rsid w:val="009E25DA"/>
    <w:rsid w:val="00A1060F"/>
    <w:rsid w:val="00A1267D"/>
    <w:rsid w:val="00A31F84"/>
    <w:rsid w:val="00A333F2"/>
    <w:rsid w:val="00A3514F"/>
    <w:rsid w:val="00A37DBB"/>
    <w:rsid w:val="00A44245"/>
    <w:rsid w:val="00A47D2B"/>
    <w:rsid w:val="00A671DB"/>
    <w:rsid w:val="00A72041"/>
    <w:rsid w:val="00A80EE7"/>
    <w:rsid w:val="00A87262"/>
    <w:rsid w:val="00A9552F"/>
    <w:rsid w:val="00A96A61"/>
    <w:rsid w:val="00AA0DA1"/>
    <w:rsid w:val="00AC410B"/>
    <w:rsid w:val="00AF27F8"/>
    <w:rsid w:val="00AF49E1"/>
    <w:rsid w:val="00B023ED"/>
    <w:rsid w:val="00B26CB5"/>
    <w:rsid w:val="00B32DFE"/>
    <w:rsid w:val="00B374F5"/>
    <w:rsid w:val="00B4166F"/>
    <w:rsid w:val="00B50DF1"/>
    <w:rsid w:val="00B607DB"/>
    <w:rsid w:val="00B6488E"/>
    <w:rsid w:val="00BB2039"/>
    <w:rsid w:val="00BC1384"/>
    <w:rsid w:val="00BD0FCC"/>
    <w:rsid w:val="00BD5CCB"/>
    <w:rsid w:val="00BF75D2"/>
    <w:rsid w:val="00C04BB3"/>
    <w:rsid w:val="00C21E71"/>
    <w:rsid w:val="00C31E7D"/>
    <w:rsid w:val="00C507E7"/>
    <w:rsid w:val="00C63422"/>
    <w:rsid w:val="00C63820"/>
    <w:rsid w:val="00C64AA5"/>
    <w:rsid w:val="00C70CA1"/>
    <w:rsid w:val="00C94DD2"/>
    <w:rsid w:val="00C96484"/>
    <w:rsid w:val="00C973CF"/>
    <w:rsid w:val="00CA2ECE"/>
    <w:rsid w:val="00CB4881"/>
    <w:rsid w:val="00CC5509"/>
    <w:rsid w:val="00CD4DA9"/>
    <w:rsid w:val="00CE2294"/>
    <w:rsid w:val="00CE7149"/>
    <w:rsid w:val="00CF08A4"/>
    <w:rsid w:val="00D06A1D"/>
    <w:rsid w:val="00D173FF"/>
    <w:rsid w:val="00D17BBA"/>
    <w:rsid w:val="00D32593"/>
    <w:rsid w:val="00D3743E"/>
    <w:rsid w:val="00D44001"/>
    <w:rsid w:val="00D66BE3"/>
    <w:rsid w:val="00D72D92"/>
    <w:rsid w:val="00D96DD8"/>
    <w:rsid w:val="00DB3B96"/>
    <w:rsid w:val="00DC0283"/>
    <w:rsid w:val="00DD7654"/>
    <w:rsid w:val="00DE4EFB"/>
    <w:rsid w:val="00DF12F7"/>
    <w:rsid w:val="00E23AB0"/>
    <w:rsid w:val="00E41083"/>
    <w:rsid w:val="00E62054"/>
    <w:rsid w:val="00E74DE3"/>
    <w:rsid w:val="00E761F7"/>
    <w:rsid w:val="00E82D06"/>
    <w:rsid w:val="00E958DB"/>
    <w:rsid w:val="00EB3A90"/>
    <w:rsid w:val="00EC5934"/>
    <w:rsid w:val="00EE5339"/>
    <w:rsid w:val="00F2697C"/>
    <w:rsid w:val="00F33D38"/>
    <w:rsid w:val="00F43FEA"/>
    <w:rsid w:val="00F55964"/>
    <w:rsid w:val="00F638A3"/>
    <w:rsid w:val="00F86D85"/>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098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0"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AF27F8"/>
    <w:pPr>
      <w:keepNext/>
      <w:pageBreakBefore/>
      <w:numPr>
        <w:ilvl w:val="1"/>
        <w:numId w:val="4"/>
      </w:numPr>
      <w:suppressAutoHyphens/>
      <w:spacing w:after="160" w:line="100" w:lineRule="atLeast"/>
      <w:ind w:left="567" w:hanging="567"/>
      <w:outlineLvl w:val="1"/>
    </w:pPr>
    <w:rPr>
      <w:rFonts w:eastAsia="Times New Roman"/>
      <w:b/>
      <w:iCs/>
      <w:sz w:val="24"/>
      <w:szCs w:val="28"/>
    </w:rPr>
  </w:style>
  <w:style w:type="paragraph" w:styleId="berschrift3">
    <w:name w:val="heading 3"/>
    <w:basedOn w:val="berschrift2"/>
    <w:next w:val="Standard"/>
    <w:link w:val="berschrift3Zchn"/>
    <w:uiPriority w:val="9"/>
    <w:qFormat/>
    <w:rsid w:val="0015366D"/>
    <w:pPr>
      <w:pageBreakBefore w:val="0"/>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rsid w:val="00AF27F8"/>
    <w:rPr>
      <w:rFonts w:ascii="Arial" w:eastAsia="Times New Roman" w:hAnsi="Arial"/>
      <w:b/>
      <w:iCs/>
      <w:sz w:val="24"/>
      <w:szCs w:val="28"/>
      <w:lang w:val="en-US"/>
    </w:rPr>
  </w:style>
  <w:style w:type="character" w:customStyle="1" w:styleId="berschrift3Zchn">
    <w:name w:val="Überschrift 3 Zchn"/>
    <w:link w:val="berschrift3"/>
    <w:uiPriority w:val="9"/>
    <w:rsid w:val="0015366D"/>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numPr>
        <w:ilvl w:val="0"/>
        <w:numId w:val="0"/>
      </w:numPr>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99"/>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CA2ECE"/>
    <w:pPr>
      <w:tabs>
        <w:tab w:val="left" w:pos="440"/>
        <w:tab w:val="right" w:leader="dot" w:pos="9062"/>
      </w:tabs>
      <w:spacing w:after="100"/>
    </w:pPr>
    <w:rPr>
      <w:b/>
      <w:bCs/>
      <w:noProof/>
      <w:sz w:val="24"/>
      <w:szCs w:val="24"/>
    </w:rPr>
  </w:style>
  <w:style w:type="paragraph" w:styleId="Verzeichnis2">
    <w:name w:val="toc 2"/>
    <w:basedOn w:val="Standard"/>
    <w:next w:val="Standard"/>
    <w:autoRedefine/>
    <w:uiPriority w:val="39"/>
    <w:unhideWhenUsed/>
    <w:rsid w:val="0015366D"/>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customStyle="1" w:styleId="Arbeitsblatt">
    <w:name w:val="Arbeitsblatt"/>
    <w:basedOn w:val="Standard"/>
    <w:rsid w:val="005F4459"/>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Rahmeninhalt">
    <w:name w:val="Rahmeninhalt"/>
    <w:basedOn w:val="Standard"/>
    <w:rsid w:val="005F4459"/>
    <w:pPr>
      <w:suppressAutoHyphens/>
      <w:spacing w:line="100" w:lineRule="atLeast"/>
    </w:pPr>
    <w:rPr>
      <w:rFonts w:eastAsia="DejaVu Sans" w:cs="Lohit Hindi"/>
      <w:color w:val="00000A"/>
      <w:lang w:val="de-DE" w:eastAsia="en-US"/>
    </w:rPr>
  </w:style>
  <w:style w:type="paragraph" w:customStyle="1" w:styleId="WW-Funote">
    <w:name w:val="WW-Fußnote"/>
    <w:basedOn w:val="Standard"/>
    <w:uiPriority w:val="99"/>
    <w:rsid w:val="005F4459"/>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5F4459"/>
  </w:style>
  <w:style w:type="character" w:customStyle="1" w:styleId="Internetlink">
    <w:name w:val="Internetlink"/>
    <w:basedOn w:val="Absatz-Standardschriftart"/>
    <w:rsid w:val="005F4459"/>
    <w:rPr>
      <w:color w:val="0000FF"/>
      <w:u w:val="single"/>
    </w:rPr>
  </w:style>
  <w:style w:type="character" w:customStyle="1" w:styleId="Funotenanker">
    <w:name w:val="Fußnotenanker"/>
    <w:rsid w:val="005F4459"/>
    <w:rPr>
      <w:vertAlign w:val="superscript"/>
    </w:rPr>
  </w:style>
  <w:style w:type="paragraph" w:styleId="Verzeichnis3">
    <w:name w:val="toc 3"/>
    <w:basedOn w:val="Standard"/>
    <w:next w:val="Standard"/>
    <w:autoRedefine/>
    <w:uiPriority w:val="39"/>
    <w:unhideWhenUsed/>
    <w:rsid w:val="005A6990"/>
    <w:pPr>
      <w:tabs>
        <w:tab w:val="right" w:leader="dot" w:pos="9062"/>
      </w:tabs>
      <w:spacing w:after="100"/>
      <w:ind w:left="440"/>
    </w:pPr>
    <w:rPr>
      <w:b/>
      <w:bCs/>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0"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qFormat/>
    <w:rsid w:val="00AF27F8"/>
    <w:pPr>
      <w:keepNext/>
      <w:pageBreakBefore/>
      <w:numPr>
        <w:ilvl w:val="1"/>
        <w:numId w:val="4"/>
      </w:numPr>
      <w:suppressAutoHyphens/>
      <w:spacing w:after="160" w:line="100" w:lineRule="atLeast"/>
      <w:ind w:left="567" w:hanging="567"/>
      <w:outlineLvl w:val="1"/>
    </w:pPr>
    <w:rPr>
      <w:rFonts w:eastAsia="Times New Roman"/>
      <w:b/>
      <w:iCs/>
      <w:sz w:val="24"/>
      <w:szCs w:val="28"/>
    </w:rPr>
  </w:style>
  <w:style w:type="paragraph" w:styleId="berschrift3">
    <w:name w:val="heading 3"/>
    <w:basedOn w:val="berschrift2"/>
    <w:next w:val="Standard"/>
    <w:link w:val="berschrift3Zchn"/>
    <w:uiPriority w:val="9"/>
    <w:qFormat/>
    <w:rsid w:val="0015366D"/>
    <w:pPr>
      <w:pageBreakBefore w:val="0"/>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3"/>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rsid w:val="00AF27F8"/>
    <w:rPr>
      <w:rFonts w:ascii="Arial" w:eastAsia="Times New Roman" w:hAnsi="Arial"/>
      <w:b/>
      <w:iCs/>
      <w:sz w:val="24"/>
      <w:szCs w:val="28"/>
      <w:lang w:val="en-US"/>
    </w:rPr>
  </w:style>
  <w:style w:type="character" w:customStyle="1" w:styleId="berschrift3Zchn">
    <w:name w:val="Überschrift 3 Zchn"/>
    <w:link w:val="berschrift3"/>
    <w:uiPriority w:val="9"/>
    <w:rsid w:val="0015366D"/>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uiPriority w:val="99"/>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numPr>
        <w:ilvl w:val="0"/>
        <w:numId w:val="0"/>
      </w:numPr>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99"/>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CA2ECE"/>
    <w:pPr>
      <w:tabs>
        <w:tab w:val="left" w:pos="440"/>
        <w:tab w:val="right" w:leader="dot" w:pos="9062"/>
      </w:tabs>
      <w:spacing w:after="100"/>
    </w:pPr>
    <w:rPr>
      <w:b/>
      <w:bCs/>
      <w:noProof/>
      <w:sz w:val="24"/>
      <w:szCs w:val="24"/>
    </w:rPr>
  </w:style>
  <w:style w:type="paragraph" w:styleId="Verzeichnis2">
    <w:name w:val="toc 2"/>
    <w:basedOn w:val="Standard"/>
    <w:next w:val="Standard"/>
    <w:autoRedefine/>
    <w:uiPriority w:val="39"/>
    <w:unhideWhenUsed/>
    <w:rsid w:val="0015366D"/>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customStyle="1" w:styleId="Arbeitsblatt">
    <w:name w:val="Arbeitsblatt"/>
    <w:basedOn w:val="Standard"/>
    <w:rsid w:val="005F4459"/>
    <w:pPr>
      <w:pBdr>
        <w:top w:val="single" w:sz="4" w:space="0" w:color="00000A"/>
        <w:left w:val="single" w:sz="4" w:space="0" w:color="00000A"/>
        <w:bottom w:val="single" w:sz="4" w:space="0" w:color="00000A"/>
        <w:right w:val="single" w:sz="4" w:space="0" w:color="00000A"/>
      </w:pBdr>
      <w:shd w:val="clear" w:color="auto" w:fill="FFFFFF"/>
      <w:suppressAutoHyphens/>
      <w:spacing w:after="40" w:line="100" w:lineRule="atLeast"/>
      <w:jc w:val="left"/>
    </w:pPr>
    <w:rPr>
      <w:rFonts w:eastAsia="DejaVu Sans" w:cs="Lohit Hindi"/>
      <w:color w:val="00000A"/>
      <w:lang w:val="de-DE" w:eastAsia="en-US"/>
    </w:rPr>
  </w:style>
  <w:style w:type="paragraph" w:customStyle="1" w:styleId="Rahmeninhalt">
    <w:name w:val="Rahmeninhalt"/>
    <w:basedOn w:val="Standard"/>
    <w:rsid w:val="005F4459"/>
    <w:pPr>
      <w:suppressAutoHyphens/>
      <w:spacing w:line="100" w:lineRule="atLeast"/>
    </w:pPr>
    <w:rPr>
      <w:rFonts w:eastAsia="DejaVu Sans" w:cs="Lohit Hindi"/>
      <w:color w:val="00000A"/>
      <w:lang w:val="de-DE" w:eastAsia="en-US"/>
    </w:rPr>
  </w:style>
  <w:style w:type="paragraph" w:customStyle="1" w:styleId="WW-Funote">
    <w:name w:val="WW-Fußnote"/>
    <w:basedOn w:val="Standard"/>
    <w:uiPriority w:val="99"/>
    <w:rsid w:val="005F4459"/>
    <w:pPr>
      <w:widowControl w:val="0"/>
      <w:suppressAutoHyphens/>
      <w:spacing w:line="100" w:lineRule="atLeast"/>
      <w:ind w:left="284" w:hanging="284"/>
    </w:pPr>
    <w:rPr>
      <w:color w:val="00000A"/>
      <w:sz w:val="20"/>
      <w:lang w:eastAsia="zh-CN"/>
    </w:rPr>
  </w:style>
  <w:style w:type="character" w:customStyle="1" w:styleId="reference-text">
    <w:name w:val="reference-text"/>
    <w:basedOn w:val="Absatz-Standardschriftart"/>
    <w:rsid w:val="005F4459"/>
  </w:style>
  <w:style w:type="character" w:customStyle="1" w:styleId="Internetlink">
    <w:name w:val="Internetlink"/>
    <w:basedOn w:val="Absatz-Standardschriftart"/>
    <w:rsid w:val="005F4459"/>
    <w:rPr>
      <w:color w:val="0000FF"/>
      <w:u w:val="single"/>
    </w:rPr>
  </w:style>
  <w:style w:type="character" w:customStyle="1" w:styleId="Funotenanker">
    <w:name w:val="Fußnotenanker"/>
    <w:rsid w:val="005F4459"/>
    <w:rPr>
      <w:vertAlign w:val="superscript"/>
    </w:rPr>
  </w:style>
  <w:style w:type="paragraph" w:styleId="Verzeichnis3">
    <w:name w:val="toc 3"/>
    <w:basedOn w:val="Standard"/>
    <w:next w:val="Standard"/>
    <w:autoRedefine/>
    <w:uiPriority w:val="39"/>
    <w:unhideWhenUsed/>
    <w:rsid w:val="005A6990"/>
    <w:pPr>
      <w:tabs>
        <w:tab w:val="right" w:leader="dot" w:pos="9062"/>
      </w:tabs>
      <w:spacing w:after="100"/>
      <w:ind w:left="440"/>
    </w:pPr>
    <w:rPr>
      <w:b/>
      <w:bCs/>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856704">
      <w:bodyDiv w:val="1"/>
      <w:marLeft w:val="0"/>
      <w:marRight w:val="0"/>
      <w:marTop w:val="0"/>
      <w:marBottom w:val="0"/>
      <w:divBdr>
        <w:top w:val="none" w:sz="0" w:space="0" w:color="auto"/>
        <w:left w:val="none" w:sz="0" w:space="0" w:color="auto"/>
        <w:bottom w:val="none" w:sz="0" w:space="0" w:color="auto"/>
        <w:right w:val="none" w:sz="0" w:space="0" w:color="auto"/>
      </w:divBdr>
    </w:div>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09_TiMMCO-Auto-Clarificarea_2010.pptx" TargetMode="External"/><Relationship Id="rId26" Type="http://schemas.openxmlformats.org/officeDocument/2006/relationships/image" Target="media/image9.gif"/><Relationship Id="rId39" Type="http://schemas.openxmlformats.org/officeDocument/2006/relationships/image" Target="media/image23.png"/><Relationship Id="rId21" Type="http://schemas.openxmlformats.org/officeDocument/2006/relationships/image" Target="media/image6.jpeg"/><Relationship Id="rId34" Type="http://schemas.openxmlformats.org/officeDocument/2006/relationships/image" Target="media/image14.png"/><Relationship Id="rId42" Type="http://schemas.openxmlformats.org/officeDocument/2006/relationships/header" Target="header5.xml"/><Relationship Id="rId47" Type="http://schemas.openxmlformats.org/officeDocument/2006/relationships/image" Target="media/image18.png"/><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eader" Target="header3.xml"/><Relationship Id="rId33" Type="http://schemas.openxmlformats.org/officeDocument/2006/relationships/image" Target="media/image13.png"/><Relationship Id="rId38" Type="http://schemas.openxmlformats.org/officeDocument/2006/relationships/image" Target="media/image22.pn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9_TiMMCO-Auto-Clarificarea_2010.pptx" TargetMode="External"/><Relationship Id="rId29" Type="http://schemas.openxmlformats.org/officeDocument/2006/relationships/hyperlink" Target="09_TiMMCO-Auto-Clarificarea_2010.pptx" TargetMode="External"/><Relationship Id="rId41" Type="http://schemas.openxmlformats.org/officeDocument/2006/relationships/image" Target="media/image25.png"/><Relationship Id="rId54" Type="http://schemas.openxmlformats.org/officeDocument/2006/relationships/hyperlink" Target="09_TiMMCO-Auto-Clarificarea_2010.ppt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2.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16.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eader" Target="header4.xml"/><Relationship Id="rId36" Type="http://schemas.openxmlformats.org/officeDocument/2006/relationships/image" Target="media/image20.png"/><Relationship Id="rId49" Type="http://schemas.openxmlformats.org/officeDocument/2006/relationships/image" Target="media/image30.png"/><Relationship Id="rId10" Type="http://schemas.openxmlformats.org/officeDocument/2006/relationships/image" Target="media/image2.jpeg"/><Relationship Id="rId19" Type="http://schemas.openxmlformats.org/officeDocument/2006/relationships/hyperlink" Target="09_TiMMCO-Auto-Clarificarea_2010.pptx" TargetMode="External"/><Relationship Id="rId31" Type="http://schemas.openxmlformats.org/officeDocument/2006/relationships/image" Target="media/image11.png"/><Relationship Id="rId44" Type="http://schemas.openxmlformats.org/officeDocument/2006/relationships/hyperlink" Target="09_TiMMCO-Auto-Clarificarea_2010.pptx" TargetMode="External"/><Relationship Id="rId52" Type="http://schemas.openxmlformats.org/officeDocument/2006/relationships/image" Target="media/image33.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8.jpeg"/><Relationship Id="rId27" Type="http://schemas.openxmlformats.org/officeDocument/2006/relationships/image" Target="media/image13.gif"/><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eader" Target="header6.xml"/><Relationship Id="rId48" Type="http://schemas.openxmlformats.org/officeDocument/2006/relationships/image" Target="media/image19.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europa.eu.int/comm/justice_home/ejn/news/news_adr_code_en.pdf"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BF2D3-B1F6-42E7-8CEF-602D4EEA4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5776</Words>
  <Characters>36393</Characters>
  <Application>Microsoft Office Word</Application>
  <DocSecurity>0</DocSecurity>
  <Lines>303</Lines>
  <Paragraphs>84</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42085</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28</cp:revision>
  <dcterms:created xsi:type="dcterms:W3CDTF">2014-03-21T06:16:00Z</dcterms:created>
  <dcterms:modified xsi:type="dcterms:W3CDTF">2014-07-26T12:51:00Z</dcterms:modified>
</cp:coreProperties>
</file>